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FAB4A" w14:textId="112F2F7F" w:rsidR="008370BA" w:rsidRPr="006638AC"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6638AC"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6638AC"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6638AC" w:rsidRDefault="008370BA" w:rsidP="00C40272">
      <w:pPr>
        <w:widowControl w:val="0"/>
        <w:autoSpaceDE w:val="0"/>
        <w:autoSpaceDN w:val="0"/>
        <w:adjustRightInd w:val="0"/>
        <w:rPr>
          <w:rFonts w:asciiTheme="minorHAnsi" w:hAnsiTheme="minorHAnsi" w:cstheme="minorHAnsi"/>
          <w:color w:val="000000"/>
        </w:rPr>
      </w:pPr>
    </w:p>
    <w:p w14:paraId="4AFD1F92" w14:textId="7AB28D56" w:rsidR="00730E62" w:rsidRPr="006638AC" w:rsidRDefault="00730E62" w:rsidP="00C40272">
      <w:pPr>
        <w:widowControl w:val="0"/>
        <w:autoSpaceDE w:val="0"/>
        <w:autoSpaceDN w:val="0"/>
        <w:adjustRightInd w:val="0"/>
        <w:rPr>
          <w:rFonts w:asciiTheme="minorHAnsi" w:hAnsiTheme="minorHAnsi" w:cstheme="minorHAnsi"/>
          <w:color w:val="000000"/>
        </w:rPr>
      </w:pPr>
    </w:p>
    <w:p w14:paraId="2EE50405" w14:textId="22D7FD53" w:rsidR="00730E62" w:rsidRPr="006638AC" w:rsidRDefault="00730E62" w:rsidP="00C40272">
      <w:pPr>
        <w:widowControl w:val="0"/>
        <w:autoSpaceDE w:val="0"/>
        <w:autoSpaceDN w:val="0"/>
        <w:adjustRightInd w:val="0"/>
        <w:rPr>
          <w:rFonts w:asciiTheme="minorHAnsi" w:hAnsiTheme="minorHAnsi" w:cstheme="minorHAnsi"/>
          <w:color w:val="000000"/>
        </w:rPr>
      </w:pPr>
    </w:p>
    <w:p w14:paraId="531E13E5" w14:textId="43EE219E" w:rsidR="00730E62" w:rsidRPr="006638AC" w:rsidRDefault="00730E62" w:rsidP="00C40272">
      <w:pPr>
        <w:widowControl w:val="0"/>
        <w:autoSpaceDE w:val="0"/>
        <w:autoSpaceDN w:val="0"/>
        <w:adjustRightInd w:val="0"/>
        <w:rPr>
          <w:rFonts w:asciiTheme="minorHAnsi" w:hAnsiTheme="minorHAnsi" w:cstheme="minorHAnsi"/>
          <w:color w:val="000000"/>
        </w:rPr>
      </w:pPr>
    </w:p>
    <w:p w14:paraId="7BFEC7D5" w14:textId="77777777"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DOKUMENTACIJA V ZVEZI Z ODDAJO JAVNEGA NAROČILA</w:t>
      </w:r>
    </w:p>
    <w:p w14:paraId="78453082" w14:textId="2B5F509F"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Z OZNAKO JN-OP-B-</w:t>
      </w:r>
      <w:r w:rsidR="007050DF">
        <w:rPr>
          <w:rFonts w:asciiTheme="minorHAnsi" w:hAnsiTheme="minorHAnsi" w:cstheme="minorHAnsi"/>
          <w:b/>
        </w:rPr>
        <w:t>5</w:t>
      </w:r>
      <w:r w:rsidRPr="006638AC">
        <w:rPr>
          <w:rFonts w:asciiTheme="minorHAnsi" w:hAnsiTheme="minorHAnsi" w:cstheme="minorHAnsi"/>
          <w:b/>
        </w:rPr>
        <w:t>/202</w:t>
      </w:r>
      <w:r w:rsidR="00DD3412" w:rsidRPr="006638AC">
        <w:rPr>
          <w:rFonts w:asciiTheme="minorHAnsi" w:hAnsiTheme="minorHAnsi" w:cstheme="minorHAnsi"/>
          <w:b/>
        </w:rPr>
        <w:t>6</w:t>
      </w:r>
    </w:p>
    <w:p w14:paraId="1162EE6E" w14:textId="77777777" w:rsidR="00AD77EE" w:rsidRPr="006638AC" w:rsidRDefault="00AD77EE" w:rsidP="00AD77EE">
      <w:pPr>
        <w:jc w:val="center"/>
        <w:rPr>
          <w:rFonts w:asciiTheme="minorHAnsi" w:hAnsiTheme="minorHAnsi" w:cstheme="minorHAnsi"/>
        </w:rPr>
      </w:pPr>
    </w:p>
    <w:p w14:paraId="1B61A78A" w14:textId="77777777" w:rsidR="00AD77EE" w:rsidRPr="006638AC" w:rsidRDefault="00AD77EE" w:rsidP="00AD77EE">
      <w:pPr>
        <w:jc w:val="center"/>
        <w:rPr>
          <w:rFonts w:asciiTheme="minorHAnsi" w:hAnsiTheme="minorHAnsi" w:cstheme="minorHAnsi"/>
        </w:rPr>
      </w:pPr>
    </w:p>
    <w:p w14:paraId="0C6507BE" w14:textId="77777777" w:rsidR="00AD77EE" w:rsidRPr="006638AC" w:rsidRDefault="00AD77EE" w:rsidP="00AD77EE">
      <w:pPr>
        <w:jc w:val="center"/>
        <w:rPr>
          <w:rFonts w:asciiTheme="minorHAnsi" w:hAnsiTheme="minorHAnsi" w:cstheme="minorHAnsi"/>
        </w:rPr>
      </w:pPr>
    </w:p>
    <w:p w14:paraId="1AE6B6C1" w14:textId="4D4A12B6" w:rsidR="00AD77EE" w:rsidRPr="006638AC" w:rsidRDefault="00AD77EE" w:rsidP="00AD77EE">
      <w:pPr>
        <w:rPr>
          <w:rFonts w:asciiTheme="minorHAnsi" w:hAnsiTheme="minorHAnsi" w:cstheme="minorHAnsi"/>
        </w:rPr>
      </w:pPr>
    </w:p>
    <w:p w14:paraId="1FFDBC78" w14:textId="77777777" w:rsidR="00AD77EE" w:rsidRPr="006638AC" w:rsidRDefault="00AD77EE" w:rsidP="00AD77EE">
      <w:pPr>
        <w:rPr>
          <w:rFonts w:asciiTheme="minorHAnsi" w:hAnsiTheme="minorHAnsi" w:cstheme="minorHAnsi"/>
        </w:rPr>
      </w:pPr>
    </w:p>
    <w:p w14:paraId="6433FD77"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i/>
        </w:rPr>
        <w:t>Vrsta postopka:</w:t>
      </w:r>
    </w:p>
    <w:p w14:paraId="583C3482"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b/>
        </w:rPr>
        <w:t>JAVNO NAROČILO PO ODPRTEM POSTOPKU</w:t>
      </w:r>
    </w:p>
    <w:p w14:paraId="18B73971"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6638AC"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0985A77B" w:rsidR="00AD77EE" w:rsidRPr="006638AC" w:rsidRDefault="00AD77EE" w:rsidP="00B301B4">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6638AC">
        <w:rPr>
          <w:rFonts w:asciiTheme="minorHAnsi" w:hAnsiTheme="minorHAnsi" w:cstheme="minorHAnsi"/>
          <w:i/>
        </w:rPr>
        <w:t>Predmet javnega naročila:</w:t>
      </w:r>
    </w:p>
    <w:p w14:paraId="69A3F16B" w14:textId="40B3EA29" w:rsidR="00AD77EE" w:rsidRPr="006638AC" w:rsidRDefault="00AD77EE" w:rsidP="00A8258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6638AC">
        <w:rPr>
          <w:rFonts w:asciiTheme="minorHAnsi" w:hAnsiTheme="minorHAnsi" w:cstheme="minorHAnsi"/>
          <w:b/>
        </w:rPr>
        <w:t xml:space="preserve">DOBAVA </w:t>
      </w:r>
      <w:r w:rsidR="00ED520E">
        <w:rPr>
          <w:rFonts w:asciiTheme="minorHAnsi" w:hAnsiTheme="minorHAnsi" w:cstheme="minorHAnsi"/>
          <w:b/>
        </w:rPr>
        <w:t>POGONSKIH GORIV</w:t>
      </w:r>
    </w:p>
    <w:p w14:paraId="51719446" w14:textId="77777777" w:rsidR="00AD77EE" w:rsidRPr="006638AC" w:rsidRDefault="00AD77EE" w:rsidP="00AD77EE">
      <w:pPr>
        <w:rPr>
          <w:rFonts w:asciiTheme="minorHAnsi" w:hAnsiTheme="minorHAnsi" w:cstheme="minorHAnsi"/>
          <w:i/>
        </w:rPr>
      </w:pPr>
    </w:p>
    <w:p w14:paraId="0D522BAE" w14:textId="77777777" w:rsidR="00AD77EE" w:rsidRPr="006638AC" w:rsidRDefault="00AD77EE" w:rsidP="00AD77EE">
      <w:pPr>
        <w:rPr>
          <w:rFonts w:asciiTheme="minorHAnsi" w:hAnsiTheme="minorHAnsi" w:cstheme="minorHAnsi"/>
        </w:rPr>
      </w:pPr>
    </w:p>
    <w:p w14:paraId="24627B6B" w14:textId="77777777" w:rsidR="00AD77EE" w:rsidRPr="006638AC" w:rsidRDefault="00AD77EE" w:rsidP="00AD77EE">
      <w:pPr>
        <w:rPr>
          <w:rFonts w:asciiTheme="minorHAnsi" w:hAnsiTheme="minorHAnsi" w:cstheme="minorHAnsi"/>
        </w:rPr>
      </w:pPr>
    </w:p>
    <w:p w14:paraId="71257D1A" w14:textId="77777777" w:rsidR="00AD77EE" w:rsidRPr="006638AC" w:rsidRDefault="00AD77EE" w:rsidP="00AD77EE">
      <w:pPr>
        <w:rPr>
          <w:rFonts w:asciiTheme="minorHAnsi" w:hAnsiTheme="minorHAnsi" w:cstheme="minorHAnsi"/>
        </w:rPr>
      </w:pPr>
    </w:p>
    <w:p w14:paraId="463D485B" w14:textId="77777777" w:rsidR="00AD77EE" w:rsidRPr="006638AC" w:rsidRDefault="00AD77EE" w:rsidP="00AD77EE">
      <w:pPr>
        <w:rPr>
          <w:rFonts w:asciiTheme="minorHAnsi" w:hAnsiTheme="minorHAnsi" w:cstheme="minorHAnsi"/>
        </w:rPr>
      </w:pPr>
    </w:p>
    <w:p w14:paraId="380D92EA" w14:textId="77777777" w:rsidR="00AD77EE" w:rsidRPr="006638AC" w:rsidRDefault="00AD77EE" w:rsidP="00AD77EE">
      <w:pPr>
        <w:rPr>
          <w:rFonts w:asciiTheme="minorHAnsi" w:hAnsiTheme="minorHAnsi" w:cstheme="minorHAnsi"/>
        </w:rPr>
      </w:pPr>
    </w:p>
    <w:p w14:paraId="7BC9FC43" w14:textId="77777777" w:rsidR="00AD77EE" w:rsidRPr="006638AC" w:rsidRDefault="00AD77EE" w:rsidP="00AD77EE">
      <w:pPr>
        <w:rPr>
          <w:rFonts w:asciiTheme="minorHAnsi" w:hAnsiTheme="minorHAnsi" w:cstheme="minorHAnsi"/>
        </w:rPr>
      </w:pPr>
    </w:p>
    <w:p w14:paraId="0EDF8DB4" w14:textId="77777777" w:rsidR="00AD77EE" w:rsidRPr="006638AC" w:rsidRDefault="00AD77EE" w:rsidP="00AD77EE">
      <w:pPr>
        <w:rPr>
          <w:rFonts w:asciiTheme="minorHAnsi" w:hAnsiTheme="minorHAnsi" w:cstheme="minorHAnsi"/>
        </w:rPr>
      </w:pPr>
    </w:p>
    <w:p w14:paraId="314BF381" w14:textId="77777777" w:rsidR="00AD77EE" w:rsidRPr="006638AC" w:rsidRDefault="00AD77EE" w:rsidP="00AD77EE">
      <w:pPr>
        <w:rPr>
          <w:rFonts w:asciiTheme="minorHAnsi" w:hAnsiTheme="minorHAnsi" w:cstheme="minorHAnsi"/>
        </w:rPr>
      </w:pPr>
    </w:p>
    <w:p w14:paraId="49C96FC8" w14:textId="77777777" w:rsidR="00AD77EE" w:rsidRPr="006638AC" w:rsidRDefault="00AD77EE" w:rsidP="00AD77EE">
      <w:pPr>
        <w:rPr>
          <w:rFonts w:asciiTheme="minorHAnsi" w:hAnsiTheme="minorHAnsi" w:cstheme="minorHAnsi"/>
        </w:rPr>
      </w:pPr>
    </w:p>
    <w:p w14:paraId="4FD23647" w14:textId="77777777" w:rsidR="00AD77EE" w:rsidRPr="006638AC" w:rsidRDefault="00AD77EE" w:rsidP="00AD77EE">
      <w:pPr>
        <w:rPr>
          <w:rFonts w:asciiTheme="minorHAnsi" w:hAnsiTheme="minorHAnsi" w:cstheme="minorHAnsi"/>
        </w:rPr>
      </w:pPr>
    </w:p>
    <w:p w14:paraId="4E792DD7" w14:textId="77777777" w:rsidR="00AD77EE" w:rsidRPr="006638AC" w:rsidRDefault="00AD77EE" w:rsidP="00AD77EE">
      <w:pPr>
        <w:rPr>
          <w:rFonts w:asciiTheme="minorHAnsi" w:hAnsiTheme="minorHAnsi" w:cstheme="minorHAnsi"/>
        </w:rPr>
      </w:pPr>
    </w:p>
    <w:p w14:paraId="19E0681A" w14:textId="77777777" w:rsidR="00AD77EE" w:rsidRPr="006638AC" w:rsidRDefault="00AD77EE" w:rsidP="00AD77EE">
      <w:pPr>
        <w:rPr>
          <w:rFonts w:asciiTheme="minorHAnsi" w:hAnsiTheme="minorHAnsi" w:cstheme="minorHAnsi"/>
        </w:rPr>
      </w:pPr>
    </w:p>
    <w:p w14:paraId="51065C80" w14:textId="77777777" w:rsidR="00AD77EE" w:rsidRPr="006638AC" w:rsidRDefault="00AD77EE" w:rsidP="00AD77EE">
      <w:pPr>
        <w:rPr>
          <w:rFonts w:asciiTheme="minorHAnsi" w:hAnsiTheme="minorHAnsi" w:cstheme="minorHAnsi"/>
        </w:rPr>
      </w:pPr>
    </w:p>
    <w:p w14:paraId="7C177708" w14:textId="77777777" w:rsidR="00AD77EE" w:rsidRPr="006638AC" w:rsidRDefault="00AD77EE" w:rsidP="00AD77EE">
      <w:pPr>
        <w:rPr>
          <w:rFonts w:asciiTheme="minorHAnsi" w:hAnsiTheme="minorHAnsi" w:cstheme="minorHAnsi"/>
        </w:rPr>
      </w:pPr>
    </w:p>
    <w:p w14:paraId="2B3E7AA0" w14:textId="77777777" w:rsidR="00AD77EE" w:rsidRPr="006638AC" w:rsidRDefault="00AD77EE" w:rsidP="00AD77EE">
      <w:pPr>
        <w:rPr>
          <w:rFonts w:asciiTheme="minorHAnsi" w:hAnsiTheme="minorHAnsi" w:cstheme="minorHAnsi"/>
        </w:rPr>
      </w:pPr>
    </w:p>
    <w:p w14:paraId="16F30466" w14:textId="77777777" w:rsidR="00AD77EE" w:rsidRPr="006638AC" w:rsidRDefault="00AD77EE" w:rsidP="00AD77EE">
      <w:pPr>
        <w:rPr>
          <w:rFonts w:asciiTheme="minorHAnsi" w:hAnsiTheme="minorHAnsi" w:cstheme="minorHAnsi"/>
        </w:rPr>
      </w:pPr>
    </w:p>
    <w:p w14:paraId="03FC8058" w14:textId="77777777" w:rsidR="00AD77EE" w:rsidRPr="006638AC" w:rsidRDefault="00AD77EE" w:rsidP="00AD77EE">
      <w:pPr>
        <w:rPr>
          <w:rFonts w:asciiTheme="minorHAnsi" w:hAnsiTheme="minorHAnsi" w:cstheme="minorHAnsi"/>
        </w:rPr>
      </w:pPr>
    </w:p>
    <w:p w14:paraId="08D467CB" w14:textId="476B3E26" w:rsidR="00AD77EE" w:rsidRPr="006638AC" w:rsidRDefault="00AD77EE" w:rsidP="00AD77EE">
      <w:pPr>
        <w:rPr>
          <w:rFonts w:asciiTheme="minorHAnsi" w:hAnsiTheme="minorHAnsi" w:cstheme="minorHAnsi"/>
        </w:rPr>
      </w:pPr>
      <w:r w:rsidRPr="006638AC">
        <w:rPr>
          <w:rFonts w:asciiTheme="minorHAnsi" w:hAnsiTheme="minorHAnsi" w:cstheme="minorHAnsi"/>
        </w:rPr>
        <w:t xml:space="preserve">Murska Sobota, </w:t>
      </w:r>
      <w:r w:rsidR="00ED520E">
        <w:rPr>
          <w:rFonts w:asciiTheme="minorHAnsi" w:hAnsiTheme="minorHAnsi" w:cstheme="minorHAnsi"/>
        </w:rPr>
        <w:t>julij</w:t>
      </w:r>
      <w:r w:rsidRPr="006638AC">
        <w:rPr>
          <w:rFonts w:asciiTheme="minorHAnsi" w:hAnsiTheme="minorHAnsi" w:cstheme="minorHAnsi"/>
        </w:rPr>
        <w:t xml:space="preserve"> 202</w:t>
      </w:r>
      <w:r w:rsidR="00A8258A" w:rsidRPr="006638AC">
        <w:rPr>
          <w:rFonts w:asciiTheme="minorHAnsi" w:hAnsiTheme="minorHAnsi" w:cstheme="minorHAnsi"/>
        </w:rPr>
        <w:t>6</w:t>
      </w:r>
    </w:p>
    <w:p w14:paraId="6C6CAD63" w14:textId="03BF7964" w:rsidR="00B57104" w:rsidRDefault="00B57104" w:rsidP="008370BA">
      <w:pPr>
        <w:rPr>
          <w:rFonts w:asciiTheme="minorHAnsi" w:hAnsiTheme="minorHAnsi" w:cstheme="minorHAnsi"/>
        </w:rPr>
      </w:pPr>
    </w:p>
    <w:p w14:paraId="7A7AA830" w14:textId="77777777" w:rsidR="00B57104" w:rsidRPr="00B57104" w:rsidRDefault="00B57104" w:rsidP="00B57104">
      <w:pPr>
        <w:rPr>
          <w:rFonts w:asciiTheme="minorHAnsi" w:hAnsiTheme="minorHAnsi" w:cstheme="minorHAnsi"/>
        </w:rPr>
      </w:pPr>
    </w:p>
    <w:p w14:paraId="63A09DC2" w14:textId="4E933E82" w:rsidR="00B57104" w:rsidRDefault="00B57104" w:rsidP="00B57104">
      <w:pPr>
        <w:rPr>
          <w:rFonts w:asciiTheme="minorHAnsi" w:hAnsiTheme="minorHAnsi" w:cstheme="minorHAnsi"/>
        </w:rPr>
      </w:pPr>
    </w:p>
    <w:p w14:paraId="01D1F1D9" w14:textId="77777777" w:rsidR="008370BA" w:rsidRPr="00B57104" w:rsidRDefault="008370BA" w:rsidP="00B57104">
      <w:pPr>
        <w:rPr>
          <w:rFonts w:asciiTheme="minorHAnsi" w:hAnsiTheme="minorHAnsi" w:cstheme="minorHAnsi"/>
        </w:rPr>
      </w:pPr>
    </w:p>
    <w:p w14:paraId="15B8AEE8" w14:textId="77777777" w:rsidR="00AD77EE" w:rsidRPr="006638AC" w:rsidRDefault="00AD77EE" w:rsidP="00AD77EE">
      <w:pPr>
        <w:pageBreakBefore/>
        <w:rPr>
          <w:rFonts w:asciiTheme="minorHAnsi" w:hAnsiTheme="minorHAnsi" w:cstheme="minorHAnsi"/>
        </w:rPr>
      </w:pPr>
      <w:r w:rsidRPr="006638AC">
        <w:rPr>
          <w:rFonts w:asciiTheme="minorHAnsi" w:hAnsiTheme="minorHAnsi" w:cstheme="minorHAnsi"/>
          <w:b/>
        </w:rPr>
        <w:lastRenderedPageBreak/>
        <w:t>KAZALO</w:t>
      </w:r>
    </w:p>
    <w:p w14:paraId="691AAAAF" w14:textId="77777777" w:rsidR="00AD77EE" w:rsidRPr="006638AC" w:rsidRDefault="00AD77EE" w:rsidP="00AD77EE">
      <w:pPr>
        <w:rPr>
          <w:rFonts w:asciiTheme="minorHAnsi" w:hAnsiTheme="minorHAnsi" w:cstheme="minorHAnsi"/>
          <w:b/>
        </w:rPr>
      </w:pPr>
    </w:p>
    <w:p w14:paraId="52863EAD" w14:textId="77777777" w:rsidR="00AD77EE" w:rsidRPr="006638AC" w:rsidRDefault="00AD77EE" w:rsidP="00AD77EE">
      <w:pPr>
        <w:rPr>
          <w:rFonts w:asciiTheme="minorHAnsi" w:hAnsiTheme="minorHAnsi" w:cstheme="minorHAnsi"/>
        </w:rPr>
      </w:pPr>
    </w:p>
    <w:p w14:paraId="031F5814" w14:textId="668E6CA9" w:rsidR="00AD77EE" w:rsidRPr="006638AC" w:rsidRDefault="00AD77EE" w:rsidP="00AD77EE">
      <w:pPr>
        <w:pStyle w:val="Kazalovsebine1"/>
        <w:rPr>
          <w:rStyle w:val="Hiperpovezava"/>
          <w:rFonts w:asciiTheme="minorHAnsi" w:hAnsiTheme="minorHAnsi" w:cstheme="minorHAnsi"/>
          <w:noProof/>
        </w:rPr>
      </w:pPr>
      <w:r w:rsidRPr="006638AC">
        <w:rPr>
          <w:rFonts w:asciiTheme="minorHAnsi" w:hAnsiTheme="minorHAnsi" w:cstheme="minorHAnsi"/>
        </w:rPr>
        <w:fldChar w:fldCharType="begin"/>
      </w:r>
      <w:r w:rsidRPr="006638AC">
        <w:rPr>
          <w:rFonts w:asciiTheme="minorHAnsi" w:hAnsiTheme="minorHAnsi" w:cstheme="minorHAnsi"/>
        </w:rPr>
        <w:instrText xml:space="preserve"> TOC \o "1-3" \h \z \u </w:instrText>
      </w:r>
      <w:r w:rsidRPr="006638AC">
        <w:rPr>
          <w:rFonts w:asciiTheme="minorHAnsi" w:hAnsiTheme="minorHAnsi" w:cstheme="minorHAnsi"/>
        </w:rPr>
        <w:fldChar w:fldCharType="separate"/>
      </w:r>
      <w:hyperlink w:anchor="_Toc194994622" w:history="1">
        <w:r w:rsidRPr="006638AC">
          <w:rPr>
            <w:rStyle w:val="Hiperpovezava"/>
            <w:rFonts w:asciiTheme="minorHAnsi" w:hAnsiTheme="minorHAnsi" w:cstheme="minorHAnsi"/>
            <w:noProof/>
          </w:rPr>
          <w:t>A) POVABILO K ODDAJI PONUDBE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4</w:t>
        </w:r>
        <w:r w:rsidRPr="006638AC">
          <w:rPr>
            <w:rFonts w:asciiTheme="minorHAnsi" w:hAnsiTheme="minorHAnsi" w:cstheme="minorHAnsi"/>
            <w:noProof/>
            <w:webHidden/>
          </w:rPr>
          <w:fldChar w:fldCharType="end"/>
        </w:r>
      </w:hyperlink>
    </w:p>
    <w:p w14:paraId="6482B9F3" w14:textId="77777777" w:rsidR="00AD77EE" w:rsidRPr="006638AC" w:rsidRDefault="00AD77EE" w:rsidP="00AD77EE">
      <w:pPr>
        <w:rPr>
          <w:noProof/>
        </w:rPr>
      </w:pPr>
    </w:p>
    <w:p w14:paraId="06249273" w14:textId="0491010C" w:rsidR="00AD77EE" w:rsidRPr="006638AC" w:rsidRDefault="00AD77EE" w:rsidP="00AD77EE">
      <w:pPr>
        <w:pStyle w:val="Kazalovsebine1"/>
        <w:rPr>
          <w:rStyle w:val="Hiperpovezava"/>
          <w:rFonts w:asciiTheme="minorHAnsi" w:hAnsiTheme="minorHAnsi" w:cstheme="minorHAnsi"/>
          <w:noProof/>
        </w:rPr>
      </w:pPr>
      <w:hyperlink w:anchor="_Toc194994623" w:history="1">
        <w:r w:rsidRPr="006638AC">
          <w:rPr>
            <w:rStyle w:val="Hiperpovezava"/>
            <w:rFonts w:asciiTheme="minorHAnsi" w:hAnsiTheme="minorHAnsi" w:cstheme="minorHAnsi"/>
            <w:noProof/>
          </w:rPr>
          <w:t>B) NAVODILA UDELEŽENCEM ZA IZDELAVO PRIJAVE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4412F0DC" w14:textId="77777777" w:rsidR="00AD77EE" w:rsidRPr="006638AC" w:rsidRDefault="00AD77EE" w:rsidP="00AD77EE">
      <w:pPr>
        <w:rPr>
          <w:noProof/>
        </w:rPr>
      </w:pPr>
    </w:p>
    <w:p w14:paraId="25AF12C6" w14:textId="660E6B5B" w:rsidR="00AD77EE" w:rsidRPr="006638AC" w:rsidRDefault="00AD77EE" w:rsidP="00AD77EE">
      <w:pPr>
        <w:pStyle w:val="Kazalovsebine2"/>
        <w:rPr>
          <w:rStyle w:val="Hiperpovezava"/>
          <w:rFonts w:asciiTheme="minorHAnsi" w:hAnsiTheme="minorHAnsi" w:cstheme="minorHAnsi"/>
          <w:noProof/>
        </w:rPr>
      </w:pPr>
      <w:hyperlink w:anchor="_Toc194994624" w:history="1">
        <w:r w:rsidRPr="006638AC">
          <w:rPr>
            <w:rStyle w:val="Hiperpovezava"/>
            <w:rFonts w:asciiTheme="minorHAnsi" w:hAnsiTheme="minorHAnsi" w:cstheme="minorHAnsi"/>
            <w:noProof/>
          </w:rPr>
          <w:t>I. SPLOŠNO O RAZPISU</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486FEA28" w14:textId="77777777" w:rsidR="00AD77EE" w:rsidRPr="006638AC" w:rsidRDefault="00AD77EE" w:rsidP="00AD77EE">
      <w:pPr>
        <w:rPr>
          <w:noProof/>
        </w:rPr>
      </w:pPr>
    </w:p>
    <w:p w14:paraId="0876CB2A" w14:textId="2454DF7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6638AC">
          <w:rPr>
            <w:rStyle w:val="Hiperpovezava"/>
            <w:rFonts w:asciiTheme="minorHAnsi" w:hAnsiTheme="minorHAnsi" w:cstheme="minorHAnsi"/>
            <w:noProof/>
          </w:rPr>
          <w:t>1.1 Vrsta postopka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505CBA70" w14:textId="79D3CF2E"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6638AC">
          <w:rPr>
            <w:rStyle w:val="Hiperpovezava"/>
            <w:rFonts w:asciiTheme="minorHAnsi" w:hAnsiTheme="minorHAnsi" w:cstheme="minorHAnsi"/>
            <w:noProof/>
          </w:rPr>
          <w:t>1.2 Opis predmeta naročila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5</w:t>
        </w:r>
        <w:r w:rsidRPr="006638AC">
          <w:rPr>
            <w:rFonts w:asciiTheme="minorHAnsi" w:hAnsiTheme="minorHAnsi" w:cstheme="minorHAnsi"/>
            <w:noProof/>
            <w:webHidden/>
          </w:rPr>
          <w:fldChar w:fldCharType="end"/>
        </w:r>
      </w:hyperlink>
    </w:p>
    <w:p w14:paraId="10692CAA" w14:textId="05D70A7F"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6638AC">
          <w:rPr>
            <w:rStyle w:val="Hiperpovezava"/>
            <w:rFonts w:asciiTheme="minorHAnsi" w:hAnsiTheme="minorHAnsi" w:cstheme="minorHAnsi"/>
            <w:noProof/>
          </w:rPr>
          <w:t>1.3 Veljavnost ponudbe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6</w:t>
        </w:r>
        <w:r w:rsidRPr="006638AC">
          <w:rPr>
            <w:rFonts w:asciiTheme="minorHAnsi" w:hAnsiTheme="minorHAnsi" w:cstheme="minorHAnsi"/>
            <w:noProof/>
            <w:webHidden/>
          </w:rPr>
          <w:fldChar w:fldCharType="end"/>
        </w:r>
      </w:hyperlink>
    </w:p>
    <w:p w14:paraId="2DE31E4C" w14:textId="32CBDA43"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6638AC">
          <w:rPr>
            <w:rStyle w:val="Hiperpovezava"/>
            <w:rFonts w:asciiTheme="minorHAnsi" w:hAnsiTheme="minorHAnsi" w:cstheme="minorHAnsi"/>
            <w:noProof/>
          </w:rPr>
          <w:t>1.4 Pojasnila in dopolnitev razpisne dokumentacije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_Toc194994628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6</w:t>
        </w:r>
        <w:r w:rsidRPr="006638AC">
          <w:rPr>
            <w:rFonts w:asciiTheme="minorHAnsi" w:hAnsiTheme="minorHAnsi" w:cstheme="minorHAnsi"/>
            <w:noProof/>
            <w:webHidden/>
          </w:rPr>
          <w:fldChar w:fldCharType="end"/>
        </w:r>
      </w:hyperlink>
    </w:p>
    <w:p w14:paraId="7D0E0759" w14:textId="0A203E76"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6638AC">
          <w:rPr>
            <w:rStyle w:val="Hiperpovezava"/>
            <w:rFonts w:asciiTheme="minorHAnsi" w:hAnsiTheme="minorHAnsi" w:cstheme="minorHAnsi"/>
            <w:noProof/>
          </w:rPr>
          <w:t>1.5 Sodelovanje na razpisu</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_Toc194994629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7</w:t>
        </w:r>
        <w:r w:rsidRPr="006638AC">
          <w:rPr>
            <w:rFonts w:asciiTheme="minorHAnsi" w:hAnsiTheme="minorHAnsi" w:cstheme="minorHAnsi"/>
            <w:noProof/>
            <w:webHidden/>
          </w:rPr>
          <w:fldChar w:fldCharType="end"/>
        </w:r>
      </w:hyperlink>
    </w:p>
    <w:p w14:paraId="1E3CD4F3" w14:textId="3B723445"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6638AC">
          <w:rPr>
            <w:rStyle w:val="Hiperpovezava"/>
            <w:rFonts w:asciiTheme="minorHAnsi" w:hAnsiTheme="minorHAnsi" w:cstheme="minorHAnsi"/>
            <w:noProof/>
          </w:rPr>
          <w:t>1.6 Pravilna prijava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_Toc194994630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7</w:t>
        </w:r>
        <w:r w:rsidRPr="006638AC">
          <w:rPr>
            <w:rFonts w:asciiTheme="minorHAnsi" w:hAnsiTheme="minorHAnsi" w:cstheme="minorHAnsi"/>
            <w:noProof/>
            <w:webHidden/>
          </w:rPr>
          <w:fldChar w:fldCharType="end"/>
        </w:r>
      </w:hyperlink>
    </w:p>
    <w:p w14:paraId="1EC22C3F" w14:textId="20C9A577"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6638AC">
          <w:rPr>
            <w:rStyle w:val="Hiperpovezava"/>
            <w:rFonts w:asciiTheme="minorHAnsi" w:hAnsiTheme="minorHAnsi" w:cstheme="minorHAnsi"/>
            <w:noProof/>
          </w:rPr>
          <w:t>1.7 Pogoji za priznanje sposobnosti</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_Toc194994631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8</w:t>
        </w:r>
        <w:r w:rsidRPr="006638AC">
          <w:rPr>
            <w:rFonts w:asciiTheme="minorHAnsi" w:hAnsiTheme="minorHAnsi" w:cstheme="minorHAnsi"/>
            <w:noProof/>
            <w:webHidden/>
          </w:rPr>
          <w:fldChar w:fldCharType="end"/>
        </w:r>
      </w:hyperlink>
    </w:p>
    <w:p w14:paraId="1A2828AF" w14:textId="671B3035"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6638AC">
          <w:rPr>
            <w:rStyle w:val="Hiperpovezava"/>
            <w:rFonts w:asciiTheme="minorHAnsi" w:hAnsiTheme="minorHAnsi" w:cstheme="minorHAnsi"/>
            <w:noProof/>
          </w:rPr>
          <w:t>1.8 Zaupnost</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11AD731B" w14:textId="26957D3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6638AC">
          <w:rPr>
            <w:rStyle w:val="Hiperpovezava"/>
            <w:rFonts w:asciiTheme="minorHAnsi" w:hAnsiTheme="minorHAnsi" w:cstheme="minorHAnsi"/>
            <w:noProof/>
          </w:rPr>
          <w:t>1.9 Jezik</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462588C2" w14:textId="23DE632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6638AC">
          <w:rPr>
            <w:rStyle w:val="Hiperpovezava"/>
            <w:rFonts w:asciiTheme="minorHAnsi" w:hAnsiTheme="minorHAnsi" w:cstheme="minorHAnsi"/>
            <w:noProof/>
          </w:rPr>
          <w:t>1.10 Rok za predložitev prijav</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28FC4BED" w14:textId="6483F94B"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6638AC">
          <w:rPr>
            <w:rStyle w:val="Hiperpovezava"/>
            <w:rFonts w:asciiTheme="minorHAnsi" w:hAnsiTheme="minorHAnsi" w:cstheme="minorHAnsi"/>
            <w:noProof/>
          </w:rPr>
          <w:t>1.11 Stroški priprave prijave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71F98794" w14:textId="3E20D60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6638AC">
          <w:rPr>
            <w:rStyle w:val="Hiperpovezava"/>
            <w:rFonts w:asciiTheme="minorHAnsi" w:hAnsiTheme="minorHAnsi" w:cstheme="minorHAnsi"/>
            <w:noProof/>
          </w:rPr>
          <w:t>1.12  Izločitev prijav</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14</w:t>
        </w:r>
        <w:r w:rsidRPr="006638AC">
          <w:rPr>
            <w:rFonts w:asciiTheme="minorHAnsi" w:hAnsiTheme="minorHAnsi" w:cstheme="minorHAnsi"/>
            <w:noProof/>
            <w:webHidden/>
          </w:rPr>
          <w:fldChar w:fldCharType="end"/>
        </w:r>
      </w:hyperlink>
    </w:p>
    <w:p w14:paraId="0CD339B8" w14:textId="0F66582F"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6638AC">
          <w:rPr>
            <w:rStyle w:val="Hiperpovezava"/>
            <w:rFonts w:asciiTheme="minorHAnsi" w:hAnsiTheme="minorHAnsi" w:cstheme="minorHAnsi"/>
            <w:noProof/>
          </w:rPr>
          <w:t>1.13 Zavarovanja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1E5A128D" w14:textId="10D27F30"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6638AC">
          <w:rPr>
            <w:rStyle w:val="Hiperpovezava"/>
            <w:rFonts w:asciiTheme="minorHAnsi" w:hAnsiTheme="minorHAnsi" w:cstheme="minorHAnsi"/>
            <w:noProof/>
          </w:rPr>
          <w:t>1.14 Merilo za izbiro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_Toc194994638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00866260" w14:textId="25636F98"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6638AC">
          <w:rPr>
            <w:rStyle w:val="Hiperpovezava"/>
            <w:rFonts w:asciiTheme="minorHAnsi" w:hAnsiTheme="minorHAnsi" w:cstheme="minorHAnsi"/>
            <w:noProof/>
          </w:rPr>
          <w:t>1.15 Izbira v primeru enakih najugodnejših ponudb</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_Toc194994639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15</w:t>
        </w:r>
        <w:r w:rsidRPr="006638AC">
          <w:rPr>
            <w:rFonts w:asciiTheme="minorHAnsi" w:hAnsiTheme="minorHAnsi" w:cstheme="minorHAnsi"/>
            <w:noProof/>
            <w:webHidden/>
          </w:rPr>
          <w:fldChar w:fldCharType="end"/>
        </w:r>
      </w:hyperlink>
    </w:p>
    <w:p w14:paraId="3E78A45D" w14:textId="626EF41C"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6638AC">
          <w:rPr>
            <w:rStyle w:val="Hiperpovezava"/>
            <w:rFonts w:asciiTheme="minorHAnsi" w:hAnsiTheme="minorHAnsi" w:cstheme="minorHAnsi"/>
            <w:noProof/>
          </w:rPr>
          <w:t>1.16 Javno odpiranje ponudb</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_Toc194994640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35465310" w14:textId="301066FC"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6638AC">
          <w:rPr>
            <w:rStyle w:val="Hiperpovezava"/>
            <w:rFonts w:asciiTheme="minorHAnsi" w:hAnsiTheme="minorHAnsi" w:cstheme="minorHAnsi"/>
            <w:noProof/>
          </w:rPr>
          <w:t>1.17 Variante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_Toc194994641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65ED527E" w14:textId="1F9F6339"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6638AC">
          <w:rPr>
            <w:rStyle w:val="Hiperpovezava"/>
            <w:rFonts w:asciiTheme="minorHAnsi" w:hAnsiTheme="minorHAnsi" w:cstheme="minorHAnsi"/>
            <w:noProof/>
          </w:rPr>
          <w:t>1.18 Pogodba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_Toc194994642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5C82A921" w14:textId="48CCFAC0"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6638AC">
          <w:rPr>
            <w:rStyle w:val="Hiperpovezava"/>
            <w:rFonts w:asciiTheme="minorHAnsi" w:hAnsiTheme="minorHAnsi" w:cstheme="minorHAnsi"/>
            <w:noProof/>
          </w:rPr>
          <w:t>1.19 Ustavitev postopka, zavrnitev ponudb in odstop od izvedbe oddaje naročila</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_Toc194994643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16</w:t>
        </w:r>
        <w:r w:rsidRPr="006638AC">
          <w:rPr>
            <w:rFonts w:asciiTheme="minorHAnsi" w:hAnsiTheme="minorHAnsi" w:cstheme="minorHAnsi"/>
            <w:noProof/>
            <w:webHidden/>
          </w:rPr>
          <w:fldChar w:fldCharType="end"/>
        </w:r>
      </w:hyperlink>
    </w:p>
    <w:p w14:paraId="1B9F2C69" w14:textId="666B9947" w:rsidR="00AD77EE" w:rsidRPr="006638AC"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6638AC">
          <w:rPr>
            <w:rStyle w:val="Hiperpovezava"/>
            <w:rFonts w:asciiTheme="minorHAnsi" w:hAnsiTheme="minorHAnsi" w:cstheme="minorHAnsi"/>
            <w:noProof/>
          </w:rPr>
          <w:t>1.20 Protikorupcijsko obvestilo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_Toc194994644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44776E51" w14:textId="24F3F31E" w:rsidR="00AD77EE" w:rsidRPr="006638AC"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6638AC">
          <w:rPr>
            <w:rStyle w:val="Hiperpovezava"/>
            <w:rFonts w:asciiTheme="minorHAnsi" w:hAnsiTheme="minorHAnsi" w:cstheme="minorHAnsi"/>
            <w:noProof/>
          </w:rPr>
          <w:t>1.21 Pravno varstvo</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_Toc194994645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34CFFFC7" w14:textId="77777777" w:rsidR="00AD77EE" w:rsidRPr="006638AC" w:rsidRDefault="00AD77EE" w:rsidP="00AD77EE">
      <w:pPr>
        <w:rPr>
          <w:noProof/>
        </w:rPr>
      </w:pPr>
    </w:p>
    <w:p w14:paraId="2A9453C7" w14:textId="45153B75" w:rsidR="00AD77EE" w:rsidRPr="006638AC" w:rsidRDefault="00AD77EE" w:rsidP="00AD77EE">
      <w:pPr>
        <w:pStyle w:val="Kazalovsebine1"/>
        <w:rPr>
          <w:rStyle w:val="Hiperpovezava"/>
          <w:rFonts w:asciiTheme="minorHAnsi" w:hAnsiTheme="minorHAnsi" w:cstheme="minorHAnsi"/>
          <w:noProof/>
        </w:rPr>
      </w:pPr>
      <w:hyperlink w:anchor="_Toc194994646" w:history="1">
        <w:r w:rsidRPr="006638AC">
          <w:rPr>
            <w:rStyle w:val="Hiperpovezava"/>
            <w:rFonts w:asciiTheme="minorHAnsi" w:hAnsiTheme="minorHAnsi" w:cstheme="minorHAnsi"/>
            <w:noProof/>
          </w:rPr>
          <w:t>C) OBRAZCI IN PRILOGE:</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_Toc194994646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17</w:t>
        </w:r>
        <w:r w:rsidRPr="006638AC">
          <w:rPr>
            <w:rFonts w:asciiTheme="minorHAnsi" w:hAnsiTheme="minorHAnsi" w:cstheme="minorHAnsi"/>
            <w:noProof/>
            <w:webHidden/>
          </w:rPr>
          <w:fldChar w:fldCharType="end"/>
        </w:r>
      </w:hyperlink>
    </w:p>
    <w:p w14:paraId="175ED502" w14:textId="77777777" w:rsidR="00AD77EE" w:rsidRPr="006638AC" w:rsidRDefault="00AD77EE" w:rsidP="00AD77EE">
      <w:pPr>
        <w:rPr>
          <w:noProof/>
        </w:rPr>
      </w:pPr>
    </w:p>
    <w:p w14:paraId="2C1E6DCB" w14:textId="4D97D2BD" w:rsidR="00AD77EE" w:rsidRPr="006638AC"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6638AC">
          <w:rPr>
            <w:rStyle w:val="Hiperpovezava"/>
            <w:rFonts w:asciiTheme="minorHAnsi" w:hAnsiTheme="minorHAnsi" w:cstheme="minorHAnsi"/>
            <w:noProof/>
          </w:rPr>
          <w:t>PONUDBENI PREDRAČUN</w:t>
        </w:r>
        <w:r w:rsidRPr="006638AC">
          <w:rPr>
            <w:rFonts w:asciiTheme="minorHAnsi" w:hAnsiTheme="minorHAnsi" w:cstheme="minorHAnsi"/>
            <w:noProof/>
            <w:webHidden/>
          </w:rPr>
          <w:tab/>
        </w:r>
        <w:r w:rsidRPr="006638AC">
          <w:rPr>
            <w:rFonts w:asciiTheme="minorHAnsi" w:hAnsiTheme="minorHAnsi" w:cstheme="minorHAnsi"/>
            <w:noProof/>
            <w:webHidden/>
          </w:rPr>
          <w:fldChar w:fldCharType="begin"/>
        </w:r>
        <w:r w:rsidRPr="006638AC">
          <w:rPr>
            <w:rFonts w:asciiTheme="minorHAnsi" w:hAnsiTheme="minorHAnsi" w:cstheme="minorHAnsi"/>
            <w:noProof/>
            <w:webHidden/>
          </w:rPr>
          <w:instrText xml:space="preserve"> PAGEREF _Toc194994647 \h </w:instrText>
        </w:r>
        <w:r w:rsidRPr="006638AC">
          <w:rPr>
            <w:rFonts w:asciiTheme="minorHAnsi" w:hAnsiTheme="minorHAnsi" w:cstheme="minorHAnsi"/>
            <w:noProof/>
            <w:webHidden/>
          </w:rPr>
        </w:r>
        <w:r w:rsidRPr="006638AC">
          <w:rPr>
            <w:rFonts w:asciiTheme="minorHAnsi" w:hAnsiTheme="minorHAnsi" w:cstheme="minorHAnsi"/>
            <w:noProof/>
            <w:webHidden/>
          </w:rPr>
          <w:fldChar w:fldCharType="separate"/>
        </w:r>
        <w:r w:rsidR="00D9163A" w:rsidRPr="006638AC">
          <w:rPr>
            <w:rFonts w:asciiTheme="minorHAnsi" w:hAnsiTheme="minorHAnsi" w:cstheme="minorHAnsi"/>
            <w:noProof/>
            <w:webHidden/>
          </w:rPr>
          <w:t>18</w:t>
        </w:r>
        <w:r w:rsidRPr="006638AC">
          <w:rPr>
            <w:rFonts w:asciiTheme="minorHAnsi" w:hAnsiTheme="minorHAnsi" w:cstheme="minorHAnsi"/>
            <w:noProof/>
            <w:webHidden/>
          </w:rPr>
          <w:fldChar w:fldCharType="end"/>
        </w:r>
      </w:hyperlink>
    </w:p>
    <w:p w14:paraId="2666C3D6" w14:textId="77777777" w:rsidR="00AD77EE" w:rsidRPr="006638AC" w:rsidRDefault="00AD77EE" w:rsidP="00AD77EE">
      <w:pPr>
        <w:rPr>
          <w:rFonts w:asciiTheme="minorHAnsi" w:hAnsiTheme="minorHAnsi" w:cstheme="minorHAnsi"/>
          <w:b/>
          <w:highlight w:val="yellow"/>
        </w:rPr>
      </w:pPr>
      <w:r w:rsidRPr="006638AC">
        <w:rPr>
          <w:rFonts w:asciiTheme="minorHAnsi" w:hAnsiTheme="minorHAnsi" w:cstheme="minorHAnsi"/>
        </w:rPr>
        <w:fldChar w:fldCharType="end"/>
      </w:r>
    </w:p>
    <w:p w14:paraId="4F73C055" w14:textId="77777777" w:rsidR="00AD77EE" w:rsidRPr="006638AC" w:rsidRDefault="00AD77EE" w:rsidP="00AD77EE">
      <w:pPr>
        <w:rPr>
          <w:rFonts w:asciiTheme="minorHAnsi" w:hAnsiTheme="minorHAnsi" w:cstheme="minorHAnsi"/>
        </w:rPr>
      </w:pPr>
    </w:p>
    <w:p w14:paraId="26A663AF" w14:textId="7B2DD3BD" w:rsidR="00AD77EE" w:rsidRPr="006638AC"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6638AC"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6638AC"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6638AC"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6638AC"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6638AC"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6638AC" w:rsidRDefault="00AD77EE" w:rsidP="00AD77EE">
      <w:pPr>
        <w:pageBreakBefore/>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lastRenderedPageBreak/>
        <w:t xml:space="preserve">VSEBINA:  </w:t>
      </w:r>
    </w:p>
    <w:p w14:paraId="1E9FA8C1" w14:textId="77777777" w:rsidR="00AD77EE" w:rsidRPr="006638AC"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6638AC" w:rsidRDefault="00AD77EE" w:rsidP="00AD77EE">
      <w:pPr>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A) Povabilo k oddaji ponudbe</w:t>
      </w:r>
    </w:p>
    <w:p w14:paraId="6C3E9AFF" w14:textId="77777777" w:rsidR="00AD77EE" w:rsidRPr="006638AC" w:rsidRDefault="00AD77EE" w:rsidP="00AD77EE">
      <w:pPr>
        <w:widowControl w:val="0"/>
        <w:autoSpaceDE w:val="0"/>
        <w:spacing w:line="360" w:lineRule="auto"/>
        <w:rPr>
          <w:rFonts w:asciiTheme="minorHAnsi" w:hAnsiTheme="minorHAnsi" w:cstheme="minorHAnsi"/>
        </w:rPr>
      </w:pPr>
      <w:r w:rsidRPr="006638AC">
        <w:rPr>
          <w:rFonts w:asciiTheme="minorHAnsi" w:hAnsiTheme="minorHAnsi" w:cstheme="minorHAnsi"/>
          <w:b/>
          <w:bCs/>
          <w:color w:val="000000"/>
        </w:rPr>
        <w:t xml:space="preserve">B) Navodila udeležencem za izdelavo prijave  </w:t>
      </w:r>
    </w:p>
    <w:p w14:paraId="38CD0E51" w14:textId="77777777" w:rsidR="00AD77EE" w:rsidRPr="006638AC"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6638AC" w:rsidRDefault="00AD77EE" w:rsidP="00AD77EE">
      <w:pPr>
        <w:widowControl w:val="0"/>
        <w:autoSpaceDE w:val="0"/>
        <w:spacing w:line="280" w:lineRule="exact"/>
        <w:rPr>
          <w:rFonts w:asciiTheme="minorHAnsi" w:hAnsiTheme="minorHAnsi" w:cstheme="minorHAnsi"/>
        </w:rPr>
      </w:pPr>
      <w:r w:rsidRPr="006638AC">
        <w:rPr>
          <w:rFonts w:asciiTheme="minorHAnsi" w:hAnsiTheme="minorHAnsi" w:cstheme="minorHAnsi"/>
          <w:b/>
          <w:bCs/>
          <w:color w:val="000000"/>
        </w:rPr>
        <w:t>Obrazci:</w:t>
      </w:r>
    </w:p>
    <w:p w14:paraId="560B81E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predračun in ponudba (OBR-1);</w:t>
      </w:r>
    </w:p>
    <w:p w14:paraId="1283A6CE"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ponudbe (PONUDBA);</w:t>
      </w:r>
    </w:p>
    <w:p w14:paraId="2851F7A3" w14:textId="77777777" w:rsidR="00D63AD0" w:rsidRDefault="00AD77EE" w:rsidP="00D63AD0">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o neobstoju izključitvenih razlogov in pooblastilo (OBR-2);</w:t>
      </w:r>
    </w:p>
    <w:p w14:paraId="3ACDE8B1" w14:textId="7D8293EB" w:rsidR="00D63AD0" w:rsidRPr="00D63AD0" w:rsidRDefault="00D63AD0" w:rsidP="00D63AD0">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Pr>
          <w:rFonts w:asciiTheme="minorHAnsi" w:hAnsiTheme="minorHAnsi" w:cstheme="minorHAnsi"/>
        </w:rPr>
        <w:t xml:space="preserve">Obrazec </w:t>
      </w:r>
      <w:r w:rsidRPr="00D63AD0">
        <w:rPr>
          <w:rFonts w:asciiTheme="minorHAnsi" w:hAnsiTheme="minorHAnsi" w:cstheme="minorHAnsi"/>
        </w:rPr>
        <w:t>pooblastil</w:t>
      </w:r>
      <w:r>
        <w:rPr>
          <w:rFonts w:asciiTheme="minorHAnsi" w:hAnsiTheme="minorHAnsi" w:cstheme="minorHAnsi"/>
        </w:rPr>
        <w:t>a</w:t>
      </w:r>
      <w:r w:rsidRPr="00D63AD0">
        <w:rPr>
          <w:rFonts w:asciiTheme="minorHAnsi" w:hAnsiTheme="minorHAnsi" w:cstheme="minorHAnsi"/>
        </w:rPr>
        <w:t xml:space="preserve"> za pridobitev potrdila iz kazenske evidence fizičnih oseb (OBR-2.1).</w:t>
      </w:r>
    </w:p>
    <w:p w14:paraId="0A72417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 xml:space="preserve">Obrazec podizvajalcev v ponudbi (OBR-3); </w:t>
      </w:r>
    </w:p>
    <w:p w14:paraId="5C46816B" w14:textId="7344E525"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 xml:space="preserve">Obrazec vzorca </w:t>
      </w:r>
      <w:r w:rsidR="004F0D7F">
        <w:rPr>
          <w:rFonts w:asciiTheme="minorHAnsi" w:hAnsiTheme="minorHAnsi" w:cstheme="minorHAnsi"/>
        </w:rPr>
        <w:t>okvirnega sporazuma</w:t>
      </w:r>
      <w:r w:rsidRPr="006638AC">
        <w:rPr>
          <w:rFonts w:asciiTheme="minorHAnsi" w:hAnsiTheme="minorHAnsi" w:cstheme="minorHAnsi"/>
        </w:rPr>
        <w:t xml:space="preserve"> (OBR-4);</w:t>
      </w:r>
    </w:p>
    <w:p w14:paraId="17DFC422"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o udeležbi fizičnih in pravnih oseb v lastništvu gospodarskega subjekta (OBR-5);</w:t>
      </w:r>
    </w:p>
    <w:p w14:paraId="7E741328" w14:textId="19D1AD11"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 xml:space="preserve">Obrazec </w:t>
      </w:r>
      <w:r w:rsidR="00E32E8F">
        <w:rPr>
          <w:rFonts w:asciiTheme="minorHAnsi" w:hAnsiTheme="minorHAnsi" w:cstheme="minorHAnsi"/>
        </w:rPr>
        <w:t>zavarovanja</w:t>
      </w:r>
      <w:r w:rsidRPr="006638AC">
        <w:rPr>
          <w:rFonts w:asciiTheme="minorHAnsi" w:hAnsiTheme="minorHAnsi" w:cstheme="minorHAnsi"/>
        </w:rPr>
        <w:t xml:space="preserve"> za dobro izvedbo pogodbenih obveznosti (OBR-6);</w:t>
      </w:r>
    </w:p>
    <w:p w14:paraId="460FD852"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izjave gospodarskega subjekta (OBR-8);</w:t>
      </w:r>
    </w:p>
    <w:p w14:paraId="68EAA61E"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soglasja k odpravi računskih napak (OBR-9);</w:t>
      </w:r>
    </w:p>
    <w:p w14:paraId="0CF3AF0F"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Obrazec popisa blaga;</w:t>
      </w:r>
    </w:p>
    <w:p w14:paraId="7B8F83F9" w14:textId="77777777" w:rsidR="00AD77EE" w:rsidRPr="006638AC" w:rsidRDefault="00AD77EE" w:rsidP="00473A8E">
      <w:pPr>
        <w:widowControl w:val="0"/>
        <w:numPr>
          <w:ilvl w:val="0"/>
          <w:numId w:val="17"/>
        </w:numPr>
        <w:tabs>
          <w:tab w:val="left" w:pos="709"/>
        </w:tabs>
        <w:suppressAutoHyphens/>
        <w:autoSpaceDE w:val="0"/>
        <w:spacing w:line="360" w:lineRule="auto"/>
        <w:ind w:left="426"/>
        <w:jc w:val="both"/>
        <w:rPr>
          <w:rFonts w:asciiTheme="minorHAnsi" w:hAnsiTheme="minorHAnsi" w:cstheme="minorHAnsi"/>
        </w:rPr>
      </w:pPr>
      <w:r w:rsidRPr="006638AC">
        <w:rPr>
          <w:rFonts w:asciiTheme="minorHAnsi" w:hAnsiTheme="minorHAnsi" w:cstheme="minorHAnsi"/>
        </w:rPr>
        <w:t>ESPD obrazec.</w:t>
      </w:r>
    </w:p>
    <w:p w14:paraId="4BC6EA22" w14:textId="77777777" w:rsidR="00AD77EE" w:rsidRPr="006638AC"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6638AC" w:rsidRDefault="00AD77EE" w:rsidP="00AD77EE">
      <w:pPr>
        <w:widowControl w:val="0"/>
        <w:tabs>
          <w:tab w:val="left" w:pos="709"/>
        </w:tabs>
        <w:autoSpaceDE w:val="0"/>
        <w:spacing w:line="360" w:lineRule="auto"/>
        <w:jc w:val="both"/>
        <w:rPr>
          <w:rFonts w:asciiTheme="minorHAnsi" w:hAnsiTheme="minorHAnsi" w:cstheme="minorHAnsi"/>
        </w:rPr>
        <w:sectPr w:rsidR="00AD77EE" w:rsidRPr="006638AC" w:rsidSect="00934AAB">
          <w:headerReference w:type="default" r:id="rId8"/>
          <w:footerReference w:type="default" r:id="rId9"/>
          <w:headerReference w:type="first" r:id="rId10"/>
          <w:footerReference w:type="first" r:id="rId11"/>
          <w:pgSz w:w="11906" w:h="16838"/>
          <w:pgMar w:top="2346" w:right="1134" w:bottom="1134" w:left="1134" w:header="1185" w:footer="261" w:gutter="0"/>
          <w:pgNumType w:start="0"/>
          <w:cols w:space="708"/>
          <w:titlePg/>
          <w:docGrid w:linePitch="360"/>
        </w:sectPr>
      </w:pPr>
    </w:p>
    <w:p w14:paraId="0932DBF6" w14:textId="77777777" w:rsidR="00AD77EE" w:rsidRPr="006638AC"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6638AC">
        <w:rPr>
          <w:rFonts w:asciiTheme="minorHAnsi" w:hAnsiTheme="minorHAnsi" w:cstheme="minorHAnsi"/>
          <w:b/>
          <w:color w:val="auto"/>
          <w:sz w:val="24"/>
          <w:szCs w:val="24"/>
        </w:rPr>
        <w:lastRenderedPageBreak/>
        <w:t>A) POVABILO K ODDAJI PONUDBE</w:t>
      </w:r>
      <w:bookmarkEnd w:id="0"/>
    </w:p>
    <w:p w14:paraId="7F2D2097" w14:textId="77777777" w:rsidR="00AD77EE" w:rsidRPr="006638AC"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6638AC" w:rsidRDefault="00AD77EE" w:rsidP="00AD77EE">
      <w:pPr>
        <w:widowControl w:val="0"/>
        <w:autoSpaceDE w:val="0"/>
        <w:spacing w:line="213" w:lineRule="exact"/>
        <w:ind w:left="284"/>
        <w:jc w:val="both"/>
        <w:rPr>
          <w:rFonts w:asciiTheme="minorHAnsi" w:hAnsiTheme="minorHAnsi" w:cstheme="minorHAnsi"/>
          <w:color w:val="000000"/>
        </w:rPr>
      </w:pPr>
    </w:p>
    <w:p w14:paraId="49AD2860" w14:textId="79EAA594"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Na podlagi</w:t>
      </w:r>
      <w:r w:rsidR="006638AC" w:rsidRPr="006638AC">
        <w:rPr>
          <w:rFonts w:asciiTheme="minorHAnsi" w:hAnsiTheme="minorHAnsi" w:cstheme="minorHAnsi"/>
          <w:sz w:val="22"/>
          <w:szCs w:val="22"/>
        </w:rPr>
        <w:t xml:space="preserve"> </w:t>
      </w:r>
      <w:r w:rsidR="00A8258A" w:rsidRPr="006638AC">
        <w:rPr>
          <w:rFonts w:asciiTheme="minorHAnsi" w:hAnsiTheme="minorHAnsi" w:cstheme="minorHAnsi"/>
          <w:sz w:val="22"/>
          <w:szCs w:val="22"/>
        </w:rPr>
        <w:t>40. člena Zakona o javnem naročanju (</w:t>
      </w:r>
      <w:r w:rsidR="00C5323F">
        <w:rPr>
          <w:rFonts w:asciiTheme="minorHAnsi" w:hAnsiTheme="minorHAnsi" w:cstheme="minorHAnsi"/>
          <w:sz w:val="22"/>
          <w:szCs w:val="22"/>
        </w:rPr>
        <w:t xml:space="preserve">Uradni list RS št. </w:t>
      </w:r>
      <w:hyperlink r:id="rId12" w:tgtFrame="_blank" w:tooltip="Zakon o javnem naročanju (ZJN-3)" w:history="1">
        <w:r w:rsidR="00A8258A" w:rsidRPr="006638AC">
          <w:rPr>
            <w:rFonts w:asciiTheme="minorHAnsi" w:hAnsiTheme="minorHAnsi" w:cstheme="minorHAnsi"/>
            <w:sz w:val="22"/>
            <w:szCs w:val="22"/>
          </w:rPr>
          <w:t>91/15</w:t>
        </w:r>
      </w:hyperlink>
      <w:r w:rsidR="00D63AD0">
        <w:rPr>
          <w:rFonts w:asciiTheme="minorHAnsi" w:hAnsiTheme="minorHAnsi" w:cstheme="minorHAnsi"/>
          <w:sz w:val="22"/>
          <w:szCs w:val="22"/>
        </w:rPr>
        <w:t xml:space="preserve"> s spremembami</w:t>
      </w:r>
      <w:r w:rsidR="00A8258A" w:rsidRPr="006638AC">
        <w:rPr>
          <w:rFonts w:asciiTheme="minorHAnsi" w:hAnsiTheme="minorHAnsi" w:cstheme="minorHAnsi"/>
          <w:sz w:val="22"/>
          <w:szCs w:val="22"/>
        </w:rPr>
        <w:t>; v nadaljevanju: ZJN-3)</w:t>
      </w:r>
      <w:r w:rsidRPr="006638AC">
        <w:rPr>
          <w:rFonts w:asciiTheme="minorHAnsi" w:hAnsiTheme="minorHAnsi" w:cstheme="minorHAnsi"/>
          <w:sz w:val="22"/>
          <w:szCs w:val="22"/>
        </w:rPr>
        <w:t xml:space="preserve">, Zdravstveni dom Murska Sobota, Grajska ulica 24, 9000 Murska Sobota, ki ga zastopa direktorica Edith Žižek Sapač, dr.med.spec. (v nadaljevanju: naročnik) vabi ponudnike, da oddajo ponudbo za </w:t>
      </w:r>
      <w:r w:rsidR="00D63AD0">
        <w:rPr>
          <w:rFonts w:asciiTheme="minorHAnsi" w:hAnsiTheme="minorHAnsi" w:cstheme="minorHAnsi"/>
          <w:sz w:val="22"/>
          <w:szCs w:val="22"/>
        </w:rPr>
        <w:t>dobavo pogonskih goriv.</w:t>
      </w:r>
    </w:p>
    <w:p w14:paraId="12F2BCDA" w14:textId="5C6DC960"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Ponudnik mora glede na predmet javnega naročila izpolnjevati in upoštevati tudi vse določbe, ki jih glede na predmet javnega naročila predpisuje veljavna zakonodaja.</w:t>
      </w:r>
    </w:p>
    <w:p w14:paraId="0543AB33" w14:textId="77777777" w:rsidR="00AD77EE" w:rsidRPr="006638AC"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6638AC" w:rsidRDefault="00AD77EE" w:rsidP="00AD77EE">
      <w:pPr>
        <w:widowControl w:val="0"/>
        <w:autoSpaceDE w:val="0"/>
        <w:adjustRightInd w:val="0"/>
        <w:spacing w:line="266" w:lineRule="exact"/>
        <w:jc w:val="both"/>
        <w:rPr>
          <w:rFonts w:asciiTheme="minorHAnsi" w:hAnsiTheme="minorHAnsi" w:cstheme="minorHAnsi"/>
          <w:b/>
          <w:sz w:val="22"/>
          <w:szCs w:val="22"/>
        </w:rPr>
      </w:pPr>
      <w:r w:rsidRPr="006638AC">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6638AC" w:rsidRDefault="00AD77EE" w:rsidP="00AD77EE">
      <w:pPr>
        <w:widowControl w:val="0"/>
        <w:autoSpaceDE w:val="0"/>
        <w:spacing w:line="266" w:lineRule="exact"/>
        <w:jc w:val="both"/>
        <w:rPr>
          <w:rFonts w:asciiTheme="minorHAnsi" w:hAnsiTheme="minorHAnsi" w:cstheme="minorHAnsi"/>
          <w:b/>
          <w:sz w:val="22"/>
          <w:szCs w:val="22"/>
        </w:rPr>
      </w:pPr>
    </w:p>
    <w:p w14:paraId="20B02262" w14:textId="2FCF0F56" w:rsidR="00AD77EE" w:rsidRPr="006638AC" w:rsidRDefault="00AD77EE" w:rsidP="00AD77EE">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 odda ponudbo preko spletne aplikacije Ministrstva za javno upravo, ki je dosegljiva na spletnem naslovu </w:t>
      </w:r>
      <w:hyperlink r:id="rId13" w:history="1">
        <w:r w:rsidR="001F55FF" w:rsidRPr="00372AB1">
          <w:rPr>
            <w:rStyle w:val="Hiperpovezava"/>
            <w:rFonts w:asciiTheme="minorHAnsi" w:hAnsiTheme="minorHAnsi" w:cstheme="minorHAnsi"/>
            <w:sz w:val="22"/>
            <w:szCs w:val="22"/>
          </w:rPr>
          <w:t>https://ejn.gov.si/ponudba/pages/aktualno/aktualna_javna_narocila.xhtml</w:t>
        </w:r>
      </w:hyperlink>
      <w:r w:rsidR="001F55FF">
        <w:rPr>
          <w:rFonts w:asciiTheme="minorHAnsi" w:hAnsiTheme="minorHAnsi" w:cstheme="minorHAnsi"/>
          <w:sz w:val="22"/>
          <w:szCs w:val="22"/>
        </w:rPr>
        <w:t xml:space="preserve"> .</w:t>
      </w:r>
    </w:p>
    <w:p w14:paraId="2023BCB4" w14:textId="77777777" w:rsidR="00AD77EE" w:rsidRPr="006638AC" w:rsidRDefault="00AD77EE" w:rsidP="00AD77EE">
      <w:pPr>
        <w:jc w:val="both"/>
        <w:rPr>
          <w:rFonts w:asciiTheme="minorHAnsi" w:hAnsiTheme="minorHAnsi" w:cstheme="minorHAnsi"/>
          <w:sz w:val="22"/>
          <w:szCs w:val="22"/>
        </w:rPr>
      </w:pPr>
    </w:p>
    <w:p w14:paraId="160B1A96" w14:textId="77777777"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6638AC" w:rsidRDefault="00AD77EE" w:rsidP="00AD77EE">
      <w:pPr>
        <w:jc w:val="both"/>
        <w:rPr>
          <w:rFonts w:asciiTheme="minorHAnsi" w:hAnsiTheme="minorHAnsi" w:cstheme="minorHAnsi"/>
          <w:sz w:val="22"/>
          <w:szCs w:val="22"/>
        </w:rPr>
      </w:pPr>
    </w:p>
    <w:p w14:paraId="1995FBFB" w14:textId="77777777" w:rsidR="00AD77EE" w:rsidRPr="006638AC" w:rsidRDefault="00AD77EE" w:rsidP="00AD77EE">
      <w:pPr>
        <w:pStyle w:val="Telobesedila"/>
        <w:jc w:val="both"/>
        <w:rPr>
          <w:rFonts w:asciiTheme="minorHAnsi" w:hAnsiTheme="minorHAnsi" w:cstheme="minorHAnsi"/>
          <w:i w:val="0"/>
          <w:lang w:val="sl-SI"/>
        </w:rPr>
      </w:pPr>
      <w:r w:rsidRPr="006638AC">
        <w:rPr>
          <w:rFonts w:asciiTheme="minorHAnsi" w:hAnsiTheme="minorHAnsi" w:cstheme="minorHAnsi"/>
          <w:i w:val="0"/>
          <w:lang w:val="sl-SI"/>
        </w:rPr>
        <w:t>OPOZORILO:</w:t>
      </w:r>
    </w:p>
    <w:p w14:paraId="29F0832F" w14:textId="77777777" w:rsidR="00AD77EE" w:rsidRPr="006638AC" w:rsidRDefault="00AD77EE" w:rsidP="00AD77EE">
      <w:pPr>
        <w:pStyle w:val="Telobesedila"/>
        <w:jc w:val="both"/>
        <w:rPr>
          <w:rFonts w:asciiTheme="minorHAnsi" w:hAnsiTheme="minorHAnsi" w:cstheme="minorHAnsi"/>
          <w:i w:val="0"/>
          <w:lang w:val="sl-SI"/>
        </w:rPr>
      </w:pPr>
      <w:r w:rsidRPr="006638AC">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6638AC"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6638AC"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6638AC" w:rsidRDefault="00AD77EE" w:rsidP="00AD77EE">
      <w:pPr>
        <w:widowControl w:val="0"/>
        <w:autoSpaceDE w:val="0"/>
        <w:spacing w:line="213" w:lineRule="exact"/>
        <w:jc w:val="both"/>
        <w:rPr>
          <w:rFonts w:asciiTheme="minorHAnsi" w:hAnsiTheme="minorHAnsi" w:cstheme="minorHAnsi"/>
          <w:sz w:val="22"/>
          <w:szCs w:val="22"/>
        </w:rPr>
      </w:pPr>
      <w:r w:rsidRPr="006638AC">
        <w:rPr>
          <w:rFonts w:asciiTheme="minorHAnsi" w:hAnsiTheme="minorHAnsi" w:cstheme="minorHAnsi"/>
          <w:b/>
          <w:sz w:val="22"/>
          <w:szCs w:val="22"/>
        </w:rPr>
        <w:t>ODPIRANJE PONUDB</w:t>
      </w:r>
    </w:p>
    <w:p w14:paraId="7A311103" w14:textId="77777777" w:rsidR="00AD77EE" w:rsidRPr="006638AC"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6638AC" w:rsidRDefault="00AD77EE" w:rsidP="00AD77EE">
      <w:pPr>
        <w:widowControl w:val="0"/>
        <w:autoSpaceDE w:val="0"/>
        <w:adjustRightInd w:val="0"/>
        <w:jc w:val="both"/>
        <w:rPr>
          <w:rFonts w:asciiTheme="minorHAnsi" w:hAnsiTheme="minorHAnsi" w:cstheme="minorHAnsi"/>
          <w:b/>
          <w:sz w:val="22"/>
          <w:szCs w:val="22"/>
        </w:rPr>
      </w:pPr>
      <w:r w:rsidRPr="006638AC">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7A174018"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6902DCBD" w14:textId="77777777" w:rsidR="00AD77EE" w:rsidRPr="006638AC" w:rsidRDefault="00AD77EE" w:rsidP="00AD77EE">
      <w:pPr>
        <w:widowControl w:val="0"/>
        <w:autoSpaceDE w:val="0"/>
        <w:spacing w:line="213" w:lineRule="exact"/>
        <w:ind w:left="5226"/>
        <w:rPr>
          <w:rFonts w:asciiTheme="minorHAnsi" w:hAnsiTheme="minorHAnsi" w:cstheme="minorHAnsi"/>
          <w:b/>
          <w:color w:val="000000"/>
        </w:rPr>
      </w:pPr>
    </w:p>
    <w:p w14:paraId="2DDB40F6" w14:textId="77777777" w:rsidR="00AD77EE" w:rsidRPr="006638AC" w:rsidRDefault="00AD77EE" w:rsidP="00D9163A">
      <w:pPr>
        <w:pStyle w:val="Napis"/>
      </w:pPr>
    </w:p>
    <w:p w14:paraId="4F57F256" w14:textId="569ED452" w:rsidR="00AD77EE" w:rsidRPr="006638AC" w:rsidRDefault="00AD77EE" w:rsidP="00D9163A">
      <w:pPr>
        <w:pStyle w:val="Napis"/>
      </w:pPr>
    </w:p>
    <w:p w14:paraId="26443DBC" w14:textId="3D6D0AA4" w:rsidR="00D9163A" w:rsidRPr="006638AC" w:rsidRDefault="00D9163A" w:rsidP="00D9163A">
      <w:pPr>
        <w:pStyle w:val="Napis"/>
      </w:pPr>
    </w:p>
    <w:p w14:paraId="1B3DFCEA" w14:textId="643F05A8" w:rsidR="00D9163A" w:rsidRPr="006638AC" w:rsidRDefault="00D9163A" w:rsidP="00D9163A">
      <w:pPr>
        <w:pStyle w:val="Napis"/>
      </w:pPr>
    </w:p>
    <w:p w14:paraId="60C8EEF2" w14:textId="76F8B6DD" w:rsidR="00D9163A" w:rsidRPr="006638AC" w:rsidRDefault="00D9163A" w:rsidP="00D9163A">
      <w:pPr>
        <w:pStyle w:val="Napis"/>
      </w:pPr>
    </w:p>
    <w:p w14:paraId="3E8C2257" w14:textId="728133FF" w:rsidR="00D9163A" w:rsidRPr="006638AC" w:rsidRDefault="00D9163A" w:rsidP="00D9163A">
      <w:pPr>
        <w:pStyle w:val="Napis"/>
      </w:pPr>
    </w:p>
    <w:p w14:paraId="61B4AB1B" w14:textId="2975D860" w:rsidR="00D9163A" w:rsidRPr="006638AC" w:rsidRDefault="00D9163A" w:rsidP="00D9163A">
      <w:pPr>
        <w:pStyle w:val="Napis"/>
      </w:pPr>
    </w:p>
    <w:p w14:paraId="28FAA176" w14:textId="77777777" w:rsidR="00D9163A" w:rsidRPr="006638AC" w:rsidRDefault="00D9163A" w:rsidP="00D9163A">
      <w:pPr>
        <w:pStyle w:val="Napis"/>
      </w:pPr>
    </w:p>
    <w:p w14:paraId="7BF8A654" w14:textId="77777777" w:rsidR="00AD77EE" w:rsidRPr="006638AC" w:rsidRDefault="00AD77EE" w:rsidP="00D9163A">
      <w:pPr>
        <w:pStyle w:val="Napis"/>
      </w:pPr>
    </w:p>
    <w:p w14:paraId="6C6A6862" w14:textId="77777777" w:rsidR="008C3675" w:rsidRDefault="008C3675" w:rsidP="00D9163A">
      <w:pPr>
        <w:pStyle w:val="Napis"/>
        <w:sectPr w:rsidR="008C3675" w:rsidSect="00934AAB">
          <w:headerReference w:type="even" r:id="rId14"/>
          <w:headerReference w:type="default" r:id="rId15"/>
          <w:footerReference w:type="even" r:id="rId16"/>
          <w:footerReference w:type="default" r:id="rId17"/>
          <w:headerReference w:type="first" r:id="rId18"/>
          <w:footerReference w:type="first" r:id="rId19"/>
          <w:pgSz w:w="11906" w:h="16838"/>
          <w:pgMar w:top="1985" w:right="1275" w:bottom="1134" w:left="1134" w:header="1191" w:footer="432" w:gutter="0"/>
          <w:cols w:space="708"/>
          <w:titlePg/>
          <w:docGrid w:linePitch="360"/>
        </w:sectPr>
      </w:pPr>
    </w:p>
    <w:p w14:paraId="5C57215D" w14:textId="77777777" w:rsidR="00A8258A" w:rsidRPr="006638AC" w:rsidRDefault="00A8258A" w:rsidP="00D9163A">
      <w:pPr>
        <w:pStyle w:val="Napis"/>
      </w:pPr>
    </w:p>
    <w:p w14:paraId="02551A76" w14:textId="77777777" w:rsidR="00AD77EE" w:rsidRPr="006638AC" w:rsidRDefault="00AD77EE" w:rsidP="00AD77EE">
      <w:pPr>
        <w:pStyle w:val="Naslov1"/>
        <w:rPr>
          <w:rFonts w:asciiTheme="minorHAnsi" w:hAnsiTheme="minorHAnsi" w:cstheme="minorHAnsi"/>
          <w:b/>
          <w:color w:val="auto"/>
          <w:sz w:val="24"/>
          <w:szCs w:val="24"/>
        </w:rPr>
      </w:pPr>
      <w:bookmarkStart w:id="1" w:name="_Toc194994623"/>
      <w:r w:rsidRPr="006638AC">
        <w:rPr>
          <w:rFonts w:asciiTheme="minorHAnsi" w:hAnsiTheme="minorHAnsi" w:cstheme="minorHAnsi"/>
          <w:b/>
          <w:color w:val="auto"/>
          <w:sz w:val="24"/>
          <w:szCs w:val="24"/>
        </w:rPr>
        <w:t>B) NAVODILA UDELEŽENCEM ZA IZDELAVO PRIJAVE</w:t>
      </w:r>
      <w:bookmarkEnd w:id="1"/>
    </w:p>
    <w:p w14:paraId="15E4C4FC" w14:textId="77777777" w:rsidR="00AD77EE" w:rsidRPr="006638AC" w:rsidRDefault="00AD77EE" w:rsidP="00AD77EE">
      <w:pPr>
        <w:widowControl w:val="0"/>
        <w:autoSpaceDE w:val="0"/>
        <w:spacing w:line="213" w:lineRule="exact"/>
        <w:rPr>
          <w:rFonts w:asciiTheme="minorHAnsi" w:hAnsiTheme="minorHAnsi" w:cstheme="minorHAnsi"/>
          <w:b/>
        </w:rPr>
      </w:pPr>
    </w:p>
    <w:p w14:paraId="0465C029" w14:textId="77777777" w:rsidR="00AD77EE" w:rsidRPr="006638AC"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2" w:name="_Toc194994624"/>
      <w:r w:rsidRPr="006638AC">
        <w:rPr>
          <w:rFonts w:asciiTheme="minorHAnsi" w:hAnsiTheme="minorHAnsi" w:cstheme="minorHAnsi"/>
          <w:b/>
          <w:color w:val="auto"/>
          <w:sz w:val="24"/>
          <w:szCs w:val="24"/>
        </w:rPr>
        <w:t>I. SPLOŠNO O RAZPISU</w:t>
      </w:r>
      <w:bookmarkEnd w:id="2"/>
    </w:p>
    <w:p w14:paraId="0D68600D" w14:textId="72255076"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3" w:name="_Toc194994625"/>
      <w:r w:rsidRPr="006638AC">
        <w:rPr>
          <w:rFonts w:asciiTheme="minorHAnsi" w:hAnsiTheme="minorHAnsi" w:cstheme="minorHAnsi"/>
          <w:sz w:val="24"/>
          <w:szCs w:val="24"/>
        </w:rPr>
        <w:t>1.1 Vrsta postopka</w:t>
      </w:r>
      <w:bookmarkEnd w:id="3"/>
    </w:p>
    <w:p w14:paraId="1C8CADFD" w14:textId="56F7C8BE"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 člen</w:t>
      </w:r>
    </w:p>
    <w:p w14:paraId="78399854" w14:textId="77777777" w:rsidR="00AD77EE" w:rsidRPr="006638AC" w:rsidRDefault="00AD77EE" w:rsidP="00AD77EE">
      <w:pPr>
        <w:widowControl w:val="0"/>
        <w:autoSpaceDE w:val="0"/>
        <w:spacing w:line="213" w:lineRule="exact"/>
        <w:rPr>
          <w:rFonts w:asciiTheme="minorHAnsi" w:hAnsiTheme="minorHAnsi" w:cstheme="minorHAnsi"/>
          <w:color w:val="000000"/>
        </w:rPr>
      </w:pPr>
    </w:p>
    <w:p w14:paraId="6421AC77" w14:textId="77777777" w:rsidR="00A8258A" w:rsidRPr="006638AC" w:rsidRDefault="00A8258A" w:rsidP="00A8258A">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Naročnik bo to javno naročilo oddal po odprtem postopku v skladu z ZJN</w:t>
      </w:r>
      <w:r w:rsidRPr="006638AC">
        <w:rPr>
          <w:rFonts w:asciiTheme="minorHAnsi" w:hAnsiTheme="minorHAnsi" w:cstheme="minorHAnsi"/>
          <w:i w:val="0"/>
          <w:lang w:val="sl-SI" w:eastAsia="sl-SI"/>
        </w:rPr>
        <w:noBreakHyphen/>
        <w:t>3, veljavnimi predpisi, ki urejajo področje javnih naročil, predpisi, ki urejajo področje predmeta javnega naročila, ter v skladu s to razpisno dokumentacijo.</w:t>
      </w:r>
    </w:p>
    <w:p w14:paraId="7279209C" w14:textId="77777777" w:rsidR="00D9163A" w:rsidRPr="006638AC" w:rsidRDefault="00D9163A" w:rsidP="00AD77EE">
      <w:pPr>
        <w:pStyle w:val="Telobesedila"/>
        <w:jc w:val="both"/>
        <w:rPr>
          <w:rFonts w:asciiTheme="minorHAnsi" w:hAnsiTheme="minorHAnsi" w:cstheme="minorHAnsi"/>
          <w:i w:val="0"/>
          <w:lang w:val="sl-SI"/>
        </w:rPr>
      </w:pPr>
    </w:p>
    <w:p w14:paraId="5834FAA1" w14:textId="63B5E604"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6638AC" w:rsidRDefault="00D9163A" w:rsidP="00AD77EE">
      <w:pPr>
        <w:pStyle w:val="Telobesedila"/>
        <w:jc w:val="both"/>
        <w:rPr>
          <w:rFonts w:asciiTheme="minorHAnsi" w:hAnsiTheme="minorHAnsi" w:cstheme="minorHAnsi"/>
          <w:i w:val="0"/>
          <w:lang w:val="sl-SI" w:eastAsia="sl-SI"/>
        </w:rPr>
      </w:pPr>
    </w:p>
    <w:p w14:paraId="037FE595" w14:textId="77777777" w:rsidR="00AD77EE" w:rsidRPr="006638AC" w:rsidRDefault="00AD77EE" w:rsidP="00AD77EE">
      <w:pPr>
        <w:pStyle w:val="Telobesedila"/>
        <w:jc w:val="both"/>
        <w:rPr>
          <w:rFonts w:asciiTheme="minorHAnsi" w:hAnsiTheme="minorHAnsi" w:cstheme="minorHAnsi"/>
          <w:i w:val="0"/>
          <w:lang w:val="sl-SI" w:eastAsia="sl-SI"/>
        </w:rPr>
      </w:pPr>
      <w:r w:rsidRPr="006638AC">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6638AC" w:rsidRDefault="00AD77EE" w:rsidP="00AD77EE">
      <w:pPr>
        <w:pStyle w:val="Telobesedila"/>
        <w:jc w:val="both"/>
        <w:rPr>
          <w:rFonts w:asciiTheme="minorHAnsi" w:hAnsiTheme="minorHAnsi" w:cstheme="minorHAnsi"/>
          <w:i w:val="0"/>
          <w:lang w:val="sl-SI" w:eastAsia="sl-SI"/>
        </w:rPr>
      </w:pPr>
    </w:p>
    <w:p w14:paraId="306363FB" w14:textId="77777777"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4" w:name="_Toc194994626"/>
      <w:r w:rsidRPr="006638AC">
        <w:rPr>
          <w:rFonts w:asciiTheme="minorHAnsi" w:hAnsiTheme="minorHAnsi" w:cstheme="minorHAnsi"/>
          <w:sz w:val="24"/>
          <w:szCs w:val="24"/>
        </w:rPr>
        <w:t>1.2 Opis predmeta naročila</w:t>
      </w:r>
      <w:bookmarkEnd w:id="4"/>
    </w:p>
    <w:p w14:paraId="2C499824" w14:textId="092BBA0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 člen</w:t>
      </w:r>
    </w:p>
    <w:p w14:paraId="786FE23D" w14:textId="77777777" w:rsidR="00AD77EE" w:rsidRPr="006638AC" w:rsidRDefault="00AD77EE" w:rsidP="00AD77EE">
      <w:pPr>
        <w:pStyle w:val="Telobesedila"/>
        <w:jc w:val="both"/>
        <w:rPr>
          <w:rFonts w:asciiTheme="minorHAnsi" w:hAnsiTheme="minorHAnsi" w:cstheme="minorHAnsi"/>
          <w:i w:val="0"/>
          <w:lang w:val="sl-SI" w:eastAsia="sl-SI"/>
        </w:rPr>
      </w:pPr>
    </w:p>
    <w:p w14:paraId="3DDDF84C" w14:textId="77777777" w:rsidR="008C3675" w:rsidRPr="008C3675" w:rsidRDefault="008C3675" w:rsidP="008C3675">
      <w:pPr>
        <w:pStyle w:val="Telobesedila"/>
        <w:jc w:val="both"/>
        <w:rPr>
          <w:rFonts w:asciiTheme="minorHAnsi" w:hAnsiTheme="minorHAnsi" w:cstheme="minorHAnsi"/>
          <w:lang w:val="sl-SI" w:eastAsia="sl-SI"/>
        </w:rPr>
      </w:pPr>
    </w:p>
    <w:p w14:paraId="078B5F0B" w14:textId="5956BB12" w:rsidR="008C3675" w:rsidRPr="008C3675" w:rsidRDefault="008C3675" w:rsidP="008C3675">
      <w:pPr>
        <w:pStyle w:val="Telobesedila"/>
        <w:jc w:val="both"/>
        <w:rPr>
          <w:rFonts w:asciiTheme="minorHAnsi" w:hAnsiTheme="minorHAnsi" w:cstheme="minorHAnsi"/>
          <w:i w:val="0"/>
          <w:lang w:val="sl-SI" w:eastAsia="sl-SI"/>
        </w:rPr>
      </w:pPr>
      <w:r w:rsidRPr="008C3675">
        <w:rPr>
          <w:rFonts w:asciiTheme="minorHAnsi" w:hAnsiTheme="minorHAnsi" w:cstheme="minorHAnsi"/>
          <w:i w:val="0"/>
          <w:lang w:val="sl-SI" w:eastAsia="sl-SI"/>
        </w:rPr>
        <w:t>Predmet naročila je dobava pogonskih goriv (dizelsko gorivo in neosvinčeni motorni bencin NMB</w:t>
      </w:r>
      <w:r w:rsidRPr="008C3675">
        <w:rPr>
          <w:rFonts w:ascii="Cambria Math" w:hAnsi="Cambria Math" w:cs="Cambria Math"/>
          <w:i w:val="0"/>
          <w:lang w:val="sl-SI" w:eastAsia="sl-SI"/>
        </w:rPr>
        <w:t>‑</w:t>
      </w:r>
      <w:r w:rsidRPr="008C3675">
        <w:rPr>
          <w:rFonts w:asciiTheme="minorHAnsi" w:hAnsiTheme="minorHAnsi" w:cstheme="minorHAnsi"/>
          <w:i w:val="0"/>
          <w:lang w:val="sl-SI" w:eastAsia="sl-SI"/>
        </w:rPr>
        <w:t xml:space="preserve">95) na bencinskih servisih oziroma črpalkah dobavitelja za obdobje </w:t>
      </w:r>
      <w:r w:rsidR="005E326D">
        <w:rPr>
          <w:rFonts w:asciiTheme="minorHAnsi" w:hAnsiTheme="minorHAnsi" w:cstheme="minorHAnsi"/>
          <w:i w:val="0"/>
          <w:lang w:val="sl-SI" w:eastAsia="sl-SI"/>
        </w:rPr>
        <w:t xml:space="preserve">36 </w:t>
      </w:r>
      <w:r w:rsidRPr="008C3675">
        <w:rPr>
          <w:rFonts w:asciiTheme="minorHAnsi" w:hAnsiTheme="minorHAnsi" w:cstheme="minorHAnsi"/>
          <w:i w:val="0"/>
          <w:lang w:val="sl-SI" w:eastAsia="sl-SI"/>
        </w:rPr>
        <w:t>mesecev.</w:t>
      </w:r>
    </w:p>
    <w:p w14:paraId="08C9DDE6" w14:textId="77777777" w:rsidR="008C3675" w:rsidRPr="008C3675" w:rsidRDefault="008C3675" w:rsidP="008C3675">
      <w:pPr>
        <w:pStyle w:val="Telobesedila"/>
        <w:jc w:val="both"/>
        <w:rPr>
          <w:rFonts w:asciiTheme="minorHAnsi" w:hAnsiTheme="minorHAnsi" w:cstheme="minorHAnsi"/>
          <w:i w:val="0"/>
          <w:lang w:val="sl-SI" w:eastAsia="sl-SI"/>
        </w:rPr>
      </w:pPr>
    </w:p>
    <w:p w14:paraId="43527D2C" w14:textId="77777777" w:rsidR="008C3675" w:rsidRPr="008C3675" w:rsidRDefault="008C3675" w:rsidP="008C3675">
      <w:pPr>
        <w:pStyle w:val="Telobesedila"/>
        <w:jc w:val="both"/>
        <w:rPr>
          <w:rFonts w:asciiTheme="minorHAnsi" w:hAnsiTheme="minorHAnsi" w:cstheme="minorHAnsi"/>
          <w:i w:val="0"/>
          <w:lang w:val="sl-SI" w:eastAsia="sl-SI"/>
        </w:rPr>
      </w:pPr>
      <w:r w:rsidRPr="008C3675">
        <w:rPr>
          <w:rFonts w:asciiTheme="minorHAnsi" w:hAnsiTheme="minorHAnsi" w:cstheme="minorHAnsi"/>
          <w:i w:val="0"/>
          <w:lang w:val="sl-SI" w:eastAsia="sl-SI"/>
        </w:rPr>
        <w:t>Cena pogonskih goriv se bo obračunavala skladno s cenikom izbranega ponudnika na dan izpolnitve posameznega naročila, ob upoštevanju popusta, določenega v ponudbenem predračunu izbranega ponudnika.</w:t>
      </w:r>
    </w:p>
    <w:p w14:paraId="4E98D8CD" w14:textId="77777777" w:rsidR="008C3675" w:rsidRPr="008C3675" w:rsidRDefault="008C3675" w:rsidP="008C3675">
      <w:pPr>
        <w:pStyle w:val="Telobesedila"/>
        <w:jc w:val="both"/>
        <w:rPr>
          <w:rFonts w:asciiTheme="minorHAnsi" w:hAnsiTheme="minorHAnsi" w:cstheme="minorHAnsi"/>
          <w:i w:val="0"/>
          <w:lang w:val="sl-SI" w:eastAsia="sl-SI"/>
        </w:rPr>
      </w:pPr>
    </w:p>
    <w:p w14:paraId="2B2ED33E" w14:textId="77777777" w:rsidR="008C3675" w:rsidRDefault="008C3675" w:rsidP="008C3675">
      <w:pPr>
        <w:pStyle w:val="Telobesedila"/>
        <w:jc w:val="both"/>
        <w:rPr>
          <w:rFonts w:asciiTheme="minorHAnsi" w:hAnsiTheme="minorHAnsi" w:cstheme="minorHAnsi"/>
          <w:i w:val="0"/>
          <w:lang w:val="sl-SI" w:eastAsia="sl-SI"/>
        </w:rPr>
      </w:pPr>
      <w:r w:rsidRPr="008C3675">
        <w:rPr>
          <w:rFonts w:asciiTheme="minorHAnsi" w:hAnsiTheme="minorHAnsi" w:cstheme="minorHAnsi"/>
          <w:i w:val="0"/>
          <w:lang w:val="sl-SI" w:eastAsia="sl-SI"/>
        </w:rPr>
        <w:t>V kolikor se bo pri naročniku izkazala potreba po večjem obsegu dobav od predvidenih, si naročnik pridržuje pravico, da z izbranim ponudnikom sklene dodatek k pogodbi oziroma okvirnemu sporazumu v skladu s 95. členom ZJN</w:t>
      </w:r>
      <w:r w:rsidRPr="008C3675">
        <w:rPr>
          <w:rFonts w:ascii="Cambria Math" w:hAnsi="Cambria Math" w:cs="Cambria Math"/>
          <w:i w:val="0"/>
          <w:lang w:val="sl-SI" w:eastAsia="sl-SI"/>
        </w:rPr>
        <w:t>‑</w:t>
      </w:r>
      <w:r w:rsidRPr="008C3675">
        <w:rPr>
          <w:rFonts w:asciiTheme="minorHAnsi" w:hAnsiTheme="minorHAnsi" w:cstheme="minorHAnsi"/>
          <w:i w:val="0"/>
          <w:lang w:val="sl-SI" w:eastAsia="sl-SI"/>
        </w:rPr>
        <w:t xml:space="preserve">3. </w:t>
      </w:r>
    </w:p>
    <w:p w14:paraId="39AC5FBF" w14:textId="77777777" w:rsidR="00A52138" w:rsidRDefault="00A52138" w:rsidP="008C3675">
      <w:pPr>
        <w:pStyle w:val="Telobesedila"/>
        <w:jc w:val="both"/>
        <w:rPr>
          <w:rFonts w:asciiTheme="minorHAnsi" w:hAnsiTheme="minorHAnsi" w:cstheme="minorHAnsi"/>
          <w:i w:val="0"/>
          <w:lang w:val="sl-SI" w:eastAsia="sl-SI"/>
        </w:rPr>
      </w:pPr>
    </w:p>
    <w:p w14:paraId="06A62A4E" w14:textId="296242E0" w:rsidR="00AD77EE" w:rsidRPr="008C3675" w:rsidRDefault="008C3675" w:rsidP="008C3675">
      <w:pPr>
        <w:pStyle w:val="Telobesedila"/>
        <w:jc w:val="both"/>
        <w:rPr>
          <w:rFonts w:asciiTheme="minorHAnsi" w:hAnsiTheme="minorHAnsi" w:cstheme="minorHAnsi"/>
          <w:i w:val="0"/>
          <w:lang w:val="sl-SI" w:eastAsia="sl-SI"/>
        </w:rPr>
      </w:pPr>
      <w:r w:rsidRPr="008C3675">
        <w:rPr>
          <w:rFonts w:asciiTheme="minorHAnsi" w:hAnsiTheme="minorHAnsi" w:cstheme="minorHAnsi"/>
          <w:i w:val="0"/>
          <w:lang w:val="sl-SI" w:eastAsia="sl-SI"/>
        </w:rPr>
        <w:t>Naročnik si pridržuje tudi pravico, da za obdobje največ dveh (2) mesecev sklene dodatek k pogodbi oziroma okvirnemu sporazumu v primeru, da novega postopka javnega naročanja ne zaključi pravočasno.</w:t>
      </w:r>
    </w:p>
    <w:p w14:paraId="3778A436" w14:textId="7D9DD873"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5" w:name="_Toc194994627"/>
      <w:r w:rsidRPr="006638AC">
        <w:rPr>
          <w:rFonts w:asciiTheme="minorHAnsi" w:hAnsiTheme="minorHAnsi" w:cstheme="minorHAnsi"/>
          <w:sz w:val="24"/>
          <w:szCs w:val="24"/>
        </w:rPr>
        <w:t>3. člen</w:t>
      </w:r>
    </w:p>
    <w:p w14:paraId="4C94D559" w14:textId="27F0784D" w:rsidR="00AD77EE" w:rsidRPr="006638AC"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6638AC">
        <w:rPr>
          <w:rFonts w:asciiTheme="minorHAnsi" w:hAnsiTheme="minorHAnsi" w:cstheme="minorHAnsi"/>
          <w:sz w:val="24"/>
          <w:szCs w:val="24"/>
        </w:rPr>
        <w:t xml:space="preserve">1.3 Veljavnost </w:t>
      </w:r>
      <w:r w:rsidR="003A2765" w:rsidRPr="006638AC">
        <w:rPr>
          <w:rFonts w:asciiTheme="minorHAnsi" w:hAnsiTheme="minorHAnsi" w:cstheme="minorHAnsi"/>
          <w:sz w:val="24"/>
          <w:szCs w:val="24"/>
        </w:rPr>
        <w:t xml:space="preserve">ponudb </w:t>
      </w:r>
      <w:bookmarkEnd w:id="5"/>
    </w:p>
    <w:p w14:paraId="04C98D34" w14:textId="77777777" w:rsidR="00AD77EE" w:rsidRPr="006638AC" w:rsidRDefault="00AD77EE" w:rsidP="00AD77EE">
      <w:pPr>
        <w:rPr>
          <w:rFonts w:asciiTheme="minorHAnsi" w:hAnsiTheme="minorHAnsi" w:cstheme="minorHAnsi"/>
        </w:rPr>
      </w:pPr>
    </w:p>
    <w:p w14:paraId="433ABD83" w14:textId="77777777" w:rsidR="00AD77EE" w:rsidRPr="006638AC" w:rsidRDefault="00AD77EE" w:rsidP="005E4D84">
      <w:pPr>
        <w:widowControl w:val="0"/>
        <w:autoSpaceDE w:val="0"/>
        <w:spacing w:line="306" w:lineRule="exact"/>
        <w:jc w:val="both"/>
        <w:rPr>
          <w:rFonts w:asciiTheme="minorHAnsi" w:hAnsiTheme="minorHAnsi" w:cstheme="minorHAnsi"/>
          <w:sz w:val="22"/>
          <w:szCs w:val="22"/>
        </w:rPr>
      </w:pPr>
      <w:r w:rsidRPr="006638AC">
        <w:rPr>
          <w:rFonts w:asciiTheme="minorHAnsi" w:hAnsiTheme="minorHAnsi" w:cstheme="minorHAnsi"/>
          <w:sz w:val="22"/>
          <w:szCs w:val="22"/>
        </w:rPr>
        <w:t>Ponudba mora veljati najmanj 4 mesece od roka za oddajo ponudbe.</w:t>
      </w:r>
    </w:p>
    <w:p w14:paraId="1417B31C" w14:textId="77777777" w:rsidR="003A2765" w:rsidRPr="006638AC" w:rsidRDefault="003A2765" w:rsidP="005E4D84">
      <w:pPr>
        <w:widowControl w:val="0"/>
        <w:autoSpaceDE w:val="0"/>
        <w:spacing w:line="306" w:lineRule="exact"/>
        <w:jc w:val="both"/>
        <w:rPr>
          <w:rFonts w:asciiTheme="minorHAnsi" w:hAnsiTheme="minorHAnsi" w:cstheme="minorHAnsi"/>
          <w:sz w:val="22"/>
          <w:szCs w:val="22"/>
        </w:rPr>
      </w:pPr>
    </w:p>
    <w:p w14:paraId="1E7FF111" w14:textId="2C2F722D" w:rsidR="00AD77EE" w:rsidRPr="006638AC" w:rsidRDefault="00AD77EE" w:rsidP="00B301B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8"/>
      <w:r w:rsidRPr="006638AC">
        <w:rPr>
          <w:rFonts w:asciiTheme="minorHAnsi" w:hAnsiTheme="minorHAnsi" w:cstheme="minorHAnsi"/>
          <w:sz w:val="24"/>
          <w:szCs w:val="24"/>
        </w:rPr>
        <w:lastRenderedPageBreak/>
        <w:t>1.4 Pojasnila in dopolnitev razpisne dokumentacije</w:t>
      </w:r>
      <w:bookmarkEnd w:id="6"/>
    </w:p>
    <w:p w14:paraId="6CE0F651" w14:textId="28BE9479"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4. člen</w:t>
      </w:r>
    </w:p>
    <w:p w14:paraId="6A0BED18"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232BD34" w14:textId="074D6356"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w:t>
      </w:r>
      <w:r w:rsidR="006638AC">
        <w:rPr>
          <w:rFonts w:asciiTheme="minorHAnsi" w:hAnsiTheme="minorHAnsi" w:cstheme="minorHAnsi"/>
          <w:sz w:val="22"/>
          <w:szCs w:val="22"/>
        </w:rPr>
        <w:t>a</w:t>
      </w:r>
      <w:r w:rsidRPr="006638AC">
        <w:rPr>
          <w:rFonts w:asciiTheme="minorHAnsi" w:hAnsiTheme="minorHAnsi" w:cstheme="minorHAnsi"/>
          <w:sz w:val="22"/>
          <w:szCs w:val="22"/>
        </w:rPr>
        <w:t xml:space="preserve"> javnih naročil. V kolikor bodo spremembe vezane na dokumentacijo, ki ni dostopna preko portala javnih naročil, bo v objavi pojasnjen način, kako potencialni ponudniki lahko pridobijo takšno dokumentacijo.</w:t>
      </w:r>
    </w:p>
    <w:p w14:paraId="2F9153CD"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Sestanka s ponudniki ne bo.</w:t>
      </w:r>
    </w:p>
    <w:p w14:paraId="69D781D5"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7" w:name="_Toc194994629"/>
      <w:r w:rsidRPr="006638AC">
        <w:rPr>
          <w:rFonts w:asciiTheme="minorHAnsi" w:hAnsiTheme="minorHAnsi" w:cstheme="minorHAnsi"/>
          <w:sz w:val="24"/>
          <w:szCs w:val="24"/>
        </w:rPr>
        <w:t>1.5 Sodelovanje na razpisu</w:t>
      </w:r>
      <w:bookmarkEnd w:id="7"/>
    </w:p>
    <w:p w14:paraId="5579CD02" w14:textId="20213AB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5. člen</w:t>
      </w:r>
    </w:p>
    <w:p w14:paraId="7F4EB398"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91B6A28" w14:textId="3EE89EF4"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Kot ponudnik lahko na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30"/>
      <w:r w:rsidRPr="006638AC">
        <w:rPr>
          <w:rFonts w:asciiTheme="minorHAnsi" w:hAnsiTheme="minorHAnsi" w:cstheme="minorHAnsi"/>
          <w:sz w:val="24"/>
          <w:szCs w:val="24"/>
        </w:rPr>
        <w:t>1.6 Pravilna prijava</w:t>
      </w:r>
      <w:bookmarkEnd w:id="8"/>
    </w:p>
    <w:p w14:paraId="6A455713" w14:textId="4B57555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6. člen</w:t>
      </w:r>
    </w:p>
    <w:p w14:paraId="73DB0873" w14:textId="77777777" w:rsidR="00AD77EE" w:rsidRPr="006638AC" w:rsidRDefault="00AD77EE" w:rsidP="00AD77EE">
      <w:pPr>
        <w:jc w:val="center"/>
        <w:rPr>
          <w:rFonts w:asciiTheme="minorHAnsi" w:hAnsiTheme="minorHAnsi" w:cstheme="minorHAnsi"/>
          <w:sz w:val="22"/>
          <w:szCs w:val="22"/>
        </w:rPr>
      </w:pPr>
    </w:p>
    <w:p w14:paraId="34E00E1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Ponudnik se mora pred oddajo ponudbe registrirati na spletnem naslovu https://ejn.gov.si/eJN2</w:t>
      </w:r>
      <w:r w:rsidR="00863111" w:rsidRPr="006638AC">
        <w:rPr>
          <w:rFonts w:asciiTheme="minorHAnsi" w:hAnsiTheme="minorHAnsi" w:cstheme="minorHAnsi"/>
          <w:sz w:val="22"/>
          <w:szCs w:val="22"/>
        </w:rPr>
        <w:t xml:space="preserve">. </w:t>
      </w:r>
      <w:r w:rsidRPr="006638AC">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4002721" w14:textId="5297CD32"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638AC">
        <w:rPr>
          <w:rStyle w:val="Sprotnaopomba-sklic"/>
          <w:rFonts w:asciiTheme="minorHAnsi" w:hAnsiTheme="minorHAnsi" w:cstheme="minorHAnsi"/>
          <w:sz w:val="22"/>
          <w:szCs w:val="22"/>
        </w:rPr>
        <w:footnoteReference w:id="1"/>
      </w:r>
      <w:r w:rsidRPr="006638AC">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 </w:t>
      </w:r>
    </w:p>
    <w:p w14:paraId="39F4997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3D05F05" w14:textId="24A7CEE8"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 preteku roka za predložitev ponudb</w:t>
      </w:r>
      <w:r w:rsidR="006638AC">
        <w:rPr>
          <w:rFonts w:asciiTheme="minorHAnsi" w:hAnsiTheme="minorHAnsi" w:cstheme="minorHAnsi"/>
          <w:sz w:val="22"/>
          <w:szCs w:val="22"/>
        </w:rPr>
        <w:t>,</w:t>
      </w:r>
      <w:r w:rsidRPr="006638AC">
        <w:rPr>
          <w:rFonts w:asciiTheme="minorHAnsi" w:hAnsiTheme="minorHAnsi" w:cstheme="minorHAnsi"/>
          <w:sz w:val="22"/>
          <w:szCs w:val="22"/>
        </w:rPr>
        <w:t xml:space="preserve"> ponudbe ne bo več mogoče oddati.</w:t>
      </w:r>
    </w:p>
    <w:p w14:paraId="0BDA076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Ponudba mora vsebovati izpolnjene in potrjene najmanj naslednje obrazce in dokumente:</w:t>
      </w:r>
    </w:p>
    <w:p w14:paraId="7E779BD4" w14:textId="77777777" w:rsidR="00AD77EE" w:rsidRPr="006638AC"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ponudbeni predračun (OBR-1);</w:t>
      </w:r>
    </w:p>
    <w:p w14:paraId="5D7E5F0F"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ponudbe (PONUDBA);</w:t>
      </w:r>
    </w:p>
    <w:p w14:paraId="5411A31B"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o neobstoju izključitvenih razlogov in pooblastilo (OBR-2);</w:t>
      </w:r>
    </w:p>
    <w:p w14:paraId="43AB28C9"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pooblastila za pridobitev potrdila iz kazenske evidence fizičnih oseb (OBR-2.1)</w:t>
      </w:r>
      <w:r w:rsidRPr="006638AC">
        <w:rPr>
          <w:rStyle w:val="Sprotnaopomba-sklic"/>
          <w:rFonts w:asciiTheme="minorHAnsi" w:hAnsiTheme="minorHAnsi" w:cstheme="minorHAnsi"/>
          <w:b/>
          <w:bCs/>
          <w:sz w:val="22"/>
          <w:szCs w:val="22"/>
        </w:rPr>
        <w:footnoteReference w:id="2"/>
      </w:r>
      <w:r w:rsidRPr="006638AC">
        <w:rPr>
          <w:rFonts w:asciiTheme="minorHAnsi" w:hAnsiTheme="minorHAnsi" w:cstheme="minorHAnsi"/>
          <w:b/>
          <w:bCs/>
          <w:sz w:val="22"/>
          <w:szCs w:val="22"/>
        </w:rPr>
        <w:t>;</w:t>
      </w:r>
    </w:p>
    <w:p w14:paraId="18488907" w14:textId="77777777" w:rsidR="00AD77EE"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podizvajalcev v ponudbi (OBR-3), če ponudnik nastopa s podizvajalci;</w:t>
      </w:r>
    </w:p>
    <w:p w14:paraId="7019D31C" w14:textId="57DF45D2" w:rsidR="008C666A" w:rsidRPr="006638AC" w:rsidRDefault="008C666A"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Pr>
          <w:rFonts w:asciiTheme="minorHAnsi" w:hAnsiTheme="minorHAnsi" w:cstheme="minorHAnsi"/>
          <w:b/>
          <w:bCs/>
          <w:sz w:val="22"/>
          <w:szCs w:val="22"/>
        </w:rPr>
        <w:t xml:space="preserve">Obrazec </w:t>
      </w:r>
      <w:r w:rsidR="006C4B4D">
        <w:rPr>
          <w:rFonts w:asciiTheme="minorHAnsi" w:hAnsiTheme="minorHAnsi" w:cstheme="minorHAnsi"/>
          <w:b/>
          <w:bCs/>
          <w:sz w:val="22"/>
          <w:szCs w:val="22"/>
        </w:rPr>
        <w:t>okvirnega sporazuma</w:t>
      </w:r>
      <w:r>
        <w:rPr>
          <w:rFonts w:asciiTheme="minorHAnsi" w:hAnsiTheme="minorHAnsi" w:cstheme="minorHAnsi"/>
          <w:b/>
          <w:bCs/>
          <w:sz w:val="22"/>
          <w:szCs w:val="22"/>
        </w:rPr>
        <w:t xml:space="preserve"> z izpolnjenimi podatki gospodarskega subjekta;</w:t>
      </w:r>
    </w:p>
    <w:p w14:paraId="31BD9B80"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o udeležbi fizičnih in pravnih oseb v lastništvu gospodarskega subjekta (OBR-11);</w:t>
      </w:r>
    </w:p>
    <w:p w14:paraId="52033BB1" w14:textId="77777777" w:rsidR="00AD77EE" w:rsidRPr="006638AC" w:rsidRDefault="00AD77EE" w:rsidP="00473A8E">
      <w:pPr>
        <w:widowControl w:val="0"/>
        <w:numPr>
          <w:ilvl w:val="0"/>
          <w:numId w:val="18"/>
        </w:numPr>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izjave gospodarskega subjekta (OBR-12);</w:t>
      </w:r>
    </w:p>
    <w:p w14:paraId="6115C5FF" w14:textId="77777777" w:rsidR="00AD77EE" w:rsidRPr="006638AC" w:rsidRDefault="00AD77EE" w:rsidP="00473A8E">
      <w:pPr>
        <w:widowControl w:val="0"/>
        <w:numPr>
          <w:ilvl w:val="0"/>
          <w:numId w:val="18"/>
        </w:numPr>
        <w:tabs>
          <w:tab w:val="left" w:pos="709"/>
        </w:tabs>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soglasja k odpravi računskih napak (OBR-13).</w:t>
      </w:r>
    </w:p>
    <w:p w14:paraId="5D9E1A2C" w14:textId="56A6889B" w:rsidR="00AE6683" w:rsidRPr="006638AC" w:rsidRDefault="00AE6683" w:rsidP="00473A8E">
      <w:pPr>
        <w:widowControl w:val="0"/>
        <w:numPr>
          <w:ilvl w:val="0"/>
          <w:numId w:val="18"/>
        </w:numPr>
        <w:tabs>
          <w:tab w:val="left" w:pos="709"/>
        </w:tabs>
        <w:suppressAutoHyphens/>
        <w:autoSpaceDE w:val="0"/>
        <w:ind w:left="284" w:hanging="284"/>
        <w:jc w:val="both"/>
        <w:rPr>
          <w:rFonts w:asciiTheme="minorHAnsi" w:hAnsiTheme="minorHAnsi" w:cstheme="minorHAnsi"/>
          <w:b/>
          <w:bCs/>
          <w:sz w:val="22"/>
          <w:szCs w:val="22"/>
        </w:rPr>
      </w:pPr>
      <w:r w:rsidRPr="006638AC">
        <w:rPr>
          <w:rFonts w:asciiTheme="minorHAnsi" w:hAnsiTheme="minorHAnsi" w:cstheme="minorHAnsi"/>
          <w:b/>
          <w:bCs/>
          <w:sz w:val="22"/>
          <w:szCs w:val="22"/>
        </w:rPr>
        <w:t>Obrazec ESPD.</w:t>
      </w:r>
    </w:p>
    <w:p w14:paraId="1B59B988" w14:textId="77777777" w:rsidR="00AD77EE" w:rsidRPr="006638AC" w:rsidRDefault="00AD77EE" w:rsidP="00AD77EE">
      <w:pPr>
        <w:widowControl w:val="0"/>
        <w:tabs>
          <w:tab w:val="left" w:pos="709"/>
        </w:tabs>
        <w:autoSpaceDE w:val="0"/>
        <w:jc w:val="both"/>
        <w:rPr>
          <w:rFonts w:asciiTheme="minorHAnsi" w:hAnsiTheme="minorHAnsi" w:cstheme="minorHAnsi"/>
          <w:b/>
          <w:bCs/>
          <w:sz w:val="22"/>
          <w:szCs w:val="22"/>
        </w:rPr>
      </w:pPr>
    </w:p>
    <w:p w14:paraId="57534412" w14:textId="79E05979" w:rsidR="00AD77EE" w:rsidRPr="006638AC" w:rsidRDefault="00AE6683" w:rsidP="00E67BBA">
      <w:pPr>
        <w:widowControl w:val="0"/>
        <w:autoSpaceDE w:val="0"/>
        <w:jc w:val="both"/>
        <w:rPr>
          <w:rFonts w:asciiTheme="minorHAnsi" w:hAnsiTheme="minorHAnsi" w:cstheme="minorHAnsi"/>
          <w:sz w:val="22"/>
          <w:szCs w:val="22"/>
        </w:rPr>
      </w:pPr>
      <w:r w:rsidRPr="006638AC">
        <w:rPr>
          <w:rFonts w:asciiTheme="minorHAnsi" w:hAnsiTheme="minorHAnsi" w:cstheme="minorHAnsi"/>
          <w:sz w:val="22"/>
          <w:szCs w:val="22"/>
        </w:rPr>
        <w:t>Ponudba mora poleg izpolnjenih obrazcev ponudbe in predračuna vsebovati tudi vsa druga dokazila, obrazce in izjave, ki so kot obvezni sestavni deli ponudbe izrecno navedeni v tej razpisni dokumentaciji in njenih sestavnih delih.</w:t>
      </w:r>
    </w:p>
    <w:p w14:paraId="4E93EE47" w14:textId="77777777" w:rsidR="00AE6683" w:rsidRPr="006638AC" w:rsidRDefault="00AE6683" w:rsidP="00E67BBA">
      <w:pPr>
        <w:widowControl w:val="0"/>
        <w:autoSpaceDE w:val="0"/>
        <w:jc w:val="both"/>
        <w:rPr>
          <w:rFonts w:asciiTheme="minorHAnsi" w:hAnsiTheme="minorHAnsi" w:cstheme="minorHAnsi"/>
          <w:sz w:val="22"/>
          <w:szCs w:val="22"/>
          <w:u w:val="single"/>
        </w:rPr>
      </w:pPr>
    </w:p>
    <w:p w14:paraId="306746C0" w14:textId="3FC53A54" w:rsidR="00AD77EE" w:rsidRPr="006638AC" w:rsidRDefault="00AD77EE" w:rsidP="00E67BBA">
      <w:pPr>
        <w:widowControl w:val="0"/>
        <w:autoSpaceDE w:val="0"/>
        <w:jc w:val="both"/>
        <w:rPr>
          <w:rFonts w:asciiTheme="minorHAnsi" w:hAnsiTheme="minorHAnsi" w:cstheme="minorHAnsi"/>
          <w:sz w:val="22"/>
          <w:szCs w:val="22"/>
        </w:rPr>
      </w:pPr>
      <w:r w:rsidRPr="006638AC">
        <w:rPr>
          <w:rFonts w:asciiTheme="minorHAnsi" w:hAnsiTheme="minorHAnsi" w:cstheme="minorHAnsi"/>
          <w:sz w:val="22"/>
          <w:szCs w:val="22"/>
        </w:rPr>
        <w:t xml:space="preserve">Obrazci morajo biti v .pdf obliki ali drugem ustreznem formatu. </w:t>
      </w:r>
    </w:p>
    <w:p w14:paraId="0511EFEC" w14:textId="77777777" w:rsidR="00AD77EE" w:rsidRPr="006638AC"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6638AC"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6638AC"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31"/>
      <w:r w:rsidRPr="006638AC">
        <w:rPr>
          <w:rFonts w:asciiTheme="minorHAnsi" w:hAnsiTheme="minorHAnsi" w:cstheme="minorHAnsi"/>
          <w:sz w:val="24"/>
          <w:szCs w:val="24"/>
        </w:rPr>
        <w:t>1.7 Pogoji za priznanje sposobnosti</w:t>
      </w:r>
      <w:bookmarkEnd w:id="9"/>
      <w:r w:rsidRPr="006638AC">
        <w:rPr>
          <w:rFonts w:asciiTheme="minorHAnsi" w:hAnsiTheme="minorHAnsi" w:cstheme="minorHAnsi"/>
          <w:sz w:val="24"/>
          <w:szCs w:val="24"/>
        </w:rPr>
        <w:t xml:space="preserve"> </w:t>
      </w:r>
    </w:p>
    <w:p w14:paraId="378E6741" w14:textId="77777777" w:rsidR="00AD77EE" w:rsidRPr="006638AC"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7. člen</w:t>
      </w:r>
    </w:p>
    <w:p w14:paraId="667FEED8"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54FACEFA" w14:textId="1849584C" w:rsidR="00AD77EE" w:rsidRPr="006638AC" w:rsidRDefault="00AD77EE" w:rsidP="00E67BBA">
      <w:pPr>
        <w:widowControl w:val="0"/>
        <w:spacing w:line="266" w:lineRule="exact"/>
        <w:jc w:val="both"/>
        <w:rPr>
          <w:rFonts w:asciiTheme="minorHAnsi" w:hAnsiTheme="minorHAnsi" w:cstheme="minorHAnsi"/>
        </w:rPr>
      </w:pPr>
      <w:r w:rsidRPr="006638AC">
        <w:rPr>
          <w:rFonts w:asciiTheme="minorHAnsi" w:hAnsiTheme="minorHAnsi" w:cstheme="minorHAnsi"/>
          <w:b/>
        </w:rPr>
        <w:lastRenderedPageBreak/>
        <w:t>RAZLOGI ZA IZKLJUČITEV</w:t>
      </w:r>
      <w:r w:rsidR="00E013C7">
        <w:rPr>
          <w:rFonts w:asciiTheme="minorHAnsi" w:hAnsiTheme="minorHAnsi" w:cstheme="minorHAnsi"/>
          <w:b/>
        </w:rPr>
        <w:t xml:space="preserve"> IN POGOJI ZA SODELOVANJE</w:t>
      </w:r>
    </w:p>
    <w:p w14:paraId="34E325FC" w14:textId="77777777" w:rsidR="00AD77EE" w:rsidRPr="006638AC" w:rsidRDefault="00AD77EE" w:rsidP="00E67BBA">
      <w:pPr>
        <w:widowControl w:val="0"/>
        <w:spacing w:line="266" w:lineRule="exact"/>
        <w:jc w:val="both"/>
        <w:rPr>
          <w:rFonts w:asciiTheme="minorHAnsi" w:hAnsiTheme="minorHAnsi" w:cstheme="minorHAnsi"/>
          <w:b/>
        </w:rPr>
      </w:pPr>
    </w:p>
    <w:p w14:paraId="0935143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Neobstoj izključitvenih razlogov ponudnik dokazuje z izpolnjenim ESPD obrazcem. </w:t>
      </w:r>
    </w:p>
    <w:p w14:paraId="006D331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6638AC" w:rsidRDefault="00AD77EE" w:rsidP="00E67BBA">
      <w:pPr>
        <w:autoSpaceDE w:val="0"/>
        <w:rPr>
          <w:rFonts w:asciiTheme="minorHAnsi" w:hAnsiTheme="minorHAnsi" w:cstheme="minorHAnsi"/>
          <w:sz w:val="22"/>
          <w:szCs w:val="22"/>
        </w:rPr>
      </w:pPr>
    </w:p>
    <w:p w14:paraId="537D68F9" w14:textId="3AB87B0B"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AA3B595" w14:textId="64BE0D4F"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w:t>
      </w:r>
      <w:r w:rsidR="006638AC">
        <w:rPr>
          <w:rFonts w:asciiTheme="minorHAnsi" w:hAnsiTheme="minorHAnsi" w:cstheme="minorHAnsi"/>
          <w:sz w:val="22"/>
          <w:szCs w:val="22"/>
        </w:rPr>
        <w:t xml:space="preserve">s </w:t>
      </w:r>
      <w:r w:rsidRPr="006638AC">
        <w:rPr>
          <w:rFonts w:asciiTheme="minorHAnsi" w:hAnsiTheme="minorHAnsi" w:cstheme="minorHAnsi"/>
          <w:sz w:val="22"/>
          <w:szCs w:val="22"/>
        </w:rPr>
        <w:t xml:space="preserve">Splošnimi pogoji uporabe informacijskega sistema e-JN šteje, da je oddan pravno zavezujoč dokument, ki ima enako veljavnost kot podpisan. </w:t>
      </w:r>
    </w:p>
    <w:p w14:paraId="6579EC58"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20890B8F" w14:textId="77777777" w:rsidR="00272CDE" w:rsidRPr="006638AC" w:rsidRDefault="00272CDE" w:rsidP="00E67BBA">
      <w:pPr>
        <w:widowControl w:val="0"/>
        <w:spacing w:line="266" w:lineRule="exact"/>
        <w:ind w:left="284"/>
        <w:jc w:val="both"/>
        <w:rPr>
          <w:rFonts w:asciiTheme="minorHAnsi" w:hAnsiTheme="minorHAnsi" w:cstheme="minorHAnsi"/>
          <w:i/>
          <w:sz w:val="22"/>
          <w:szCs w:val="22"/>
        </w:rPr>
      </w:pPr>
    </w:p>
    <w:p w14:paraId="3B08BD41" w14:textId="0E10408D"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potrdi izpolnjevanje tega pogoja s predložitvijo izpolnjenega in podpisanega ESPD in OBR-2 obrazca. </w:t>
      </w:r>
    </w:p>
    <w:p w14:paraId="4DDF7046" w14:textId="77777777" w:rsidR="00AE6683" w:rsidRPr="006638AC" w:rsidRDefault="00AE6683" w:rsidP="00E67BBA">
      <w:pPr>
        <w:widowControl w:val="0"/>
        <w:spacing w:line="266" w:lineRule="exact"/>
        <w:ind w:left="284"/>
        <w:jc w:val="both"/>
        <w:rPr>
          <w:rFonts w:asciiTheme="minorHAnsi" w:hAnsiTheme="minorHAnsi" w:cstheme="minorHAnsi"/>
          <w:i/>
          <w:sz w:val="22"/>
          <w:szCs w:val="22"/>
        </w:rPr>
      </w:pPr>
    </w:p>
    <w:p w14:paraId="59512ADF" w14:textId="3C354056"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lahko obrazec OBR-2 predloži v več izvodih ali ga dopolni z lastno izjavo v primeru, da na predvideni obrazec ni mogoče zapisati vseh podatkov.</w:t>
      </w:r>
    </w:p>
    <w:p w14:paraId="134A375D" w14:textId="77777777" w:rsidR="00AE6683" w:rsidRPr="006638AC" w:rsidRDefault="00AE6683" w:rsidP="009B0361">
      <w:pPr>
        <w:widowControl w:val="0"/>
        <w:spacing w:line="266" w:lineRule="exact"/>
        <w:jc w:val="both"/>
        <w:rPr>
          <w:rFonts w:asciiTheme="minorHAnsi" w:hAnsiTheme="minorHAnsi" w:cstheme="minorHAnsi"/>
          <w:i/>
          <w:sz w:val="22"/>
          <w:szCs w:val="22"/>
        </w:rPr>
      </w:pPr>
    </w:p>
    <w:p w14:paraId="213A9E1D"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60D08245"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p>
    <w:p w14:paraId="3A2272B3" w14:textId="5F6DB561"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Zaželeno je, da gospodarski subjekti v ponudbi predložijo kopije potrdil iz kazenske ali druge ustrezne evidence, ki niso starejš</w:t>
      </w:r>
      <w:r w:rsidR="006638AC">
        <w:rPr>
          <w:rFonts w:asciiTheme="minorHAnsi" w:hAnsiTheme="minorHAnsi" w:cstheme="minorHAnsi"/>
          <w:i/>
          <w:sz w:val="22"/>
          <w:szCs w:val="22"/>
        </w:rPr>
        <w:t>e</w:t>
      </w:r>
      <w:r w:rsidRPr="006638AC">
        <w:rPr>
          <w:rFonts w:asciiTheme="minorHAnsi" w:hAnsiTheme="minorHAnsi" w:cstheme="minorHAnsi"/>
          <w:i/>
          <w:sz w:val="22"/>
          <w:szCs w:val="22"/>
        </w:rPr>
        <w:t xml:space="preserve"> od 4 mesecev, štetih od roka za oddajo ponudb, ali so pridobljen</w:t>
      </w:r>
      <w:r w:rsidR="006638AC">
        <w:rPr>
          <w:rFonts w:asciiTheme="minorHAnsi" w:hAnsiTheme="minorHAnsi" w:cstheme="minorHAnsi"/>
          <w:i/>
          <w:sz w:val="22"/>
          <w:szCs w:val="22"/>
        </w:rPr>
        <w:t>e</w:t>
      </w:r>
      <w:r w:rsidRPr="006638AC">
        <w:rPr>
          <w:rFonts w:asciiTheme="minorHAnsi" w:hAnsiTheme="minorHAnsi" w:cstheme="minorHAnsi"/>
          <w:i/>
          <w:sz w:val="22"/>
          <w:szCs w:val="22"/>
        </w:rPr>
        <w:t xml:space="preserve"> najpozneje v 90 dneh od roka za oddajo ponudb.</w:t>
      </w:r>
    </w:p>
    <w:p w14:paraId="56970A81"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p>
    <w:p w14:paraId="7B7AC9A8"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 Republike Slovenije, mora v ponudbeni dokumentaciji predložiti:</w:t>
      </w:r>
    </w:p>
    <w:p w14:paraId="30972738"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 xml:space="preserve">potrdilo iz kazenske ali druge ustrezne evidence </w:t>
      </w:r>
      <w:r w:rsidRPr="006638AC">
        <w:rPr>
          <w:rFonts w:asciiTheme="minorHAnsi" w:hAnsiTheme="minorHAnsi" w:cstheme="minorHAnsi"/>
          <w:i/>
          <w:sz w:val="22"/>
          <w:szCs w:val="22"/>
          <w:u w:val="single"/>
        </w:rPr>
        <w:t>matične države</w:t>
      </w:r>
      <w:r w:rsidRPr="006638AC">
        <w:rPr>
          <w:rFonts w:asciiTheme="minorHAnsi" w:hAnsiTheme="minorHAnsi" w:cstheme="minorHAnsi"/>
          <w:i/>
          <w:sz w:val="22"/>
          <w:szCs w:val="22"/>
        </w:rPr>
        <w:t xml:space="preserve"> ali </w:t>
      </w:r>
    </w:p>
    <w:p w14:paraId="31C86C7B"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 xml:space="preserve">potrdilo iz kazenske evidence Republike Slovenije ali </w:t>
      </w:r>
    </w:p>
    <w:p w14:paraId="70F67C0E" w14:textId="77777777" w:rsidR="00AE6683" w:rsidRPr="006638AC" w:rsidRDefault="00AE6683" w:rsidP="00473A8E">
      <w:pPr>
        <w:pStyle w:val="Odstavekseznama"/>
        <w:widowControl w:val="0"/>
        <w:numPr>
          <w:ilvl w:val="0"/>
          <w:numId w:val="20"/>
        </w:numPr>
        <w:jc w:val="both"/>
        <w:rPr>
          <w:rFonts w:asciiTheme="minorHAnsi" w:hAnsiTheme="minorHAnsi" w:cstheme="minorHAnsi"/>
          <w:i/>
          <w:sz w:val="22"/>
          <w:szCs w:val="22"/>
        </w:rPr>
      </w:pPr>
      <w:r w:rsidRPr="006638AC">
        <w:rPr>
          <w:rFonts w:asciiTheme="minorHAnsi" w:hAnsiTheme="minorHAnsi" w:cstheme="minorHAnsi"/>
          <w:i/>
          <w:sz w:val="22"/>
          <w:szCs w:val="22"/>
        </w:rPr>
        <w:t>pooblastilo za pridobitev potrdila iz kazenske evidence fizičnih oseb (OBR-2.1).</w:t>
      </w:r>
    </w:p>
    <w:p w14:paraId="3B0208F7" w14:textId="77777777" w:rsidR="00AE6683" w:rsidRPr="006638AC" w:rsidRDefault="00AE6683" w:rsidP="00AE6683">
      <w:pPr>
        <w:widowControl w:val="0"/>
        <w:jc w:val="both"/>
        <w:rPr>
          <w:rFonts w:asciiTheme="minorHAnsi" w:hAnsiTheme="minorHAnsi" w:cstheme="minorHAnsi"/>
          <w:i/>
          <w:sz w:val="20"/>
          <w:szCs w:val="20"/>
        </w:rPr>
      </w:pPr>
    </w:p>
    <w:p w14:paraId="581ECA83" w14:textId="77777777" w:rsidR="00AE6683" w:rsidRPr="006638AC" w:rsidRDefault="00AE6683" w:rsidP="00AE6683">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6638AC"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w:t>
      </w:r>
      <w:r w:rsidRPr="006638AC">
        <w:rPr>
          <w:rFonts w:asciiTheme="minorHAnsi" w:hAnsiTheme="minorHAnsi" w:cstheme="minorHAnsi"/>
          <w:b/>
          <w:sz w:val="22"/>
          <w:szCs w:val="22"/>
        </w:rPr>
        <w:lastRenderedPageBreak/>
        <w:t xml:space="preserve">s predpisi države, v kateri ima sedež, ali predpisi države naročnika, če vrednost teh neplačanih zapadlih obveznosti na roka za oddajo ponudbe znaša 50 ali več EUR. </w:t>
      </w:r>
    </w:p>
    <w:p w14:paraId="2240A9EA" w14:textId="77777777" w:rsidR="00AD77EE" w:rsidRPr="006638AC" w:rsidRDefault="00AD77EE" w:rsidP="00E67BBA">
      <w:pPr>
        <w:widowControl w:val="0"/>
        <w:spacing w:line="266" w:lineRule="exact"/>
        <w:ind w:left="284"/>
        <w:jc w:val="both"/>
        <w:rPr>
          <w:rFonts w:asciiTheme="minorHAnsi" w:hAnsiTheme="minorHAnsi" w:cstheme="minorHAnsi"/>
          <w:b/>
          <w:sz w:val="22"/>
          <w:szCs w:val="22"/>
        </w:rPr>
      </w:pPr>
      <w:r w:rsidRPr="006638AC">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6638AC" w:rsidRDefault="00AD77EE" w:rsidP="00E67BBA">
      <w:pPr>
        <w:widowControl w:val="0"/>
        <w:ind w:left="284"/>
        <w:jc w:val="both"/>
        <w:rPr>
          <w:rFonts w:asciiTheme="minorHAnsi" w:hAnsiTheme="minorHAnsi" w:cstheme="minorHAnsi"/>
          <w:i/>
          <w:sz w:val="22"/>
          <w:szCs w:val="22"/>
        </w:rPr>
      </w:pPr>
    </w:p>
    <w:p w14:paraId="6423B239" w14:textId="77777777" w:rsidR="00AD77EE" w:rsidRPr="006638AC" w:rsidRDefault="00AD77EE" w:rsidP="00E67BBA">
      <w:pPr>
        <w:widowControl w:val="0"/>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6638AC"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73E0B09F" w14:textId="77777777" w:rsidR="00AD77EE" w:rsidRPr="006638AC"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197E6C3D" w14:textId="77777777" w:rsidR="00AD77EE" w:rsidRPr="006638AC"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6638AC" w:rsidRDefault="00AD77EE" w:rsidP="00AD77EE">
      <w:pPr>
        <w:widowControl w:val="0"/>
        <w:spacing w:line="266" w:lineRule="exact"/>
        <w:jc w:val="both"/>
        <w:rPr>
          <w:rFonts w:asciiTheme="minorHAnsi" w:hAnsiTheme="minorHAnsi" w:cstheme="minorHAnsi"/>
        </w:rPr>
      </w:pPr>
    </w:p>
    <w:p w14:paraId="64B68AAA" w14:textId="77777777" w:rsidR="00AD77EE" w:rsidRPr="006638AC" w:rsidRDefault="00AD77EE" w:rsidP="00AD77EE">
      <w:pPr>
        <w:widowControl w:val="0"/>
        <w:spacing w:line="266" w:lineRule="exact"/>
        <w:ind w:left="567"/>
        <w:jc w:val="both"/>
        <w:rPr>
          <w:rFonts w:asciiTheme="minorHAnsi" w:hAnsiTheme="minorHAnsi" w:cstheme="minorHAnsi"/>
        </w:rPr>
      </w:pPr>
    </w:p>
    <w:p w14:paraId="49F28A34" w14:textId="77777777" w:rsidR="00AD77EE" w:rsidRPr="006638AC" w:rsidRDefault="00AD77EE" w:rsidP="00E67BBA">
      <w:pPr>
        <w:widowControl w:val="0"/>
        <w:spacing w:line="266" w:lineRule="exact"/>
        <w:jc w:val="both"/>
        <w:rPr>
          <w:rFonts w:asciiTheme="minorHAnsi" w:hAnsiTheme="minorHAnsi" w:cstheme="minorHAnsi"/>
          <w:b/>
          <w:bCs/>
        </w:rPr>
      </w:pPr>
      <w:r w:rsidRPr="006638AC">
        <w:rPr>
          <w:rFonts w:asciiTheme="minorHAnsi" w:hAnsiTheme="minorHAnsi" w:cstheme="minorHAnsi"/>
          <w:b/>
          <w:bCs/>
        </w:rPr>
        <w:t>USTREZNOST ZA OPRAVLJANJE POKLICNE DEJAVNOSTI</w:t>
      </w:r>
    </w:p>
    <w:p w14:paraId="78ACBCB0" w14:textId="77777777" w:rsidR="00AD77EE" w:rsidRPr="006638AC" w:rsidRDefault="00AD77EE" w:rsidP="00AD77EE">
      <w:pPr>
        <w:widowControl w:val="0"/>
        <w:spacing w:line="266" w:lineRule="exact"/>
        <w:ind w:left="567"/>
        <w:jc w:val="both"/>
        <w:rPr>
          <w:rFonts w:asciiTheme="minorHAnsi" w:hAnsiTheme="minorHAnsi" w:cstheme="minorHAnsi"/>
        </w:rPr>
      </w:pPr>
    </w:p>
    <w:p w14:paraId="15CF96F0" w14:textId="77777777" w:rsidR="00AD77EE" w:rsidRPr="006638AC" w:rsidRDefault="00AD77EE" w:rsidP="00473A8E">
      <w:pPr>
        <w:widowControl w:val="0"/>
        <w:numPr>
          <w:ilvl w:val="0"/>
          <w:numId w:val="10"/>
        </w:numPr>
        <w:spacing w:line="266" w:lineRule="exact"/>
        <w:ind w:left="284" w:hanging="283"/>
        <w:jc w:val="both"/>
        <w:rPr>
          <w:rFonts w:asciiTheme="minorHAnsi" w:hAnsiTheme="minorHAnsi" w:cstheme="minorHAnsi"/>
          <w:b/>
          <w:sz w:val="22"/>
          <w:szCs w:val="22"/>
        </w:rPr>
      </w:pPr>
      <w:r w:rsidRPr="006638AC">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6638AC"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lastRenderedPageBreak/>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6638AC" w:rsidRDefault="00AD77EE" w:rsidP="00E67BBA">
      <w:pPr>
        <w:widowControl w:val="0"/>
        <w:spacing w:line="266" w:lineRule="exact"/>
        <w:ind w:left="284"/>
        <w:jc w:val="both"/>
        <w:rPr>
          <w:rFonts w:asciiTheme="minorHAnsi" w:hAnsiTheme="minorHAnsi" w:cstheme="minorHAnsi"/>
          <w:i/>
          <w:sz w:val="22"/>
          <w:szCs w:val="22"/>
          <w:u w:val="single"/>
        </w:rPr>
      </w:pPr>
      <w:bookmarkStart w:id="10" w:name="_Hlk132717123"/>
      <w:r w:rsidRPr="006638AC">
        <w:rPr>
          <w:rFonts w:asciiTheme="minorHAnsi" w:hAnsiTheme="minorHAnsi" w:cstheme="minorHAnsi"/>
          <w:i/>
          <w:sz w:val="22"/>
          <w:szCs w:val="22"/>
        </w:rPr>
        <w:t>Gospodarski subjekt potrdi izpolnjevanje tega pogoja s predložitvijo ESPD obrazca izjave gospodarskega subjekta (OBR-12).</w:t>
      </w:r>
    </w:p>
    <w:bookmarkEnd w:id="10"/>
    <w:p w14:paraId="1C86DCBC"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6638AC" w:rsidRDefault="00AD77EE" w:rsidP="00E67BBA">
      <w:pPr>
        <w:widowControl w:val="0"/>
        <w:ind w:left="284"/>
        <w:jc w:val="both"/>
        <w:rPr>
          <w:rFonts w:asciiTheme="minorHAnsi" w:hAnsiTheme="minorHAnsi" w:cstheme="minorHAnsi"/>
          <w:i/>
          <w:sz w:val="22"/>
          <w:szCs w:val="22"/>
        </w:rPr>
      </w:pPr>
      <w:r w:rsidRPr="006638AC">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6638AC" w:rsidRDefault="00AD77EE" w:rsidP="00E67BBA">
      <w:pPr>
        <w:pStyle w:val="Default"/>
        <w:ind w:left="284"/>
        <w:jc w:val="both"/>
        <w:rPr>
          <w:rFonts w:asciiTheme="minorHAnsi" w:hAnsiTheme="minorHAnsi" w:cstheme="minorHAnsi"/>
          <w:color w:val="auto"/>
          <w:sz w:val="22"/>
          <w:szCs w:val="22"/>
        </w:rPr>
      </w:pPr>
      <w:r w:rsidRPr="006638AC">
        <w:rPr>
          <w:rFonts w:asciiTheme="minorHAnsi" w:hAnsiTheme="minorHAnsi" w:cstheme="minorHAnsi"/>
          <w:color w:val="auto"/>
          <w:sz w:val="22"/>
          <w:szCs w:val="22"/>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6638AC" w:rsidRDefault="00AD77EE" w:rsidP="00E67BBA">
      <w:pPr>
        <w:pStyle w:val="Default"/>
        <w:ind w:left="284"/>
        <w:jc w:val="both"/>
        <w:rPr>
          <w:rFonts w:asciiTheme="minorHAnsi" w:hAnsiTheme="minorHAnsi" w:cstheme="minorHAnsi"/>
          <w:color w:val="auto"/>
          <w:sz w:val="22"/>
          <w:szCs w:val="22"/>
        </w:rPr>
      </w:pPr>
    </w:p>
    <w:p w14:paraId="003C1C31" w14:textId="0B045264" w:rsidR="005A51DC" w:rsidRPr="005A51DC" w:rsidRDefault="005A51DC" w:rsidP="005A51DC">
      <w:pPr>
        <w:widowControl w:val="0"/>
        <w:numPr>
          <w:ilvl w:val="0"/>
          <w:numId w:val="10"/>
        </w:numPr>
        <w:spacing w:line="266" w:lineRule="exact"/>
        <w:ind w:left="284" w:hanging="283"/>
        <w:jc w:val="both"/>
        <w:rPr>
          <w:rFonts w:asciiTheme="minorHAnsi" w:hAnsiTheme="minorHAnsi" w:cstheme="minorHAnsi"/>
          <w:b/>
          <w:sz w:val="22"/>
          <w:szCs w:val="22"/>
        </w:rPr>
      </w:pPr>
      <w:r w:rsidRPr="005A51DC">
        <w:rPr>
          <w:rFonts w:asciiTheme="minorHAnsi" w:hAnsiTheme="minorHAnsi" w:cstheme="minorHAnsi"/>
          <w:b/>
          <w:bCs/>
          <w:sz w:val="22"/>
          <w:szCs w:val="22"/>
        </w:rPr>
        <w:t>Gospodarski subjekt, ki sodeluje pri tem javnem naročilu, ne sme biti:</w:t>
      </w:r>
    </w:p>
    <w:p w14:paraId="3663D24C" w14:textId="77777777" w:rsidR="005A51DC" w:rsidRDefault="005A51DC" w:rsidP="005A51DC">
      <w:pPr>
        <w:autoSpaceDE w:val="0"/>
        <w:autoSpaceDN w:val="0"/>
        <w:adjustRightInd w:val="0"/>
        <w:jc w:val="both"/>
        <w:rPr>
          <w:rFonts w:asciiTheme="minorHAnsi" w:hAnsiTheme="minorHAnsi" w:cstheme="minorHAnsi"/>
          <w:b/>
          <w:sz w:val="22"/>
          <w:szCs w:val="22"/>
        </w:rPr>
      </w:pPr>
    </w:p>
    <w:p w14:paraId="1D123841" w14:textId="3F157CDC"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rPr>
      </w:pPr>
      <w:r w:rsidRPr="005A51DC">
        <w:rPr>
          <w:rFonts w:asciiTheme="minorHAnsi" w:hAnsiTheme="minorHAnsi" w:cstheme="minorHAnsi"/>
          <w:sz w:val="22"/>
          <w:szCs w:val="22"/>
          <w:lang w:eastAsia="en-US"/>
        </w:rPr>
        <w:t>ruski državljan ali fizična ali pravna oseba, subjekt ali organ s sedežem v Rusiji,</w:t>
      </w:r>
    </w:p>
    <w:p w14:paraId="5F04CEC9" w14:textId="61A0A943"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lang w:eastAsia="en-US"/>
        </w:rPr>
      </w:pPr>
      <w:r w:rsidRPr="005A51DC">
        <w:rPr>
          <w:rFonts w:asciiTheme="minorHAnsi" w:hAnsiTheme="minorHAnsi" w:cstheme="minorHAnsi"/>
          <w:sz w:val="22"/>
          <w:szCs w:val="22"/>
          <w:lang w:eastAsia="en-US"/>
        </w:rPr>
        <w:t>pravna oseba, subjekt ali organ, katerega več kot 50% je neposredno ali posredno v lasti subjekta iz prejšnje alineje,</w:t>
      </w:r>
    </w:p>
    <w:p w14:paraId="567DCD95" w14:textId="00685CA5" w:rsidR="005A51DC" w:rsidRPr="005A51DC" w:rsidRDefault="005A51DC" w:rsidP="005A51DC">
      <w:pPr>
        <w:pStyle w:val="Odstavekseznama"/>
        <w:numPr>
          <w:ilvl w:val="0"/>
          <w:numId w:val="34"/>
        </w:numPr>
        <w:autoSpaceDE w:val="0"/>
        <w:autoSpaceDN w:val="0"/>
        <w:adjustRightInd w:val="0"/>
        <w:jc w:val="both"/>
        <w:rPr>
          <w:rFonts w:asciiTheme="minorHAnsi" w:hAnsiTheme="minorHAnsi" w:cstheme="minorHAnsi"/>
          <w:sz w:val="22"/>
          <w:szCs w:val="22"/>
          <w:lang w:eastAsia="en-US"/>
        </w:rPr>
      </w:pPr>
      <w:r w:rsidRPr="005A51DC">
        <w:rPr>
          <w:rFonts w:asciiTheme="minorHAnsi" w:hAnsiTheme="minorHAnsi" w:cstheme="minorHAnsi"/>
          <w:sz w:val="22"/>
          <w:szCs w:val="22"/>
          <w:lang w:eastAsia="en-US"/>
        </w:rPr>
        <w:t>fizična ali pravna oseba, subjekt ali organ, ki deluje v imenu ali po navodilih katerega od zgoraj navedenih subjektov.</w:t>
      </w:r>
    </w:p>
    <w:p w14:paraId="3344C1CB" w14:textId="77777777" w:rsidR="005A51DC" w:rsidRPr="005A51DC" w:rsidRDefault="005A51DC" w:rsidP="005A51DC">
      <w:pPr>
        <w:widowControl w:val="0"/>
        <w:spacing w:before="100" w:beforeAutospacing="1" w:after="100" w:afterAutospacing="1" w:line="266" w:lineRule="exact"/>
        <w:ind w:left="284"/>
        <w:jc w:val="both"/>
        <w:rPr>
          <w:rFonts w:asciiTheme="minorHAnsi" w:hAnsiTheme="minorHAnsi" w:cstheme="minorHAnsi"/>
          <w:sz w:val="22"/>
          <w:szCs w:val="22"/>
        </w:rPr>
      </w:pPr>
      <w:r w:rsidRPr="005A51DC">
        <w:rPr>
          <w:rFonts w:asciiTheme="minorHAnsi" w:hAnsiTheme="minorHAnsi" w:cstheme="minorHAnsi"/>
          <w:i/>
          <w:sz w:val="22"/>
          <w:szCs w:val="22"/>
        </w:rPr>
        <w:t>Navedeno velja tudi za vse podizvajalce, dobavitelje in druge subjekte, katerih zmogljivost se uporablja v smislu direktiv 2014/23/EU, 2014/24/EU, 2014/25/EU in 2009/81/ES, če predstavljajo več kot 10% vrednosti tega javnega naročila.</w:t>
      </w:r>
    </w:p>
    <w:p w14:paraId="6FCB5B77" w14:textId="77777777" w:rsidR="005A51DC" w:rsidRPr="005A51DC" w:rsidRDefault="005A51DC" w:rsidP="005A51DC">
      <w:pPr>
        <w:widowControl w:val="0"/>
        <w:spacing w:before="100" w:beforeAutospacing="1" w:after="100" w:afterAutospacing="1" w:line="266" w:lineRule="exact"/>
        <w:ind w:left="284"/>
        <w:jc w:val="both"/>
        <w:rPr>
          <w:rFonts w:asciiTheme="minorHAnsi" w:hAnsiTheme="minorHAnsi" w:cstheme="minorHAnsi"/>
          <w:sz w:val="22"/>
          <w:szCs w:val="22"/>
        </w:rPr>
      </w:pPr>
      <w:r w:rsidRPr="005A51DC">
        <w:rPr>
          <w:rFonts w:asciiTheme="minorHAnsi" w:hAnsiTheme="minorHAnsi" w:cstheme="minorHAnsi"/>
          <w:i/>
          <w:sz w:val="22"/>
          <w:szCs w:val="22"/>
        </w:rPr>
        <w:t>Gospodarski subjekt izpolnjevanje pogoja potrdi s podpisom in predložitvijo obrazca »Izjava gospodarskega subjekta« (OBR</w:t>
      </w:r>
      <w:r w:rsidRPr="005A51DC">
        <w:rPr>
          <w:rFonts w:asciiTheme="minorHAnsi" w:hAnsiTheme="minorHAnsi" w:cstheme="minorHAnsi"/>
          <w:i/>
          <w:sz w:val="22"/>
          <w:szCs w:val="22"/>
        </w:rPr>
        <w:noBreakHyphen/>
        <w:t>12).</w:t>
      </w:r>
    </w:p>
    <w:p w14:paraId="535B4110" w14:textId="77777777" w:rsidR="00AD77EE" w:rsidRPr="006638AC" w:rsidRDefault="00AD77EE" w:rsidP="00E67BBA">
      <w:pPr>
        <w:widowControl w:val="0"/>
        <w:spacing w:line="266" w:lineRule="exact"/>
        <w:ind w:left="709"/>
        <w:jc w:val="both"/>
        <w:rPr>
          <w:rFonts w:asciiTheme="minorHAnsi" w:hAnsiTheme="minorHAnsi" w:cstheme="minorHAnsi"/>
          <w:b/>
          <w:sz w:val="22"/>
          <w:szCs w:val="22"/>
        </w:rPr>
      </w:pPr>
    </w:p>
    <w:p w14:paraId="6EDBE20B" w14:textId="77777777" w:rsidR="00AD77EE" w:rsidRPr="006638AC" w:rsidRDefault="00AD77EE" w:rsidP="00E67BBA">
      <w:pPr>
        <w:widowControl w:val="0"/>
        <w:spacing w:line="266" w:lineRule="exact"/>
        <w:ind w:left="709"/>
        <w:jc w:val="both"/>
        <w:rPr>
          <w:rFonts w:asciiTheme="minorHAnsi" w:hAnsiTheme="minorHAnsi" w:cstheme="minorHAnsi"/>
          <w:b/>
          <w:sz w:val="22"/>
          <w:szCs w:val="22"/>
        </w:rPr>
      </w:pPr>
    </w:p>
    <w:p w14:paraId="047BBB08" w14:textId="77777777" w:rsidR="00AD77EE" w:rsidRPr="006638AC" w:rsidRDefault="00AD77EE" w:rsidP="00E67BBA">
      <w:pPr>
        <w:widowControl w:val="0"/>
        <w:spacing w:line="266" w:lineRule="exact"/>
        <w:jc w:val="both"/>
        <w:rPr>
          <w:rFonts w:asciiTheme="minorHAnsi" w:hAnsiTheme="minorHAnsi" w:cstheme="minorHAnsi"/>
        </w:rPr>
      </w:pPr>
      <w:r w:rsidRPr="006638AC">
        <w:rPr>
          <w:rFonts w:asciiTheme="minorHAnsi" w:hAnsiTheme="minorHAnsi" w:cstheme="minorHAnsi"/>
          <w:b/>
        </w:rPr>
        <w:t>TEHNIČNA IN STROKOVNA SPOSOBNOST</w:t>
      </w:r>
    </w:p>
    <w:p w14:paraId="19C2DF46" w14:textId="77777777" w:rsidR="00AD77EE" w:rsidRPr="006638AC" w:rsidRDefault="00AD77EE" w:rsidP="00AD77EE">
      <w:pPr>
        <w:widowControl w:val="0"/>
        <w:spacing w:line="266" w:lineRule="exact"/>
        <w:jc w:val="both"/>
        <w:rPr>
          <w:rFonts w:asciiTheme="minorHAnsi" w:hAnsiTheme="minorHAnsi" w:cstheme="minorHAnsi"/>
          <w:b/>
          <w:highlight w:val="yellow"/>
        </w:rPr>
      </w:pPr>
    </w:p>
    <w:p w14:paraId="56F8A3D2" w14:textId="1F96C1E0" w:rsidR="00A17815" w:rsidRPr="003970D9" w:rsidRDefault="00A17815" w:rsidP="003970D9">
      <w:pPr>
        <w:widowControl w:val="0"/>
        <w:numPr>
          <w:ilvl w:val="0"/>
          <w:numId w:val="10"/>
        </w:numPr>
        <w:spacing w:line="266" w:lineRule="exact"/>
        <w:ind w:left="284" w:hanging="283"/>
        <w:jc w:val="both"/>
        <w:rPr>
          <w:rFonts w:asciiTheme="minorHAnsi" w:hAnsiTheme="minorHAnsi" w:cstheme="minorHAnsi"/>
          <w:b/>
          <w:bCs/>
          <w:sz w:val="22"/>
          <w:szCs w:val="22"/>
        </w:rPr>
      </w:pPr>
      <w:r w:rsidRPr="00A17815">
        <w:rPr>
          <w:rFonts w:asciiTheme="minorHAnsi" w:hAnsiTheme="minorHAnsi" w:cstheme="minorHAnsi"/>
          <w:b/>
          <w:bCs/>
          <w:sz w:val="22"/>
          <w:szCs w:val="22"/>
        </w:rPr>
        <w:t>Gospodarski subjekt na območju Upravne enote Murska Sobota razpolaga z najmanj eno bencinsko črpalko oziroma z več črpalkami, kot jih navede v obrazcu predračuna (OBR</w:t>
      </w:r>
      <w:r w:rsidRPr="00A17815">
        <w:rPr>
          <w:rFonts w:asciiTheme="minorHAnsi" w:hAnsiTheme="minorHAnsi" w:cstheme="minorHAnsi"/>
          <w:b/>
          <w:bCs/>
          <w:sz w:val="22"/>
          <w:szCs w:val="22"/>
        </w:rPr>
        <w:noBreakHyphen/>
        <w:t>1). Najmanj ena od navedenih bencinskih črpalk mora zagotavljati 24</w:t>
      </w:r>
      <w:r w:rsidRPr="00A17815">
        <w:rPr>
          <w:rFonts w:asciiTheme="minorHAnsi" w:hAnsiTheme="minorHAnsi" w:cstheme="minorHAnsi"/>
          <w:b/>
          <w:bCs/>
          <w:sz w:val="22"/>
          <w:szCs w:val="22"/>
        </w:rPr>
        <w:noBreakHyphen/>
        <w:t>urni delovni čas.</w:t>
      </w:r>
    </w:p>
    <w:p w14:paraId="0EB152AC" w14:textId="77777777" w:rsidR="00A17815" w:rsidRPr="00A17815" w:rsidRDefault="00A17815" w:rsidP="00A17815">
      <w:pPr>
        <w:widowControl w:val="0"/>
        <w:spacing w:before="100" w:beforeAutospacing="1" w:after="100" w:afterAutospacing="1" w:line="266" w:lineRule="exact"/>
        <w:ind w:left="284"/>
        <w:jc w:val="both"/>
        <w:rPr>
          <w:rFonts w:asciiTheme="minorHAnsi" w:hAnsiTheme="minorHAnsi" w:cstheme="minorHAnsi"/>
          <w:i/>
          <w:sz w:val="22"/>
          <w:szCs w:val="22"/>
        </w:rPr>
      </w:pPr>
      <w:r w:rsidRPr="00A17815">
        <w:rPr>
          <w:rFonts w:asciiTheme="minorHAnsi" w:hAnsiTheme="minorHAnsi" w:cstheme="minorHAnsi"/>
          <w:i/>
          <w:sz w:val="22"/>
          <w:szCs w:val="22"/>
        </w:rPr>
        <w:t>Gospodarski subjekt izpolnjevanje tega pogoja potrdi s podpisom in predložitvijo obrazca »Izjava gospodarskega subjekta« (OBR</w:t>
      </w:r>
      <w:r w:rsidRPr="00A17815">
        <w:rPr>
          <w:rFonts w:asciiTheme="minorHAnsi" w:hAnsiTheme="minorHAnsi" w:cstheme="minorHAnsi"/>
          <w:i/>
          <w:sz w:val="22"/>
          <w:szCs w:val="22"/>
        </w:rPr>
        <w:noBreakHyphen/>
        <w:t>12).</w:t>
      </w:r>
    </w:p>
    <w:p w14:paraId="43BD5292" w14:textId="77777777" w:rsidR="00A17815" w:rsidRPr="00A17815" w:rsidRDefault="00A17815" w:rsidP="00A17815">
      <w:pPr>
        <w:widowControl w:val="0"/>
        <w:spacing w:before="100" w:beforeAutospacing="1" w:after="100" w:afterAutospacing="1" w:line="266" w:lineRule="exact"/>
        <w:ind w:left="284"/>
        <w:jc w:val="both"/>
        <w:rPr>
          <w:rFonts w:asciiTheme="minorHAnsi" w:hAnsiTheme="minorHAnsi" w:cstheme="minorHAnsi"/>
          <w:i/>
          <w:sz w:val="22"/>
          <w:szCs w:val="22"/>
        </w:rPr>
      </w:pPr>
      <w:r w:rsidRPr="00A17815">
        <w:rPr>
          <w:rFonts w:asciiTheme="minorHAnsi" w:hAnsiTheme="minorHAnsi" w:cstheme="minorHAnsi"/>
          <w:i/>
          <w:sz w:val="22"/>
          <w:szCs w:val="22"/>
        </w:rPr>
        <w:t>V primeru skupne ponudbe ali sodelovanja podizvajalcev se v ponudbi navede skupno število bencinskih črpalk vseh gospodarskih subjektov, ki nastopajo v ponudbi.</w:t>
      </w:r>
    </w:p>
    <w:p w14:paraId="7B453097" w14:textId="56F4BD56" w:rsidR="00A80C42" w:rsidRPr="007F7AD8" w:rsidRDefault="00A17815" w:rsidP="007F7AD8">
      <w:pPr>
        <w:widowControl w:val="0"/>
        <w:spacing w:before="100" w:beforeAutospacing="1" w:after="100" w:afterAutospacing="1" w:line="266" w:lineRule="exact"/>
        <w:ind w:left="284"/>
        <w:jc w:val="both"/>
        <w:rPr>
          <w:rFonts w:asciiTheme="minorHAnsi" w:hAnsiTheme="minorHAnsi" w:cstheme="minorHAnsi"/>
          <w:i/>
          <w:sz w:val="22"/>
          <w:szCs w:val="22"/>
        </w:rPr>
      </w:pPr>
      <w:r w:rsidRPr="00A17815">
        <w:rPr>
          <w:rFonts w:asciiTheme="minorHAnsi" w:hAnsiTheme="minorHAnsi" w:cstheme="minorHAnsi"/>
          <w:i/>
          <w:sz w:val="22"/>
          <w:szCs w:val="22"/>
        </w:rPr>
        <w:lastRenderedPageBreak/>
        <w:t>Naročnik lahko naknadno od gospodarskega subjekta zahteva seznam bencinskih črpalk z navedbo naziva, lokacije in delovnega časa posamezne bencinske črpalke.</w:t>
      </w:r>
    </w:p>
    <w:p w14:paraId="5A2A96A6" w14:textId="77777777" w:rsidR="009C5E47" w:rsidRPr="006638AC" w:rsidRDefault="009C5E47" w:rsidP="00E67BBA">
      <w:pPr>
        <w:widowControl w:val="0"/>
        <w:spacing w:line="266" w:lineRule="exact"/>
        <w:jc w:val="both"/>
        <w:rPr>
          <w:rFonts w:asciiTheme="minorHAnsi" w:hAnsiTheme="minorHAnsi" w:cstheme="minorHAnsi"/>
          <w:b/>
        </w:rPr>
      </w:pPr>
    </w:p>
    <w:p w14:paraId="49406D09" w14:textId="70484108" w:rsidR="00AD77EE" w:rsidRPr="006638AC" w:rsidRDefault="00AD77EE" w:rsidP="00E67BBA">
      <w:pPr>
        <w:widowControl w:val="0"/>
        <w:spacing w:line="266" w:lineRule="exact"/>
        <w:jc w:val="both"/>
        <w:rPr>
          <w:rFonts w:asciiTheme="minorHAnsi" w:hAnsiTheme="minorHAnsi" w:cstheme="minorHAnsi"/>
          <w:b/>
        </w:rPr>
      </w:pPr>
      <w:r w:rsidRPr="006638AC">
        <w:rPr>
          <w:rFonts w:asciiTheme="minorHAnsi" w:hAnsiTheme="minorHAnsi" w:cstheme="minorHAnsi"/>
          <w:b/>
        </w:rPr>
        <w:t>OSTALO</w:t>
      </w:r>
    </w:p>
    <w:p w14:paraId="47A3DF84" w14:textId="77777777" w:rsidR="00AD77EE" w:rsidRPr="006638AC" w:rsidRDefault="00AD77EE" w:rsidP="00AD77EE">
      <w:pPr>
        <w:widowControl w:val="0"/>
        <w:spacing w:line="266" w:lineRule="exact"/>
        <w:ind w:left="567"/>
        <w:jc w:val="both"/>
        <w:rPr>
          <w:rFonts w:asciiTheme="minorHAnsi" w:hAnsiTheme="minorHAnsi" w:cstheme="minorHAnsi"/>
        </w:rPr>
      </w:pPr>
    </w:p>
    <w:p w14:paraId="74C29E58" w14:textId="28C6B27F" w:rsidR="00AD77EE" w:rsidRPr="00E93631" w:rsidRDefault="00AD77EE" w:rsidP="00E93631">
      <w:pPr>
        <w:widowControl w:val="0"/>
        <w:numPr>
          <w:ilvl w:val="0"/>
          <w:numId w:val="10"/>
        </w:numPr>
        <w:spacing w:line="266" w:lineRule="exact"/>
        <w:ind w:left="284" w:hanging="283"/>
        <w:jc w:val="both"/>
        <w:rPr>
          <w:rFonts w:asciiTheme="minorHAnsi" w:hAnsiTheme="minorHAnsi" w:cstheme="minorHAnsi"/>
          <w:b/>
          <w:bCs/>
          <w:sz w:val="22"/>
          <w:szCs w:val="22"/>
        </w:rPr>
      </w:pPr>
      <w:r w:rsidRPr="00E93631">
        <w:rPr>
          <w:rFonts w:asciiTheme="minorHAnsi" w:hAnsiTheme="minorHAnsi" w:cstheme="minorHAnsi"/>
          <w:b/>
          <w:bCs/>
          <w:sz w:val="22"/>
          <w:szCs w:val="22"/>
        </w:rPr>
        <w:t xml:space="preserve">Naročniki </w:t>
      </w:r>
      <w:r w:rsidR="00327B6E" w:rsidRPr="00E93631">
        <w:rPr>
          <w:rFonts w:asciiTheme="minorHAnsi" w:hAnsiTheme="minorHAnsi" w:cstheme="minorHAnsi"/>
          <w:b/>
          <w:bCs/>
          <w:sz w:val="22"/>
          <w:szCs w:val="22"/>
        </w:rPr>
        <w:t xml:space="preserve">v </w:t>
      </w:r>
      <w:r w:rsidR="00BD6308" w:rsidRPr="00E93631">
        <w:rPr>
          <w:rFonts w:asciiTheme="minorHAnsi" w:hAnsiTheme="minorHAnsi" w:cstheme="minorHAnsi"/>
          <w:b/>
          <w:bCs/>
          <w:sz w:val="22"/>
          <w:szCs w:val="22"/>
        </w:rPr>
        <w:t>zadnjih treh (3) letih pred datumom objave tega javnega naročila naročniki zoper gospodarski subjekt niso upravičeno uveljavljali reklamacij glede kakovosti dobavljenega blaga, kakovosti izvedbe, pravočasnosti in zanesljivosti dobav ter spoštovanja drugih pogodbenih obveznosti.</w:t>
      </w:r>
    </w:p>
    <w:p w14:paraId="69419C8A" w14:textId="77777777" w:rsidR="00AD77EE" w:rsidRPr="006638AC" w:rsidRDefault="00AD77EE" w:rsidP="00AD77EE">
      <w:pPr>
        <w:widowControl w:val="0"/>
        <w:spacing w:line="266" w:lineRule="exact"/>
        <w:ind w:left="567"/>
        <w:jc w:val="both"/>
        <w:rPr>
          <w:rFonts w:asciiTheme="minorHAnsi" w:hAnsiTheme="minorHAnsi" w:cstheme="minorHAnsi"/>
          <w:i/>
        </w:rPr>
      </w:pPr>
    </w:p>
    <w:p w14:paraId="151F3CAB"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48BE55B" w14:textId="3B58C119" w:rsidR="00BD6308" w:rsidRPr="006638AC" w:rsidRDefault="00BD6308" w:rsidP="00BD6308">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Za nekakovostno izvedbo oziroma nespoštovanje pogodbenih obveznosti se šteje zlasti: zamuda pri izvedbi oziroma dobavi iz razlogov na strani </w:t>
      </w:r>
      <w:r w:rsidR="007F7AD8">
        <w:rPr>
          <w:rFonts w:asciiTheme="minorHAnsi" w:hAnsiTheme="minorHAnsi" w:cstheme="minorHAnsi"/>
          <w:sz w:val="22"/>
          <w:szCs w:val="22"/>
        </w:rPr>
        <w:t>dobavitelja</w:t>
      </w:r>
      <w:r w:rsidRPr="006638AC">
        <w:rPr>
          <w:rFonts w:asciiTheme="minorHAnsi" w:hAnsiTheme="minorHAnsi" w:cstheme="minorHAnsi"/>
          <w:sz w:val="22"/>
          <w:szCs w:val="22"/>
        </w:rPr>
        <w:t xml:space="preserve">, neodzivnost ali neodpravljanje napak v garancijski dobi, izstavitev računov v nasprotju s pogodbeno dogovorjenimi cenami, odpoved pogodbe iz razlogov na strani </w:t>
      </w:r>
      <w:r w:rsidR="007F7AD8">
        <w:rPr>
          <w:rFonts w:asciiTheme="minorHAnsi" w:hAnsiTheme="minorHAnsi" w:cstheme="minorHAnsi"/>
          <w:sz w:val="22"/>
          <w:szCs w:val="22"/>
        </w:rPr>
        <w:t>dobavitelj</w:t>
      </w:r>
      <w:r w:rsidRPr="006638AC">
        <w:rPr>
          <w:rFonts w:asciiTheme="minorHAnsi" w:hAnsiTheme="minorHAnsi" w:cstheme="minorHAnsi"/>
          <w:sz w:val="22"/>
          <w:szCs w:val="22"/>
        </w:rPr>
        <w:t>a, unovčenje finančnega zavarovanja za dobro izvedbo pogodbenih obveznosti, obračun pogodbene kazni ter druge primerljive kršitve.</w:t>
      </w:r>
    </w:p>
    <w:p w14:paraId="589F0DB0" w14:textId="77777777" w:rsidR="00BD6308" w:rsidRPr="006638AC" w:rsidRDefault="00BD6308" w:rsidP="00BD6308">
      <w:pPr>
        <w:widowControl w:val="0"/>
        <w:spacing w:line="266" w:lineRule="exact"/>
        <w:ind w:left="284"/>
        <w:jc w:val="both"/>
        <w:rPr>
          <w:rFonts w:asciiTheme="minorHAnsi" w:hAnsiTheme="minorHAnsi" w:cstheme="minorHAnsi"/>
          <w:sz w:val="22"/>
          <w:szCs w:val="22"/>
        </w:rPr>
      </w:pPr>
    </w:p>
    <w:p w14:paraId="45EAB2FE" w14:textId="5DDE154E" w:rsidR="00BD6308" w:rsidRPr="006638AC" w:rsidRDefault="00BD6308" w:rsidP="00BD6308">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kolikor naročnik razpolaga z dokazili o obstoju katerega od zgoraj naštetih ali primerljivih primerov nespoštovanja pogodbenih obveznosti, si pridržuje pravico ponudnika izločiti iz postopka ocenjevanja ponudb kot nedopustnega.</w:t>
      </w:r>
    </w:p>
    <w:p w14:paraId="2FFE3FAC" w14:textId="77777777" w:rsidR="00AD77EE" w:rsidRPr="006638AC" w:rsidRDefault="00AD77EE" w:rsidP="00E67BBA">
      <w:pPr>
        <w:widowControl w:val="0"/>
        <w:spacing w:line="266" w:lineRule="exact"/>
        <w:ind w:left="142"/>
        <w:jc w:val="both"/>
        <w:rPr>
          <w:rFonts w:asciiTheme="minorHAnsi" w:hAnsiTheme="minorHAnsi" w:cstheme="minorHAnsi"/>
        </w:rPr>
      </w:pPr>
    </w:p>
    <w:p w14:paraId="1723A2EA" w14:textId="640269D7" w:rsidR="00AD77EE" w:rsidRPr="00E93631" w:rsidRDefault="00AD77EE" w:rsidP="00E93631">
      <w:pPr>
        <w:widowControl w:val="0"/>
        <w:numPr>
          <w:ilvl w:val="0"/>
          <w:numId w:val="10"/>
        </w:numPr>
        <w:spacing w:line="266" w:lineRule="exact"/>
        <w:ind w:left="284" w:hanging="283"/>
        <w:jc w:val="both"/>
        <w:rPr>
          <w:rFonts w:asciiTheme="minorHAnsi" w:hAnsiTheme="minorHAnsi" w:cstheme="minorHAnsi"/>
          <w:b/>
          <w:bCs/>
          <w:sz w:val="22"/>
          <w:szCs w:val="22"/>
        </w:rPr>
      </w:pPr>
      <w:r w:rsidRPr="00E93631">
        <w:rPr>
          <w:rFonts w:asciiTheme="minorHAnsi" w:hAnsiTheme="minorHAnsi" w:cstheme="minorHAnsi"/>
          <w:b/>
          <w:bCs/>
          <w:sz w:val="22"/>
          <w:szCs w:val="22"/>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6638AC" w:rsidRDefault="00AD77EE" w:rsidP="00AD77EE">
      <w:pPr>
        <w:widowControl w:val="0"/>
        <w:spacing w:line="266" w:lineRule="exact"/>
        <w:ind w:left="567"/>
        <w:jc w:val="both"/>
        <w:rPr>
          <w:rFonts w:asciiTheme="minorHAnsi" w:hAnsiTheme="minorHAnsi" w:cstheme="minorHAnsi"/>
        </w:rPr>
      </w:pPr>
    </w:p>
    <w:p w14:paraId="6C423467" w14:textId="28661601" w:rsidR="00AD77EE"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42E14BAE" w14:textId="77777777" w:rsidR="00AD77EE" w:rsidRPr="006638AC" w:rsidRDefault="00AD77EE" w:rsidP="003D2A20">
      <w:pPr>
        <w:widowControl w:val="0"/>
        <w:spacing w:line="266" w:lineRule="exact"/>
        <w:jc w:val="both"/>
        <w:rPr>
          <w:rFonts w:asciiTheme="minorHAnsi" w:hAnsiTheme="minorHAnsi" w:cstheme="minorHAnsi"/>
          <w:i/>
        </w:rPr>
      </w:pPr>
    </w:p>
    <w:p w14:paraId="58211A37" w14:textId="2FE39333" w:rsidR="00AD77EE" w:rsidRPr="00E93631" w:rsidRDefault="00AD77EE" w:rsidP="00E93631">
      <w:pPr>
        <w:widowControl w:val="0"/>
        <w:numPr>
          <w:ilvl w:val="0"/>
          <w:numId w:val="10"/>
        </w:numPr>
        <w:spacing w:line="266" w:lineRule="exact"/>
        <w:ind w:left="284" w:hanging="283"/>
        <w:jc w:val="both"/>
        <w:rPr>
          <w:rFonts w:asciiTheme="minorHAnsi" w:hAnsiTheme="minorHAnsi" w:cstheme="minorHAnsi"/>
          <w:b/>
          <w:bCs/>
          <w:sz w:val="22"/>
          <w:szCs w:val="22"/>
        </w:rPr>
      </w:pPr>
      <w:r w:rsidRPr="00E93631">
        <w:rPr>
          <w:rFonts w:asciiTheme="minorHAnsi" w:hAnsiTheme="minorHAnsi" w:cstheme="minorHAnsi"/>
          <w:b/>
          <w:bCs/>
          <w:sz w:val="22"/>
          <w:szCs w:val="22"/>
        </w:rPr>
        <w:t>Gospodarski subjekt v celoti sprejema pogoje javnega razpisa in vse pogoje, navedene v razpisni dokumentaciji, pod katerimi daje svojo ponudbo, ter soglaša, da bodo ti pogoji v celoti sestavni del pogodbe.</w:t>
      </w:r>
    </w:p>
    <w:p w14:paraId="08F79F2E" w14:textId="77777777" w:rsidR="00AD77EE" w:rsidRPr="006638AC" w:rsidRDefault="00AD77EE" w:rsidP="00AD77EE">
      <w:pPr>
        <w:widowControl w:val="0"/>
        <w:spacing w:line="266" w:lineRule="exact"/>
        <w:ind w:left="567"/>
        <w:jc w:val="both"/>
        <w:rPr>
          <w:rFonts w:asciiTheme="minorHAnsi" w:hAnsiTheme="minorHAnsi" w:cstheme="minorHAnsi"/>
        </w:rPr>
      </w:pPr>
    </w:p>
    <w:p w14:paraId="1EA24A1B"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6638AC" w:rsidRDefault="00AD77EE" w:rsidP="00AD77EE">
      <w:pPr>
        <w:widowControl w:val="0"/>
        <w:spacing w:line="266" w:lineRule="exact"/>
        <w:ind w:left="567"/>
        <w:jc w:val="both"/>
        <w:rPr>
          <w:rFonts w:asciiTheme="minorHAnsi" w:hAnsiTheme="minorHAnsi" w:cstheme="minorHAnsi"/>
          <w:b/>
          <w:i/>
        </w:rPr>
      </w:pPr>
    </w:p>
    <w:p w14:paraId="02BA467F" w14:textId="1C21DEA8" w:rsidR="00AD77EE" w:rsidRPr="00C97C1E" w:rsidRDefault="00AD77EE" w:rsidP="00E93631">
      <w:pPr>
        <w:widowControl w:val="0"/>
        <w:numPr>
          <w:ilvl w:val="0"/>
          <w:numId w:val="10"/>
        </w:numPr>
        <w:spacing w:line="266" w:lineRule="exact"/>
        <w:ind w:left="284" w:hanging="283"/>
        <w:jc w:val="both"/>
        <w:rPr>
          <w:rFonts w:ascii="Calibri" w:hAnsi="Calibri" w:cs="Calibri"/>
          <w:b/>
          <w:sz w:val="22"/>
          <w:szCs w:val="22"/>
        </w:rPr>
      </w:pPr>
      <w:r w:rsidRPr="00E93631">
        <w:rPr>
          <w:rFonts w:asciiTheme="minorHAnsi" w:hAnsiTheme="minorHAnsi" w:cstheme="minorHAnsi"/>
          <w:b/>
          <w:bCs/>
          <w:sz w:val="22"/>
          <w:szCs w:val="22"/>
        </w:rPr>
        <w:t xml:space="preserve">Gospodarski subjekt v celoti soglaša z vsebino vzorca </w:t>
      </w:r>
      <w:r w:rsidR="00E93631">
        <w:rPr>
          <w:rFonts w:asciiTheme="minorHAnsi" w:hAnsiTheme="minorHAnsi" w:cstheme="minorHAnsi"/>
          <w:b/>
          <w:bCs/>
          <w:sz w:val="22"/>
          <w:szCs w:val="22"/>
        </w:rPr>
        <w:t>okvirnega sporazuma</w:t>
      </w:r>
      <w:r w:rsidRPr="00E93631">
        <w:rPr>
          <w:rFonts w:asciiTheme="minorHAnsi" w:hAnsiTheme="minorHAnsi" w:cstheme="minorHAnsi"/>
          <w:b/>
          <w:bCs/>
          <w:sz w:val="22"/>
          <w:szCs w:val="22"/>
        </w:rPr>
        <w:t xml:space="preserve"> (OBR-4):</w:t>
      </w:r>
    </w:p>
    <w:p w14:paraId="3F2F154F" w14:textId="77777777" w:rsidR="00AD77EE" w:rsidRPr="006638AC"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6638AC"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E93631" w:rsidRDefault="00AD77EE" w:rsidP="00E93631">
      <w:pPr>
        <w:widowControl w:val="0"/>
        <w:numPr>
          <w:ilvl w:val="0"/>
          <w:numId w:val="10"/>
        </w:numPr>
        <w:spacing w:line="266" w:lineRule="exact"/>
        <w:ind w:left="284" w:hanging="283"/>
        <w:jc w:val="both"/>
        <w:rPr>
          <w:rFonts w:asciiTheme="minorHAnsi" w:hAnsiTheme="minorHAnsi" w:cstheme="minorHAnsi"/>
          <w:b/>
          <w:bCs/>
          <w:sz w:val="22"/>
          <w:szCs w:val="22"/>
        </w:rPr>
      </w:pPr>
      <w:r w:rsidRPr="00E93631">
        <w:rPr>
          <w:rFonts w:asciiTheme="minorHAnsi" w:hAnsiTheme="minorHAnsi" w:cstheme="minorHAnsi"/>
          <w:b/>
          <w:bCs/>
          <w:sz w:val="22"/>
          <w:szCs w:val="22"/>
        </w:rPr>
        <w:t>Gospodarski subjekt bo predložil izjavo o udeležbi fizičnih in pravnih oseb v lastništvu ponudnika ter izjavo v skladu s 14. in 35. členom Zakona o integriteti in preprečevanju korupcije.</w:t>
      </w:r>
    </w:p>
    <w:p w14:paraId="23E07250" w14:textId="77777777" w:rsidR="00AD77EE" w:rsidRPr="006638AC" w:rsidRDefault="00AD77EE" w:rsidP="00AD77EE">
      <w:pPr>
        <w:widowControl w:val="0"/>
        <w:ind w:left="567"/>
        <w:jc w:val="both"/>
        <w:rPr>
          <w:rFonts w:asciiTheme="minorHAnsi" w:hAnsiTheme="minorHAnsi" w:cstheme="minorHAnsi"/>
          <w:b/>
        </w:rPr>
      </w:pPr>
    </w:p>
    <w:p w14:paraId="748E21F4" w14:textId="15FD1486"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 xml:space="preserve">Gospodarski subjekt predloži izpolnjeno izjavo o udeležbi fizičnih in pravnih oseb v lastništvu ponudnika na predloženem obrazcu (OBR-11). Vzorec izjave lahko gospodarski subjekt predloži v več izvodih ali </w:t>
      </w:r>
      <w:r w:rsidRPr="006638AC">
        <w:rPr>
          <w:rFonts w:asciiTheme="minorHAnsi" w:hAnsiTheme="minorHAnsi" w:cstheme="minorHAnsi"/>
          <w:i/>
          <w:sz w:val="22"/>
          <w:szCs w:val="22"/>
          <w:u w:val="single"/>
        </w:rPr>
        <w:t>ga dopolni</w:t>
      </w:r>
      <w:r w:rsidRPr="006638AC">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6638AC" w:rsidRDefault="00AD77EE" w:rsidP="00AD77EE">
      <w:pPr>
        <w:widowControl w:val="0"/>
        <w:spacing w:line="266" w:lineRule="exact"/>
        <w:ind w:left="567"/>
        <w:jc w:val="both"/>
        <w:rPr>
          <w:rFonts w:asciiTheme="minorHAnsi" w:hAnsiTheme="minorHAnsi" w:cstheme="minorHAnsi"/>
          <w:i/>
        </w:rPr>
      </w:pPr>
    </w:p>
    <w:p w14:paraId="67303879" w14:textId="77777777" w:rsidR="00AD77EE" w:rsidRPr="00E93631" w:rsidRDefault="00AD77EE" w:rsidP="00E93631">
      <w:pPr>
        <w:widowControl w:val="0"/>
        <w:numPr>
          <w:ilvl w:val="0"/>
          <w:numId w:val="10"/>
        </w:numPr>
        <w:spacing w:line="266" w:lineRule="exact"/>
        <w:ind w:left="284" w:hanging="283"/>
        <w:jc w:val="both"/>
        <w:rPr>
          <w:rFonts w:asciiTheme="minorHAnsi" w:hAnsiTheme="minorHAnsi" w:cstheme="minorHAnsi"/>
          <w:b/>
          <w:bCs/>
          <w:sz w:val="22"/>
          <w:szCs w:val="22"/>
        </w:rPr>
      </w:pPr>
      <w:r w:rsidRPr="00E93631">
        <w:rPr>
          <w:rFonts w:asciiTheme="minorHAnsi" w:hAnsiTheme="minorHAnsi" w:cstheme="minorHAnsi"/>
          <w:b/>
          <w:bCs/>
          <w:sz w:val="22"/>
          <w:szCs w:val="22"/>
        </w:rPr>
        <w:lastRenderedPageBreak/>
        <w:t>Gospodarski subjekt z oddajo ponudbe soglaša, da lahko naročnik v skladu s 7. odstavkom 89. člena ZJN-3:</w:t>
      </w:r>
    </w:p>
    <w:p w14:paraId="3FF3743E" w14:textId="77777777" w:rsidR="00AD77EE" w:rsidRPr="006638AC" w:rsidRDefault="00AD77EE" w:rsidP="00AD77EE">
      <w:pPr>
        <w:widowControl w:val="0"/>
        <w:spacing w:line="266" w:lineRule="exact"/>
        <w:ind w:left="284"/>
        <w:jc w:val="both"/>
        <w:rPr>
          <w:rFonts w:asciiTheme="minorHAnsi" w:hAnsiTheme="minorHAnsi" w:cstheme="minorHAnsi"/>
          <w:b/>
        </w:rPr>
      </w:pPr>
    </w:p>
    <w:p w14:paraId="79BF32C8" w14:textId="77777777"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1312F101"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6638AC" w:rsidRDefault="00AD77EE" w:rsidP="00473A8E">
      <w:pPr>
        <w:pStyle w:val="Odstavekseznama"/>
        <w:widowControl w:val="0"/>
        <w:numPr>
          <w:ilvl w:val="0"/>
          <w:numId w:val="8"/>
        </w:numPr>
        <w:suppressAutoHyphens/>
        <w:spacing w:line="266" w:lineRule="exact"/>
        <w:ind w:left="851"/>
        <w:jc w:val="both"/>
        <w:rPr>
          <w:rFonts w:asciiTheme="minorHAnsi" w:hAnsiTheme="minorHAnsi" w:cstheme="minorHAnsi"/>
          <w:b/>
          <w:sz w:val="22"/>
          <w:szCs w:val="22"/>
        </w:rPr>
      </w:pPr>
      <w:r w:rsidRPr="006638AC">
        <w:rPr>
          <w:rFonts w:asciiTheme="minorHAnsi" w:hAnsiTheme="minorHAnsi" w:cstheme="minorHAnsi"/>
          <w:b/>
          <w:sz w:val="22"/>
          <w:szCs w:val="22"/>
        </w:rPr>
        <w:t>popravi napačno zapisano stopnjo DDV v pravilno.</w:t>
      </w:r>
    </w:p>
    <w:p w14:paraId="7244D2C2" w14:textId="77777777" w:rsidR="00AD77EE" w:rsidRPr="006638AC" w:rsidRDefault="00AD77EE" w:rsidP="00AD77EE">
      <w:pPr>
        <w:widowControl w:val="0"/>
        <w:spacing w:line="266" w:lineRule="exact"/>
        <w:jc w:val="both"/>
        <w:rPr>
          <w:rFonts w:asciiTheme="minorHAnsi" w:hAnsiTheme="minorHAnsi" w:cstheme="minorHAnsi"/>
          <w:b/>
        </w:rPr>
      </w:pPr>
    </w:p>
    <w:p w14:paraId="55565722" w14:textId="77777777" w:rsidR="00AD77EE" w:rsidRPr="006638AC" w:rsidRDefault="00AD77EE" w:rsidP="00E67BBA">
      <w:pPr>
        <w:widowControl w:val="0"/>
        <w:spacing w:line="266" w:lineRule="exact"/>
        <w:ind w:left="284"/>
        <w:jc w:val="both"/>
        <w:rPr>
          <w:rFonts w:asciiTheme="minorHAnsi" w:hAnsiTheme="minorHAnsi" w:cstheme="minorHAnsi"/>
          <w:i/>
          <w:sz w:val="22"/>
          <w:szCs w:val="22"/>
        </w:rPr>
      </w:pPr>
      <w:r w:rsidRPr="006638AC">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6638AC"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58B475C0"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lahko pred oddajo javnega naročila od ponudnika, kateremu se je odločil oddati javno naročilo, zahteva, da skladno s 77. členom ZJN-3 predloži najnovejša dokazila.</w:t>
      </w:r>
    </w:p>
    <w:p w14:paraId="160B572C" w14:textId="77777777" w:rsidR="00D9163A" w:rsidRPr="006638AC"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6638AC"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6638AC"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6638AC" w:rsidRDefault="00AD77EE" w:rsidP="00E67BBA">
      <w:pPr>
        <w:widowControl w:val="0"/>
        <w:spacing w:line="266" w:lineRule="exact"/>
        <w:ind w:left="284"/>
        <w:jc w:val="both"/>
        <w:rPr>
          <w:rFonts w:asciiTheme="minorHAnsi" w:hAnsiTheme="minorHAnsi" w:cstheme="minorHAnsi"/>
          <w:sz w:val="22"/>
          <w:szCs w:val="22"/>
        </w:rPr>
      </w:pPr>
    </w:p>
    <w:p w14:paraId="2029100A" w14:textId="1E161E0B" w:rsidR="00AD77EE" w:rsidRPr="006638AC" w:rsidRDefault="00AD77EE" w:rsidP="00AD77EE">
      <w:pPr>
        <w:widowControl w:val="0"/>
        <w:spacing w:line="266" w:lineRule="exact"/>
        <w:ind w:left="284"/>
        <w:jc w:val="both"/>
        <w:rPr>
          <w:rFonts w:asciiTheme="minorHAnsi" w:hAnsiTheme="minorHAnsi" w:cstheme="minorHAnsi"/>
          <w:sz w:val="22"/>
          <w:szCs w:val="22"/>
        </w:rPr>
      </w:pPr>
      <w:r w:rsidRPr="006638AC">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0" w:tgtFrame="_blank" w:tooltip="Zakon o splošnem upravnem postopku (uradno prečiščeno besedilo) (ZUP-UPB2)" w:history="1">
        <w:r w:rsidRPr="006638AC">
          <w:rPr>
            <w:rFonts w:asciiTheme="minorHAnsi" w:hAnsiTheme="minorHAnsi" w:cstheme="minorHAnsi"/>
            <w:sz w:val="22"/>
            <w:szCs w:val="22"/>
          </w:rPr>
          <w:t>24/06</w:t>
        </w:r>
      </w:hyperlink>
      <w:r w:rsidRPr="006638AC">
        <w:rPr>
          <w:rFonts w:asciiTheme="minorHAnsi" w:hAnsiTheme="minorHAnsi" w:cstheme="minorHAnsi"/>
          <w:sz w:val="22"/>
          <w:szCs w:val="22"/>
        </w:rPr>
        <w:t xml:space="preserve"> – uradno prečiščeno besedilo, </w:t>
      </w:r>
      <w:hyperlink r:id="rId21" w:tgtFrame="_blank" w:tooltip="Zakon o upravnem sporu (ZUS-1)" w:history="1">
        <w:r w:rsidRPr="006638AC">
          <w:rPr>
            <w:rFonts w:asciiTheme="minorHAnsi" w:hAnsiTheme="minorHAnsi" w:cstheme="minorHAnsi"/>
            <w:sz w:val="22"/>
            <w:szCs w:val="22"/>
          </w:rPr>
          <w:t>105/06</w:t>
        </w:r>
      </w:hyperlink>
      <w:r w:rsidRPr="006638AC">
        <w:rPr>
          <w:rFonts w:asciiTheme="minorHAnsi" w:hAnsiTheme="minorHAnsi" w:cstheme="minorHAnsi"/>
          <w:sz w:val="22"/>
          <w:szCs w:val="22"/>
        </w:rPr>
        <w:t xml:space="preserve"> – ZUS-1, </w:t>
      </w:r>
      <w:hyperlink r:id="rId22" w:tgtFrame="_blank" w:tooltip="Zakon o spremembah in dopolnitvah Zakona o splošnem upravnem postopku (ZUP-E)" w:history="1">
        <w:r w:rsidRPr="006638AC">
          <w:rPr>
            <w:rFonts w:asciiTheme="minorHAnsi" w:hAnsiTheme="minorHAnsi" w:cstheme="minorHAnsi"/>
            <w:sz w:val="22"/>
            <w:szCs w:val="22"/>
          </w:rPr>
          <w:t>126/07</w:t>
        </w:r>
      </w:hyperlink>
      <w:r w:rsidRPr="006638AC">
        <w:rPr>
          <w:rFonts w:asciiTheme="minorHAnsi" w:hAnsiTheme="minorHAnsi" w:cstheme="minorHAnsi"/>
          <w:sz w:val="22"/>
          <w:szCs w:val="22"/>
        </w:rPr>
        <w:t xml:space="preserve">, </w:t>
      </w:r>
      <w:hyperlink r:id="rId23" w:tgtFrame="_blank" w:tooltip="Zakon o spremembi in dopolnitvah Zakona o splošnem upravnem postopku (ZUP-F)" w:history="1">
        <w:r w:rsidRPr="006638AC">
          <w:rPr>
            <w:rFonts w:asciiTheme="minorHAnsi" w:hAnsiTheme="minorHAnsi" w:cstheme="minorHAnsi"/>
            <w:sz w:val="22"/>
            <w:szCs w:val="22"/>
          </w:rPr>
          <w:t>65/08</w:t>
        </w:r>
      </w:hyperlink>
      <w:r w:rsidRPr="006638AC">
        <w:rPr>
          <w:rFonts w:asciiTheme="minorHAnsi" w:hAnsiTheme="minorHAnsi" w:cstheme="minorHAnsi"/>
          <w:sz w:val="22"/>
          <w:szCs w:val="22"/>
        </w:rPr>
        <w:t xml:space="preserve">, </w:t>
      </w:r>
      <w:hyperlink r:id="rId24" w:tgtFrame="_blank" w:tooltip="Zakon o spremembah in dopolnitvah Zakona o splošnem upravnem postopku (ZUP-G)" w:history="1">
        <w:r w:rsidRPr="006638AC">
          <w:rPr>
            <w:rFonts w:asciiTheme="minorHAnsi" w:hAnsiTheme="minorHAnsi" w:cstheme="minorHAnsi"/>
            <w:sz w:val="22"/>
            <w:szCs w:val="22"/>
          </w:rPr>
          <w:t>8/10</w:t>
        </w:r>
      </w:hyperlink>
      <w:r w:rsidRPr="006638AC">
        <w:rPr>
          <w:rFonts w:asciiTheme="minorHAnsi" w:hAnsiTheme="minorHAnsi" w:cstheme="minorHAnsi"/>
          <w:sz w:val="22"/>
          <w:szCs w:val="22"/>
        </w:rPr>
        <w:t xml:space="preserve">, </w:t>
      </w:r>
      <w:hyperlink r:id="rId25" w:tgtFrame="_blank" w:tooltip="Zakon o spremembah in dopolnitvi Zakona o splošnem upravnem postopku (ZUP-H)" w:history="1">
        <w:r w:rsidRPr="006638AC">
          <w:rPr>
            <w:rFonts w:asciiTheme="minorHAnsi" w:hAnsiTheme="minorHAnsi" w:cstheme="minorHAnsi"/>
            <w:sz w:val="22"/>
            <w:szCs w:val="22"/>
          </w:rPr>
          <w:t>82/13</w:t>
        </w:r>
      </w:hyperlink>
      <w:r w:rsidRPr="006638AC">
        <w:rPr>
          <w:rFonts w:asciiTheme="minorHAnsi" w:hAnsiTheme="minorHAnsi" w:cstheme="minorHAnsi"/>
          <w:sz w:val="22"/>
          <w:szCs w:val="22"/>
        </w:rPr>
        <w:t xml:space="preserve">, </w:t>
      </w:r>
      <w:hyperlink r:id="rId26" w:tgtFrame="_blank" w:tooltip="Zakon o interventnih ukrepih za omilitev posledic drugega vala epidemije COVID-19 (ZIUOPDVE)" w:history="1">
        <w:r w:rsidRPr="006638AC">
          <w:rPr>
            <w:rFonts w:asciiTheme="minorHAnsi" w:hAnsiTheme="minorHAnsi" w:cstheme="minorHAnsi"/>
            <w:sz w:val="22"/>
            <w:szCs w:val="22"/>
          </w:rPr>
          <w:t>175/20</w:t>
        </w:r>
      </w:hyperlink>
      <w:r w:rsidRPr="006638AC">
        <w:rPr>
          <w:rFonts w:asciiTheme="minorHAnsi" w:hAnsiTheme="minorHAnsi" w:cstheme="minorHAnsi"/>
          <w:sz w:val="22"/>
          <w:szCs w:val="22"/>
        </w:rPr>
        <w:t xml:space="preserve"> – ZIUOPDVE in </w:t>
      </w:r>
      <w:hyperlink r:id="rId27" w:tgtFrame="_blank" w:tooltip="Zakon o debirokratizaciji (ZDeb)" w:history="1">
        <w:r w:rsidRPr="006638AC">
          <w:rPr>
            <w:rFonts w:asciiTheme="minorHAnsi" w:hAnsiTheme="minorHAnsi" w:cstheme="minorHAnsi"/>
            <w:sz w:val="22"/>
            <w:szCs w:val="22"/>
          </w:rPr>
          <w:t>3/22</w:t>
        </w:r>
      </w:hyperlink>
      <w:r w:rsidRPr="006638AC">
        <w:rPr>
          <w:rFonts w:asciiTheme="minorHAnsi" w:hAnsiTheme="minorHAnsi" w:cstheme="minorHAnsi"/>
          <w:sz w:val="22"/>
          <w:szCs w:val="22"/>
        </w:rPr>
        <w:t xml:space="preserve"> – ZDeb; v nadaljevanju: ZUP). V kolikor to ne bo storil, mu bo, v skladu z ZUP, po uradni dolžnosti postavljen pooblaščenec za vročitve.</w:t>
      </w:r>
    </w:p>
    <w:p w14:paraId="62591A56"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1" w:name="_Toc194994632"/>
      <w:r w:rsidRPr="006638AC">
        <w:rPr>
          <w:rFonts w:asciiTheme="minorHAnsi" w:hAnsiTheme="minorHAnsi" w:cstheme="minorHAnsi"/>
          <w:sz w:val="24"/>
          <w:szCs w:val="24"/>
        </w:rPr>
        <w:t>1.8 Zaupnost</w:t>
      </w:r>
      <w:bookmarkEnd w:id="11"/>
    </w:p>
    <w:p w14:paraId="73728A41" w14:textId="09DF00DF"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8. člen</w:t>
      </w:r>
    </w:p>
    <w:p w14:paraId="2AD54A02"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5384E8F2" w14:textId="518B56EC" w:rsidR="00AD77EE" w:rsidRPr="006638AC" w:rsidRDefault="00AD77EE" w:rsidP="00E67BBA">
      <w:pPr>
        <w:widowControl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w:t>
      </w:r>
      <w:r w:rsidRPr="006638AC">
        <w:rPr>
          <w:rFonts w:asciiTheme="minorHAnsi" w:hAnsiTheme="minorHAnsi" w:cstheme="minorHAnsi"/>
          <w:sz w:val="22"/>
          <w:szCs w:val="22"/>
        </w:rPr>
        <w:lastRenderedPageBreak/>
        <w:t>podčrtan, v isti vrstici v desnem robu pa mora biti oznaka »ZAUPNO« ali »POSLOVNA SKRIVNOST«. Naročnik ponudnike opozarja, da po oddaji ponudbe</w:t>
      </w:r>
      <w:r w:rsidR="00A407EE">
        <w:rPr>
          <w:rFonts w:asciiTheme="minorHAnsi" w:hAnsiTheme="minorHAnsi" w:cstheme="minorHAnsi"/>
          <w:sz w:val="22"/>
          <w:szCs w:val="22"/>
        </w:rPr>
        <w:t>,</w:t>
      </w:r>
      <w:r w:rsidRPr="006638AC">
        <w:rPr>
          <w:rFonts w:asciiTheme="minorHAnsi" w:hAnsiTheme="minorHAnsi" w:cstheme="minorHAnsi"/>
          <w:sz w:val="22"/>
          <w:szCs w:val="22"/>
        </w:rPr>
        <w:t xml:space="preserve"> ponudbene dokumentacije ne bo več mogoče označevati z oznako poslovne skrivnosti. </w:t>
      </w:r>
    </w:p>
    <w:p w14:paraId="2CE96AED" w14:textId="77777777" w:rsidR="00AD77EE" w:rsidRPr="006638AC"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6638AC" w:rsidRDefault="00AD77EE" w:rsidP="00E67BBA">
      <w:pPr>
        <w:widowControl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2" w:name="_Toc194994633"/>
      <w:r w:rsidRPr="006638AC">
        <w:rPr>
          <w:rFonts w:asciiTheme="minorHAnsi" w:hAnsiTheme="minorHAnsi" w:cstheme="minorHAnsi"/>
          <w:sz w:val="24"/>
          <w:szCs w:val="24"/>
        </w:rPr>
        <w:t>1.9 Jezik</w:t>
      </w:r>
      <w:bookmarkEnd w:id="12"/>
      <w:r w:rsidRPr="006638AC">
        <w:rPr>
          <w:rFonts w:asciiTheme="minorHAnsi" w:hAnsiTheme="minorHAnsi" w:cstheme="minorHAnsi"/>
          <w:sz w:val="24"/>
          <w:szCs w:val="24"/>
        </w:rPr>
        <w:t xml:space="preserve"> </w:t>
      </w:r>
    </w:p>
    <w:p w14:paraId="3EEC05F4" w14:textId="4061B792"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9. člen</w:t>
      </w:r>
    </w:p>
    <w:p w14:paraId="2CCB14B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Za presojo spornih vprašanj se vedno uporablja ponudba v slovenskem jeziku.</w:t>
      </w:r>
    </w:p>
    <w:p w14:paraId="6AD18AD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4"/>
      <w:r w:rsidRPr="006638AC">
        <w:rPr>
          <w:rFonts w:asciiTheme="minorHAnsi" w:hAnsiTheme="minorHAnsi" w:cstheme="minorHAnsi"/>
          <w:sz w:val="24"/>
          <w:szCs w:val="24"/>
        </w:rPr>
        <w:t>1.10 Rok za predložitev prijav</w:t>
      </w:r>
      <w:bookmarkEnd w:id="13"/>
      <w:r w:rsidRPr="006638AC">
        <w:rPr>
          <w:rFonts w:asciiTheme="minorHAnsi" w:hAnsiTheme="minorHAnsi" w:cstheme="minorHAnsi"/>
          <w:sz w:val="24"/>
          <w:szCs w:val="24"/>
        </w:rPr>
        <w:t xml:space="preserve"> </w:t>
      </w:r>
    </w:p>
    <w:p w14:paraId="2D127FAE" w14:textId="5104F12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10. člen</w:t>
      </w:r>
    </w:p>
    <w:p w14:paraId="6754D601" w14:textId="77777777" w:rsidR="00AD77EE" w:rsidRPr="006638AC" w:rsidRDefault="00AD77EE" w:rsidP="00AD77EE">
      <w:pPr>
        <w:ind w:left="709" w:right="1455"/>
        <w:jc w:val="both"/>
        <w:rPr>
          <w:rFonts w:asciiTheme="minorHAnsi" w:hAnsiTheme="minorHAnsi" w:cstheme="minorHAnsi"/>
        </w:rPr>
      </w:pPr>
    </w:p>
    <w:p w14:paraId="3CA2E085" w14:textId="77777777" w:rsidR="00AD77EE" w:rsidRPr="006638AC" w:rsidRDefault="00AD77EE" w:rsidP="00E67BBA">
      <w:pPr>
        <w:widowControl w:val="0"/>
        <w:autoSpaceDE w:val="0"/>
        <w:adjustRightInd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Ponudniki morajo ponudbe predložiti v informacijski sistem e-JN na spletnem naslovu </w:t>
      </w:r>
      <w:hyperlink r:id="rId28" w:history="1">
        <w:r w:rsidRPr="006638AC">
          <w:rPr>
            <w:rFonts w:asciiTheme="minorHAnsi" w:hAnsiTheme="minorHAnsi" w:cstheme="minorHAnsi"/>
            <w:sz w:val="22"/>
            <w:szCs w:val="22"/>
          </w:rPr>
          <w:t>https://ejn.gov.si/eJN2</w:t>
        </w:r>
      </w:hyperlink>
      <w:r w:rsidRPr="006638AC">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5"/>
      <w:r w:rsidRPr="006638AC">
        <w:rPr>
          <w:rFonts w:asciiTheme="minorHAnsi" w:hAnsiTheme="minorHAnsi" w:cstheme="minorHAnsi"/>
          <w:sz w:val="24"/>
          <w:szCs w:val="24"/>
        </w:rPr>
        <w:t>1.11 Stroški priprave prijave</w:t>
      </w:r>
      <w:bookmarkEnd w:id="14"/>
      <w:r w:rsidRPr="006638AC">
        <w:rPr>
          <w:rFonts w:asciiTheme="minorHAnsi" w:hAnsiTheme="minorHAnsi" w:cstheme="minorHAnsi"/>
          <w:sz w:val="24"/>
          <w:szCs w:val="24"/>
        </w:rPr>
        <w:t xml:space="preserve"> </w:t>
      </w:r>
    </w:p>
    <w:p w14:paraId="791E49A0" w14:textId="651332A5"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11. člen</w:t>
      </w:r>
    </w:p>
    <w:p w14:paraId="45570F7C"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Udeleženec nosi vse stroške povezane s pripravo in predložitvijo prijave.</w:t>
      </w:r>
    </w:p>
    <w:p w14:paraId="05FFEE4D" w14:textId="77777777" w:rsidR="00AD77EE" w:rsidRPr="006638AC"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6"/>
      <w:r w:rsidRPr="006638AC">
        <w:rPr>
          <w:rFonts w:asciiTheme="minorHAnsi" w:hAnsiTheme="minorHAnsi" w:cstheme="minorHAnsi"/>
          <w:sz w:val="24"/>
          <w:szCs w:val="24"/>
        </w:rPr>
        <w:t>1.12  Izločitev prijav</w:t>
      </w:r>
      <w:bookmarkEnd w:id="15"/>
      <w:r w:rsidRPr="006638AC">
        <w:rPr>
          <w:rFonts w:asciiTheme="minorHAnsi" w:hAnsiTheme="minorHAnsi" w:cstheme="minorHAnsi"/>
          <w:sz w:val="24"/>
          <w:szCs w:val="24"/>
        </w:rPr>
        <w:t xml:space="preserve"> </w:t>
      </w:r>
    </w:p>
    <w:p w14:paraId="4EE64C2A" w14:textId="4064F3D4"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12. člen</w:t>
      </w:r>
    </w:p>
    <w:p w14:paraId="63276288" w14:textId="77777777" w:rsidR="00AD77EE" w:rsidRPr="006638AC"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7"/>
      <w:r w:rsidRPr="006638AC">
        <w:rPr>
          <w:rFonts w:asciiTheme="minorHAnsi" w:hAnsiTheme="minorHAnsi" w:cstheme="minorHAnsi"/>
          <w:sz w:val="24"/>
          <w:szCs w:val="24"/>
        </w:rPr>
        <w:t>1.13 Zavarovanja</w:t>
      </w:r>
      <w:bookmarkEnd w:id="16"/>
      <w:r w:rsidRPr="006638AC">
        <w:rPr>
          <w:rFonts w:asciiTheme="minorHAnsi" w:hAnsiTheme="minorHAnsi" w:cstheme="minorHAnsi"/>
          <w:sz w:val="24"/>
          <w:szCs w:val="24"/>
        </w:rPr>
        <w:t xml:space="preserve"> </w:t>
      </w:r>
    </w:p>
    <w:p w14:paraId="103BB677" w14:textId="1DF1800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13. člen</w:t>
      </w:r>
    </w:p>
    <w:p w14:paraId="0F3CF672"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3FE33ADF" w14:textId="79F4C3CC"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Izbrani ponudnik mora najpozneje v osmih (8) dneh po podpisu pogodbe kot zavarovanje za dobro izvedbo pogodbenih obveznosti naročniku izročiti menično izjavo z bianco menico v dveh (2) izvirnih izvodih v višini 5% </w:t>
      </w:r>
      <w:r w:rsidR="00376622">
        <w:rPr>
          <w:rFonts w:asciiTheme="minorHAnsi" w:hAnsiTheme="minorHAnsi" w:cstheme="minorHAnsi"/>
          <w:sz w:val="22"/>
          <w:szCs w:val="22"/>
        </w:rPr>
        <w:t xml:space="preserve">vrednosti okvirnega sporazuma z DDV. </w:t>
      </w:r>
      <w:r w:rsidRPr="006638AC">
        <w:rPr>
          <w:rFonts w:asciiTheme="minorHAnsi" w:hAnsiTheme="minorHAnsi" w:cstheme="minorHAnsi"/>
          <w:sz w:val="22"/>
          <w:szCs w:val="22"/>
        </w:rPr>
        <w:t xml:space="preserve">Finančno zavarovanje mora veljati ves čas trajanja </w:t>
      </w:r>
      <w:r w:rsidR="00376622">
        <w:rPr>
          <w:rFonts w:asciiTheme="minorHAnsi" w:hAnsiTheme="minorHAnsi" w:cstheme="minorHAnsi"/>
          <w:sz w:val="22"/>
          <w:szCs w:val="22"/>
        </w:rPr>
        <w:t>okvirnega sporazuma</w:t>
      </w:r>
      <w:r w:rsidRPr="006638AC">
        <w:rPr>
          <w:rFonts w:asciiTheme="minorHAnsi" w:hAnsiTheme="minorHAnsi" w:cstheme="minorHAnsi"/>
          <w:sz w:val="22"/>
          <w:szCs w:val="22"/>
        </w:rPr>
        <w:t xml:space="preserve">, menico pa je mogoče unovčiti še 30 dni po izteku pogodbe oziroma po opravljeni končni dobavi </w:t>
      </w:r>
      <w:r w:rsidRPr="006638AC">
        <w:rPr>
          <w:rFonts w:asciiTheme="minorHAnsi" w:hAnsiTheme="minorHAnsi" w:cstheme="minorHAnsi"/>
          <w:sz w:val="22"/>
          <w:szCs w:val="22"/>
        </w:rPr>
        <w:lastRenderedPageBreak/>
        <w:t>blaga v celotnem pogodbenem obdobju.</w:t>
      </w:r>
    </w:p>
    <w:p w14:paraId="03E10FCE"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p>
    <w:p w14:paraId="0B5642B3" w14:textId="14619A04"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primeru, da se bianco menica (ali oba izvirna izvoda menice) unovči za vrednost, nižjo od 5% skupne </w:t>
      </w:r>
      <w:r w:rsidR="00376622">
        <w:rPr>
          <w:rFonts w:asciiTheme="minorHAnsi" w:hAnsiTheme="minorHAnsi" w:cstheme="minorHAnsi"/>
          <w:sz w:val="22"/>
          <w:szCs w:val="22"/>
        </w:rPr>
        <w:t>vrednosti okvirnega sporazuma</w:t>
      </w:r>
      <w:r w:rsidRPr="006638AC">
        <w:rPr>
          <w:rFonts w:asciiTheme="minorHAnsi" w:hAnsiTheme="minorHAnsi" w:cstheme="minorHAnsi"/>
          <w:sz w:val="22"/>
          <w:szCs w:val="22"/>
        </w:rPr>
        <w:t xml:space="preserve"> z DDV, je izbrani ponudnik dolžan vsakokrat nadomestiti unovčeni del z novo menico, tako da skupna višina še veljavnega finančnega zavarovanja ves čas trajanja </w:t>
      </w:r>
      <w:r w:rsidR="00376622">
        <w:rPr>
          <w:rFonts w:asciiTheme="minorHAnsi" w:hAnsiTheme="minorHAnsi" w:cstheme="minorHAnsi"/>
          <w:sz w:val="22"/>
          <w:szCs w:val="22"/>
        </w:rPr>
        <w:t>okvirnega sporazuma</w:t>
      </w:r>
      <w:r w:rsidRPr="006638AC">
        <w:rPr>
          <w:rFonts w:asciiTheme="minorHAnsi" w:hAnsiTheme="minorHAnsi" w:cstheme="minorHAnsi"/>
          <w:sz w:val="22"/>
          <w:szCs w:val="22"/>
        </w:rPr>
        <w:t xml:space="preserve"> znaša 5% skupne </w:t>
      </w:r>
      <w:r w:rsidR="00376622">
        <w:rPr>
          <w:rFonts w:asciiTheme="minorHAnsi" w:hAnsiTheme="minorHAnsi" w:cstheme="minorHAnsi"/>
          <w:sz w:val="22"/>
          <w:szCs w:val="22"/>
        </w:rPr>
        <w:t>vrednosti okvirnega sporazuma</w:t>
      </w:r>
      <w:r w:rsidR="00376622" w:rsidRPr="006638AC">
        <w:rPr>
          <w:rFonts w:asciiTheme="minorHAnsi" w:hAnsiTheme="minorHAnsi" w:cstheme="minorHAnsi"/>
          <w:sz w:val="22"/>
          <w:szCs w:val="22"/>
        </w:rPr>
        <w:t xml:space="preserve"> z DDV</w:t>
      </w:r>
      <w:r w:rsidR="00376622">
        <w:rPr>
          <w:rFonts w:asciiTheme="minorHAnsi" w:hAnsiTheme="minorHAnsi" w:cstheme="minorHAnsi"/>
          <w:sz w:val="22"/>
          <w:szCs w:val="22"/>
        </w:rPr>
        <w:t>.</w:t>
      </w:r>
    </w:p>
    <w:p w14:paraId="43ACBF78"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p>
    <w:p w14:paraId="07497DA9" w14:textId="77777777" w:rsidR="005D44D0" w:rsidRPr="006638AC" w:rsidRDefault="005D44D0" w:rsidP="005D44D0">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Finančno zavarovanje za dobro izvedbo pogodbenih obveznosti krije tudi morebitne obveznosti dobavitelja v zvezi z odpravo napak in neustreznostjo dobavljenega blaga, ugotovljenih v času trajanja pogodbe.</w:t>
      </w:r>
    </w:p>
    <w:p w14:paraId="2F25EBAF" w14:textId="77777777" w:rsidR="00AD77EE" w:rsidRPr="006638AC"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8"/>
      <w:r w:rsidRPr="006638AC">
        <w:rPr>
          <w:rFonts w:asciiTheme="minorHAnsi" w:hAnsiTheme="minorHAnsi" w:cstheme="minorHAnsi"/>
          <w:sz w:val="24"/>
          <w:szCs w:val="24"/>
        </w:rPr>
        <w:t>1.14 Merilo za izbiro</w:t>
      </w:r>
      <w:bookmarkEnd w:id="17"/>
      <w:r w:rsidRPr="006638AC">
        <w:rPr>
          <w:rFonts w:asciiTheme="minorHAnsi" w:hAnsiTheme="minorHAnsi" w:cstheme="minorHAnsi"/>
          <w:sz w:val="24"/>
          <w:szCs w:val="24"/>
        </w:rPr>
        <w:t xml:space="preserve"> </w:t>
      </w:r>
    </w:p>
    <w:p w14:paraId="2B88C578" w14:textId="3252D4E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14. člen</w:t>
      </w:r>
    </w:p>
    <w:p w14:paraId="61A4CE16"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0288FA50" w14:textId="77777777" w:rsidR="00067DF0" w:rsidRPr="009C2EC9" w:rsidRDefault="00067DF0" w:rsidP="00376622">
      <w:pPr>
        <w:widowControl w:val="0"/>
        <w:suppressAutoHyphens/>
        <w:autoSpaceDE w:val="0"/>
        <w:autoSpaceDN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sz w:val="22"/>
          <w:szCs w:val="22"/>
        </w:rPr>
        <w:t>Merilo za izbor najugodnejšega ponudnika je ekonomsko najugodnejša ponudba z najvišjim številom točk (T) na podlagi naslednjega izračuna:</w:t>
      </w:r>
    </w:p>
    <w:p w14:paraId="61BD12CC" w14:textId="77777777" w:rsidR="00376622" w:rsidRDefault="00376622" w:rsidP="00376622">
      <w:pPr>
        <w:widowControl w:val="0"/>
        <w:suppressAutoHyphens/>
        <w:autoSpaceDE w:val="0"/>
        <w:autoSpaceDN w:val="0"/>
        <w:adjustRightInd w:val="0"/>
        <w:spacing w:line="266" w:lineRule="exact"/>
        <w:jc w:val="both"/>
        <w:rPr>
          <w:rFonts w:asciiTheme="minorHAnsi" w:hAnsiTheme="minorHAnsi" w:cstheme="minorHAnsi"/>
          <w:b/>
          <w:bCs/>
          <w:sz w:val="22"/>
          <w:szCs w:val="22"/>
        </w:rPr>
      </w:pPr>
    </w:p>
    <w:p w14:paraId="5BF77D71" w14:textId="7F5E5A59" w:rsidR="00067DF0" w:rsidRPr="009C2EC9" w:rsidRDefault="00067DF0" w:rsidP="00376622">
      <w:pPr>
        <w:widowControl w:val="0"/>
        <w:suppressAutoHyphens/>
        <w:autoSpaceDE w:val="0"/>
        <w:autoSpaceDN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b/>
          <w:bCs/>
          <w:sz w:val="22"/>
          <w:szCs w:val="22"/>
        </w:rPr>
        <w:t>T = A + B + C</w:t>
      </w:r>
    </w:p>
    <w:p w14:paraId="4094429A" w14:textId="77777777" w:rsidR="00067DF0" w:rsidRPr="00067DF0" w:rsidRDefault="00067DF0" w:rsidP="00376622">
      <w:pPr>
        <w:widowControl w:val="0"/>
        <w:autoSpaceDE w:val="0"/>
        <w:autoSpaceDN w:val="0"/>
        <w:adjustRightInd w:val="0"/>
        <w:spacing w:line="266" w:lineRule="exact"/>
        <w:jc w:val="both"/>
        <w:rPr>
          <w:rFonts w:asciiTheme="minorHAnsi" w:hAnsiTheme="minorHAnsi" w:cstheme="minorHAnsi"/>
          <w:b/>
          <w:bCs/>
          <w:sz w:val="22"/>
          <w:szCs w:val="22"/>
        </w:rPr>
      </w:pPr>
    </w:p>
    <w:p w14:paraId="12CBE3AB" w14:textId="77777777" w:rsidR="00067DF0" w:rsidRPr="009C2EC9" w:rsidRDefault="00067DF0" w:rsidP="00376622">
      <w:pPr>
        <w:widowControl w:val="0"/>
        <w:suppressAutoHyphens/>
        <w:autoSpaceDE w:val="0"/>
        <w:autoSpaceDN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b/>
          <w:bCs/>
          <w:sz w:val="22"/>
          <w:szCs w:val="22"/>
        </w:rPr>
        <w:t>A = (ponujeni popust v % na ceno dizelskega goriva / najvišji ponujeni popust v % na ceno dizelskega goriva) × 60 točk</w:t>
      </w:r>
    </w:p>
    <w:p w14:paraId="32E9C2CE" w14:textId="77777777" w:rsidR="00067DF0" w:rsidRPr="00067DF0" w:rsidRDefault="00067DF0" w:rsidP="00376622">
      <w:pPr>
        <w:widowControl w:val="0"/>
        <w:autoSpaceDE w:val="0"/>
        <w:autoSpaceDN w:val="0"/>
        <w:adjustRightInd w:val="0"/>
        <w:spacing w:line="266" w:lineRule="exact"/>
        <w:jc w:val="both"/>
        <w:rPr>
          <w:rFonts w:asciiTheme="minorHAnsi" w:hAnsiTheme="minorHAnsi" w:cstheme="minorHAnsi"/>
          <w:b/>
          <w:bCs/>
          <w:sz w:val="22"/>
          <w:szCs w:val="22"/>
        </w:rPr>
      </w:pPr>
    </w:p>
    <w:p w14:paraId="4CE32EB4" w14:textId="77777777" w:rsidR="00067DF0" w:rsidRPr="009C2EC9" w:rsidRDefault="00067DF0" w:rsidP="00376622">
      <w:pPr>
        <w:widowControl w:val="0"/>
        <w:suppressAutoHyphens/>
        <w:autoSpaceDE w:val="0"/>
        <w:autoSpaceDN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b/>
          <w:bCs/>
          <w:sz w:val="22"/>
          <w:szCs w:val="22"/>
        </w:rPr>
        <w:t>B = (ponujeni popust v % na bencin 95 / najvišji ponujeni popust v % na bencin 95) × 30 točk</w:t>
      </w:r>
    </w:p>
    <w:p w14:paraId="42838F60" w14:textId="77777777" w:rsidR="00067DF0" w:rsidRPr="00067DF0" w:rsidRDefault="00067DF0" w:rsidP="00376622">
      <w:pPr>
        <w:widowControl w:val="0"/>
        <w:autoSpaceDE w:val="0"/>
        <w:autoSpaceDN w:val="0"/>
        <w:adjustRightInd w:val="0"/>
        <w:spacing w:line="266" w:lineRule="exact"/>
        <w:jc w:val="both"/>
        <w:rPr>
          <w:rFonts w:asciiTheme="minorHAnsi" w:hAnsiTheme="minorHAnsi" w:cstheme="minorHAnsi"/>
          <w:b/>
          <w:bCs/>
          <w:sz w:val="22"/>
          <w:szCs w:val="22"/>
        </w:rPr>
      </w:pPr>
    </w:p>
    <w:p w14:paraId="4C202380" w14:textId="0F52EB4A" w:rsidR="00067DF0" w:rsidRPr="009C2EC9" w:rsidRDefault="00067DF0" w:rsidP="00376622">
      <w:pPr>
        <w:widowControl w:val="0"/>
        <w:suppressAutoHyphens/>
        <w:autoSpaceDE w:val="0"/>
        <w:autoSpaceDN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b/>
          <w:bCs/>
          <w:sz w:val="22"/>
          <w:szCs w:val="22"/>
        </w:rPr>
        <w:t>C = (</w:t>
      </w:r>
      <w:r w:rsidR="00DD4C40" w:rsidRPr="00DD4C40">
        <w:rPr>
          <w:rFonts w:asciiTheme="minorHAnsi" w:hAnsiTheme="minorHAnsi" w:cstheme="minorHAnsi"/>
          <w:b/>
          <w:bCs/>
          <w:sz w:val="22"/>
          <w:szCs w:val="22"/>
        </w:rPr>
        <w:t>število bencinskih črpalk ponudnika na območju Upravne enote Murska Sobota / največje izkazano število bencinskih črpalk ponudnika na območju Upravne enote Murska Sobota</w:t>
      </w:r>
      <w:r w:rsidRPr="009C2EC9">
        <w:rPr>
          <w:rFonts w:asciiTheme="minorHAnsi" w:hAnsiTheme="minorHAnsi" w:cstheme="minorHAnsi"/>
          <w:b/>
          <w:bCs/>
          <w:sz w:val="22"/>
          <w:szCs w:val="22"/>
        </w:rPr>
        <w:t>) × 10 točk</w:t>
      </w:r>
    </w:p>
    <w:p w14:paraId="07FEC63C" w14:textId="77777777" w:rsidR="00067DF0" w:rsidRPr="00067DF0" w:rsidRDefault="00067DF0" w:rsidP="00067DF0">
      <w:pPr>
        <w:widowControl w:val="0"/>
        <w:autoSpaceDE w:val="0"/>
        <w:autoSpaceDN w:val="0"/>
        <w:adjustRightInd w:val="0"/>
        <w:spacing w:line="266" w:lineRule="exact"/>
        <w:ind w:left="284"/>
        <w:jc w:val="both"/>
        <w:rPr>
          <w:rFonts w:asciiTheme="minorHAnsi" w:hAnsiTheme="minorHAnsi" w:cstheme="minorHAnsi"/>
          <w:sz w:val="22"/>
          <w:szCs w:val="22"/>
        </w:rPr>
      </w:pPr>
    </w:p>
    <w:p w14:paraId="5407B261" w14:textId="77777777" w:rsidR="00067DF0" w:rsidRPr="009C2EC9" w:rsidRDefault="00067DF0" w:rsidP="003970D9">
      <w:pPr>
        <w:widowControl w:val="0"/>
        <w:autoSpaceDE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sz w:val="22"/>
          <w:szCs w:val="22"/>
        </w:rPr>
        <w:t>Višina popusta predstavlja popust na drobnoprodajno ceno za posamezno pogonsko gorivo.</w:t>
      </w:r>
    </w:p>
    <w:p w14:paraId="46531120" w14:textId="77777777" w:rsidR="00067DF0" w:rsidRPr="009C2EC9" w:rsidRDefault="00067DF0" w:rsidP="003970D9">
      <w:pPr>
        <w:widowControl w:val="0"/>
        <w:autoSpaceDE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sz w:val="22"/>
          <w:szCs w:val="22"/>
        </w:rPr>
        <w:t>Ekonomsko najugodnejši ponudnik lahko prejme največ 100 točk.</w:t>
      </w:r>
    </w:p>
    <w:p w14:paraId="7BC4C2F3" w14:textId="77777777" w:rsidR="00067DF0" w:rsidRPr="003970D9" w:rsidRDefault="00067DF0" w:rsidP="003970D9">
      <w:pPr>
        <w:widowControl w:val="0"/>
        <w:autoSpaceDE w:val="0"/>
        <w:adjustRightInd w:val="0"/>
        <w:spacing w:line="266" w:lineRule="exact"/>
        <w:jc w:val="both"/>
        <w:rPr>
          <w:rFonts w:asciiTheme="minorHAnsi" w:hAnsiTheme="minorHAnsi" w:cstheme="minorHAnsi"/>
          <w:sz w:val="22"/>
          <w:szCs w:val="22"/>
        </w:rPr>
      </w:pPr>
    </w:p>
    <w:p w14:paraId="4677EBAC" w14:textId="77777777" w:rsidR="00067DF0" w:rsidRDefault="00067DF0" w:rsidP="003970D9">
      <w:pPr>
        <w:widowControl w:val="0"/>
        <w:autoSpaceDE w:val="0"/>
        <w:adjustRightInd w:val="0"/>
        <w:spacing w:line="266" w:lineRule="exact"/>
        <w:jc w:val="both"/>
        <w:rPr>
          <w:rFonts w:asciiTheme="minorHAnsi" w:hAnsiTheme="minorHAnsi" w:cstheme="minorHAnsi"/>
          <w:sz w:val="22"/>
          <w:szCs w:val="22"/>
        </w:rPr>
      </w:pPr>
      <w:r w:rsidRPr="009C2EC9">
        <w:rPr>
          <w:rFonts w:asciiTheme="minorHAnsi" w:hAnsiTheme="minorHAnsi" w:cstheme="minorHAnsi"/>
          <w:sz w:val="22"/>
          <w:szCs w:val="22"/>
        </w:rPr>
        <w:t>Ponudniki z manjšim številom točk prejmejo točke sorazmerno glede na zgornji izračun.</w:t>
      </w:r>
    </w:p>
    <w:p w14:paraId="17418385" w14:textId="77777777" w:rsidR="00A22640" w:rsidRDefault="00A22640" w:rsidP="003970D9">
      <w:pPr>
        <w:widowControl w:val="0"/>
        <w:autoSpaceDE w:val="0"/>
        <w:adjustRightInd w:val="0"/>
        <w:spacing w:line="266" w:lineRule="exact"/>
        <w:jc w:val="both"/>
        <w:rPr>
          <w:rFonts w:asciiTheme="minorHAnsi" w:hAnsiTheme="minorHAnsi" w:cstheme="minorHAnsi"/>
          <w:sz w:val="22"/>
          <w:szCs w:val="22"/>
        </w:rPr>
      </w:pPr>
    </w:p>
    <w:p w14:paraId="22C1BB99" w14:textId="7D3E776C" w:rsidR="00AD77EE" w:rsidRPr="00A22640" w:rsidRDefault="00A22640" w:rsidP="00A22640">
      <w:pPr>
        <w:widowControl w:val="0"/>
        <w:autoSpaceDE w:val="0"/>
        <w:adjustRightInd w:val="0"/>
        <w:spacing w:line="266" w:lineRule="exact"/>
        <w:jc w:val="both"/>
        <w:rPr>
          <w:rFonts w:asciiTheme="minorHAnsi" w:hAnsiTheme="minorHAnsi" w:cstheme="minorHAnsi"/>
          <w:sz w:val="22"/>
          <w:szCs w:val="22"/>
        </w:rPr>
      </w:pPr>
      <w:r w:rsidRPr="00A22640">
        <w:rPr>
          <w:rFonts w:asciiTheme="minorHAnsi" w:hAnsiTheme="minorHAnsi" w:cstheme="minorHAnsi"/>
          <w:sz w:val="22"/>
          <w:szCs w:val="22"/>
        </w:rPr>
        <w:t>Naročnik je zdravstveni dom in kot izvajalec javne zdravstvene službe opravlja osnovno zdravstveno dejavnost ter nujno medicinsko pomoč na območju, za katerega je ustanovljen, v skladu z Zakonom o zdravstveni dejavnosti in mrežo javne zdravstvene službe. Dejavnost naročnika se pretežno izvaja na območju Upravne enote Murska Sobota, kjer se opravljajo nujni terenski obiski, patronažna služba, dežurstva in drugi obiski pri pacientih. Za nemoteno izvajanje javne zdravstvene službe mora naročnik svojim službenim vozilom zagotoviti zanesljiv in hiter dostop do pogonskih goriv na tem območju. Število bencinskih črpalk ponudnika na območju UE Murska Sobota je zato neposredno povezano z logistično zanesljivostjo in učinkovitostjo izvajanja javne službe ter predstavlja merilo, ki je objektivno povezano s predmetom naročila, nediskriminatorno in sorazmerno.</w:t>
      </w:r>
    </w:p>
    <w:p w14:paraId="7D46AD0D"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9"/>
      <w:r w:rsidRPr="006638AC">
        <w:rPr>
          <w:rFonts w:asciiTheme="minorHAnsi" w:hAnsiTheme="minorHAnsi" w:cstheme="minorHAnsi"/>
          <w:sz w:val="24"/>
          <w:szCs w:val="24"/>
        </w:rPr>
        <w:t>1.15 Izbira v primeru enakih najugodnejših ponudb</w:t>
      </w:r>
      <w:bookmarkEnd w:id="18"/>
      <w:r w:rsidRPr="006638AC">
        <w:rPr>
          <w:rFonts w:asciiTheme="minorHAnsi" w:hAnsiTheme="minorHAnsi" w:cstheme="minorHAnsi"/>
          <w:sz w:val="24"/>
          <w:szCs w:val="24"/>
        </w:rPr>
        <w:t xml:space="preserve"> </w:t>
      </w:r>
    </w:p>
    <w:p w14:paraId="4ED86001" w14:textId="6DFF90D0"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15. člen</w:t>
      </w:r>
    </w:p>
    <w:p w14:paraId="55D6E23C"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79A7EBEB" w14:textId="334EC273" w:rsidR="0022670C" w:rsidRPr="0022670C" w:rsidRDefault="0022670C" w:rsidP="0022670C">
      <w:pPr>
        <w:pStyle w:val="Odstavekseznama"/>
        <w:widowControl w:val="0"/>
        <w:numPr>
          <w:ilvl w:val="0"/>
          <w:numId w:val="4"/>
        </w:numPr>
        <w:autoSpaceDE w:val="0"/>
        <w:spacing w:line="266" w:lineRule="exact"/>
        <w:jc w:val="both"/>
        <w:rPr>
          <w:rFonts w:asciiTheme="minorHAnsi" w:hAnsiTheme="minorHAnsi" w:cstheme="minorHAnsi"/>
        </w:rPr>
      </w:pPr>
      <w:bookmarkStart w:id="19" w:name="_Toc194994640"/>
      <w:r w:rsidRPr="0022670C">
        <w:rPr>
          <w:rFonts w:asciiTheme="minorHAnsi" w:hAnsiTheme="minorHAnsi" w:cstheme="minorHAnsi"/>
        </w:rPr>
        <w:t xml:space="preserve">V primeru, da bosta najmanj dva ponudnika prejela enako število točk, bo imela prednost ponudba ponudnika, ki bo ponudil </w:t>
      </w:r>
      <w:r>
        <w:rPr>
          <w:rFonts w:asciiTheme="minorHAnsi" w:hAnsiTheme="minorHAnsi" w:cstheme="minorHAnsi"/>
        </w:rPr>
        <w:t>večje število bencinskih črpalk na območju UE Murska Sobota.</w:t>
      </w:r>
    </w:p>
    <w:p w14:paraId="1F8D9CDB"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r w:rsidRPr="006638AC">
        <w:rPr>
          <w:rFonts w:asciiTheme="minorHAnsi" w:hAnsiTheme="minorHAnsi" w:cstheme="minorHAnsi"/>
          <w:sz w:val="24"/>
          <w:szCs w:val="24"/>
        </w:rPr>
        <w:lastRenderedPageBreak/>
        <w:t>1.16 Javno odpiranje ponudb</w:t>
      </w:r>
      <w:bookmarkEnd w:id="19"/>
      <w:r w:rsidRPr="006638AC">
        <w:rPr>
          <w:rFonts w:asciiTheme="minorHAnsi" w:hAnsiTheme="minorHAnsi" w:cstheme="minorHAnsi"/>
          <w:sz w:val="24"/>
          <w:szCs w:val="24"/>
        </w:rPr>
        <w:t xml:space="preserve"> </w:t>
      </w:r>
    </w:p>
    <w:p w14:paraId="16C74BC9" w14:textId="77777777" w:rsidR="00AD77EE" w:rsidRPr="006638AC"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16. člen</w:t>
      </w:r>
    </w:p>
    <w:p w14:paraId="52565CE8"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Odpiranje ponudb je javno. </w:t>
      </w:r>
    </w:p>
    <w:p w14:paraId="19A00C8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6638AC"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41"/>
      <w:r w:rsidRPr="006638AC">
        <w:rPr>
          <w:rFonts w:asciiTheme="minorHAnsi" w:hAnsiTheme="minorHAnsi" w:cstheme="minorHAnsi"/>
          <w:sz w:val="24"/>
          <w:szCs w:val="24"/>
        </w:rPr>
        <w:t>1.17 Variante</w:t>
      </w:r>
      <w:bookmarkEnd w:id="20"/>
      <w:r w:rsidRPr="006638AC">
        <w:rPr>
          <w:rFonts w:asciiTheme="minorHAnsi" w:hAnsiTheme="minorHAnsi" w:cstheme="minorHAnsi"/>
          <w:sz w:val="24"/>
          <w:szCs w:val="24"/>
        </w:rPr>
        <w:t xml:space="preserve"> </w:t>
      </w:r>
    </w:p>
    <w:p w14:paraId="601735D0" w14:textId="54110276"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17. člen</w:t>
      </w:r>
    </w:p>
    <w:p w14:paraId="6D4F4419" w14:textId="77777777" w:rsidR="00AD77EE" w:rsidRPr="006638AC"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Variantne prijave in ponudbe niso dopustne in ne bodo upoštevane. </w:t>
      </w:r>
    </w:p>
    <w:p w14:paraId="7FCF84E5"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2"/>
      <w:r w:rsidRPr="006638AC">
        <w:rPr>
          <w:rFonts w:asciiTheme="minorHAnsi" w:hAnsiTheme="minorHAnsi" w:cstheme="minorHAnsi"/>
          <w:sz w:val="24"/>
          <w:szCs w:val="24"/>
        </w:rPr>
        <w:t>1.18 Pogodba</w:t>
      </w:r>
      <w:bookmarkEnd w:id="21"/>
    </w:p>
    <w:p w14:paraId="5D54BAFA" w14:textId="35A12F56"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18. člen</w:t>
      </w:r>
    </w:p>
    <w:p w14:paraId="4A740BF6" w14:textId="77777777" w:rsidR="00AD77EE" w:rsidRPr="006638AC"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6638AC">
        <w:rPr>
          <w:rFonts w:asciiTheme="minorHAnsi" w:hAnsiTheme="minorHAnsi" w:cstheme="minorHAnsi"/>
          <w:sz w:val="22"/>
          <w:szCs w:val="22"/>
        </w:rPr>
        <w:tab/>
      </w:r>
      <w:r w:rsidRPr="006638AC">
        <w:rPr>
          <w:rFonts w:asciiTheme="minorHAnsi" w:hAnsiTheme="minorHAnsi" w:cstheme="minorHAnsi"/>
          <w:sz w:val="22"/>
          <w:szCs w:val="22"/>
        </w:rPr>
        <w:tab/>
      </w:r>
    </w:p>
    <w:p w14:paraId="343C18E9"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3"/>
      <w:r w:rsidRPr="006638AC">
        <w:rPr>
          <w:rFonts w:asciiTheme="minorHAnsi" w:hAnsiTheme="minorHAnsi" w:cstheme="minorHAnsi"/>
          <w:sz w:val="24"/>
          <w:szCs w:val="24"/>
        </w:rPr>
        <w:t>1.19 Ustavitev postopka, zavrnitev ponudb in odstop od izvedbe oddaje naročila</w:t>
      </w:r>
      <w:bookmarkEnd w:id="22"/>
    </w:p>
    <w:p w14:paraId="2BFE1FEF" w14:textId="712FBAC8"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19. člen</w:t>
      </w:r>
    </w:p>
    <w:p w14:paraId="08378BDA"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4AB69021"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Naročnik lahko v skladu s 5. odstavkom 90. člena ZJN-3 na vseh stopnjah postopka po izteku roka za odpiranje ponudb zavrne vse </w:t>
      </w:r>
      <w:r w:rsidRPr="003516CD">
        <w:rPr>
          <w:rFonts w:asciiTheme="minorHAnsi" w:hAnsiTheme="minorHAnsi" w:cstheme="minorHAnsi"/>
          <w:sz w:val="22"/>
          <w:szCs w:val="22"/>
        </w:rPr>
        <w:t>ponudbe. Če bo naročnik zavrnil vse ponudbe, bo o razlogih za takšno odločitev in</w:t>
      </w:r>
      <w:r w:rsidR="003516CD">
        <w:rPr>
          <w:rFonts w:asciiTheme="minorHAnsi" w:hAnsiTheme="minorHAnsi" w:cstheme="minorHAnsi"/>
          <w:sz w:val="22"/>
          <w:szCs w:val="22"/>
        </w:rPr>
        <w:t xml:space="preserve"> o tem</w:t>
      </w:r>
      <w:r w:rsidRPr="003516CD">
        <w:rPr>
          <w:rFonts w:asciiTheme="minorHAnsi" w:hAnsiTheme="minorHAnsi" w:cstheme="minorHAnsi"/>
          <w:sz w:val="22"/>
          <w:szCs w:val="22"/>
        </w:rPr>
        <w:t xml:space="preserve"> ali bo začel nov postopek</w:t>
      </w:r>
      <w:r w:rsidR="003516CD">
        <w:rPr>
          <w:rFonts w:asciiTheme="minorHAnsi" w:hAnsiTheme="minorHAnsi" w:cstheme="minorHAnsi"/>
          <w:sz w:val="22"/>
          <w:szCs w:val="22"/>
        </w:rPr>
        <w:t>,</w:t>
      </w:r>
      <w:r w:rsidRPr="003516CD">
        <w:rPr>
          <w:rFonts w:asciiTheme="minorHAnsi" w:hAnsiTheme="minorHAnsi" w:cstheme="minorHAnsi"/>
          <w:sz w:val="22"/>
          <w:szCs w:val="22"/>
        </w:rPr>
        <w:t xml:space="preserve"> obvestil ponudnike. Kadar </w:t>
      </w:r>
      <w:r w:rsidRPr="006638AC">
        <w:rPr>
          <w:rFonts w:asciiTheme="minorHAnsi" w:hAnsiTheme="minorHAnsi" w:cstheme="minorHAnsi"/>
          <w:sz w:val="22"/>
          <w:szCs w:val="22"/>
        </w:rPr>
        <w:t xml:space="preserve">naročnik zavrne vse ponudbe, lahko izvede za isti predmet nov postopek javnega naročanja le, če so se bistveno spremenile okoliščine, zaradi katerih je zavrnil vse ponudbe. </w:t>
      </w:r>
    </w:p>
    <w:p w14:paraId="2931A542" w14:textId="77777777" w:rsidR="00AD77EE" w:rsidRPr="006638AC" w:rsidRDefault="00AD77EE" w:rsidP="00E67BBA">
      <w:pPr>
        <w:widowControl w:val="0"/>
        <w:autoSpaceDE w:val="0"/>
        <w:spacing w:line="266" w:lineRule="exact"/>
        <w:jc w:val="both"/>
        <w:rPr>
          <w:rFonts w:asciiTheme="minorHAnsi" w:hAnsiTheme="minorHAnsi" w:cstheme="minorHAnsi"/>
        </w:rPr>
      </w:pPr>
      <w:r w:rsidRPr="006638AC">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4"/>
      <w:r w:rsidRPr="006638AC">
        <w:rPr>
          <w:rFonts w:asciiTheme="minorHAnsi" w:hAnsiTheme="minorHAnsi" w:cstheme="minorHAnsi"/>
          <w:sz w:val="24"/>
          <w:szCs w:val="24"/>
        </w:rPr>
        <w:lastRenderedPageBreak/>
        <w:t>1.20 Protikorupcijsko obvestilo</w:t>
      </w:r>
      <w:bookmarkEnd w:id="23"/>
    </w:p>
    <w:p w14:paraId="6D16A5AF" w14:textId="4A4092AA"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20. člen</w:t>
      </w:r>
    </w:p>
    <w:p w14:paraId="52EBB142" w14:textId="77777777" w:rsidR="00AD77EE" w:rsidRPr="006638AC"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6638AC">
        <w:rPr>
          <w:rFonts w:asciiTheme="minorHAnsi" w:hAnsiTheme="minorHAnsi" w:cstheme="minorHAnsi"/>
          <w:sz w:val="22"/>
          <w:szCs w:val="22"/>
        </w:rPr>
        <w:t>.</w:t>
      </w:r>
    </w:p>
    <w:p w14:paraId="0AF55097" w14:textId="77777777" w:rsidR="00AD77EE" w:rsidRPr="006638AC"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5"/>
      <w:r w:rsidRPr="006638AC">
        <w:rPr>
          <w:rFonts w:asciiTheme="minorHAnsi" w:hAnsiTheme="minorHAnsi" w:cstheme="minorHAnsi"/>
          <w:sz w:val="24"/>
          <w:szCs w:val="24"/>
        </w:rPr>
        <w:t>1.21 Pravno varstvo</w:t>
      </w:r>
      <w:bookmarkEnd w:id="24"/>
    </w:p>
    <w:p w14:paraId="152B27B3" w14:textId="06E18437" w:rsidR="00AD77EE" w:rsidRPr="006638AC"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sidRPr="006638AC">
        <w:rPr>
          <w:rFonts w:asciiTheme="minorHAnsi" w:hAnsiTheme="minorHAnsi" w:cstheme="minorHAnsi"/>
          <w:sz w:val="24"/>
          <w:szCs w:val="24"/>
        </w:rPr>
        <w:t>21. člen</w:t>
      </w:r>
    </w:p>
    <w:p w14:paraId="3F1C5DF1" w14:textId="77777777" w:rsidR="00AD77EE" w:rsidRPr="006638AC"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29" w:tgtFrame="_blank" w:tooltip="Zakon o pravnem varstvu v postopkih javnega naročanja (ZPVPJN)" w:history="1">
        <w:r w:rsidRPr="006638AC">
          <w:rPr>
            <w:rFonts w:asciiTheme="minorHAnsi" w:hAnsiTheme="minorHAnsi" w:cstheme="minorHAnsi"/>
            <w:sz w:val="22"/>
            <w:szCs w:val="22"/>
          </w:rPr>
          <w:t>43/11</w:t>
        </w:r>
      </w:hyperlink>
      <w:r w:rsidRPr="006638AC">
        <w:rPr>
          <w:rFonts w:asciiTheme="minorHAnsi" w:hAnsiTheme="minorHAnsi" w:cstheme="minorHAnsi"/>
          <w:sz w:val="22"/>
          <w:szCs w:val="22"/>
        </w:rPr>
        <w:t xml:space="preserve">, </w:t>
      </w:r>
      <w:hyperlink r:id="rId30" w:tgtFrame="_blank" w:tooltip="Zakon o dopolnitvi Zakona o tajnih podatkih" w:history="1">
        <w:r w:rsidRPr="006638AC">
          <w:rPr>
            <w:rFonts w:asciiTheme="minorHAnsi" w:hAnsiTheme="minorHAnsi" w:cstheme="minorHAnsi"/>
            <w:sz w:val="22"/>
            <w:szCs w:val="22"/>
          </w:rPr>
          <w:t>60/11</w:t>
        </w:r>
      </w:hyperlink>
      <w:r w:rsidRPr="006638AC">
        <w:rPr>
          <w:rFonts w:asciiTheme="minorHAnsi" w:hAnsiTheme="minorHAnsi" w:cstheme="minorHAnsi"/>
          <w:sz w:val="22"/>
          <w:szCs w:val="22"/>
        </w:rPr>
        <w:t xml:space="preserve"> – ZTP-D, </w:t>
      </w:r>
      <w:hyperlink r:id="rId31" w:tgtFrame="_blank" w:tooltip="Zakon o spremembah in dopolnitvah Zakona o pravnem varstvu v postopkih javnega naročanja" w:history="1">
        <w:r w:rsidRPr="006638AC">
          <w:rPr>
            <w:rFonts w:asciiTheme="minorHAnsi" w:hAnsiTheme="minorHAnsi" w:cstheme="minorHAnsi"/>
            <w:sz w:val="22"/>
            <w:szCs w:val="22"/>
          </w:rPr>
          <w:t>63/13</w:t>
        </w:r>
      </w:hyperlink>
      <w:r w:rsidRPr="006638AC">
        <w:rPr>
          <w:rFonts w:asciiTheme="minorHAnsi" w:hAnsiTheme="minorHAnsi" w:cstheme="minorHAnsi"/>
          <w:sz w:val="22"/>
          <w:szCs w:val="22"/>
        </w:rPr>
        <w:t xml:space="preserve">, </w:t>
      </w:r>
      <w:hyperlink r:id="rId32" w:tgtFrame="_blank" w:tooltip="Zakon o spremembah in dopolnitvah Zakona o državni upravi" w:history="1">
        <w:r w:rsidRPr="006638AC">
          <w:rPr>
            <w:rFonts w:asciiTheme="minorHAnsi" w:hAnsiTheme="minorHAnsi" w:cstheme="minorHAnsi"/>
            <w:sz w:val="22"/>
            <w:szCs w:val="22"/>
          </w:rPr>
          <w:t>90/14</w:t>
        </w:r>
      </w:hyperlink>
      <w:r w:rsidRPr="006638AC">
        <w:rPr>
          <w:rFonts w:asciiTheme="minorHAnsi" w:hAnsiTheme="minorHAnsi" w:cstheme="minorHAnsi"/>
          <w:sz w:val="22"/>
          <w:szCs w:val="22"/>
        </w:rPr>
        <w:t xml:space="preserve"> – ZDU-1I, </w:t>
      </w:r>
      <w:hyperlink r:id="rId33" w:tgtFrame="_blank" w:tooltip="Zakon o spremembah in dopolnitvah Zakona o pravnem varstvu v postopkih javnega naročanja" w:history="1">
        <w:r w:rsidRPr="006638AC">
          <w:rPr>
            <w:rFonts w:asciiTheme="minorHAnsi" w:hAnsiTheme="minorHAnsi" w:cstheme="minorHAnsi"/>
            <w:sz w:val="22"/>
            <w:szCs w:val="22"/>
          </w:rPr>
          <w:t>60/17</w:t>
        </w:r>
      </w:hyperlink>
      <w:r w:rsidRPr="006638AC">
        <w:rPr>
          <w:rFonts w:asciiTheme="minorHAnsi" w:hAnsiTheme="minorHAnsi" w:cstheme="minorHAnsi"/>
          <w:sz w:val="22"/>
          <w:szCs w:val="22"/>
        </w:rPr>
        <w:t xml:space="preserve"> in </w:t>
      </w:r>
      <w:hyperlink r:id="rId34" w:tgtFrame="_blank" w:tooltip="Zakon o spremembah in dopolnitvah Zakona o pravnem varstvu v postopkih javnega naročanja" w:history="1">
        <w:r w:rsidRPr="006638AC">
          <w:rPr>
            <w:rFonts w:asciiTheme="minorHAnsi" w:hAnsiTheme="minorHAnsi" w:cstheme="minorHAnsi"/>
            <w:sz w:val="22"/>
            <w:szCs w:val="22"/>
          </w:rPr>
          <w:t>72/19</w:t>
        </w:r>
      </w:hyperlink>
      <w:r w:rsidRPr="006638AC">
        <w:rPr>
          <w:rFonts w:asciiTheme="minorHAnsi" w:hAnsiTheme="minorHAnsi" w:cstheme="minorHAnsi"/>
          <w:sz w:val="22"/>
          <w:szCs w:val="22"/>
        </w:rPr>
        <w:t>)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6638AC" w:rsidRDefault="00AD77EE" w:rsidP="00E67BBA">
      <w:pPr>
        <w:jc w:val="both"/>
        <w:rPr>
          <w:rFonts w:asciiTheme="minorHAnsi" w:hAnsiTheme="minorHAnsi" w:cstheme="minorHAnsi"/>
          <w:sz w:val="22"/>
          <w:szCs w:val="22"/>
        </w:rPr>
      </w:pPr>
    </w:p>
    <w:p w14:paraId="0AC62BFA" w14:textId="4AB6C2F0" w:rsidR="00AD77EE" w:rsidRPr="006638AC" w:rsidRDefault="00AD77EE" w:rsidP="00E67BBA">
      <w:pPr>
        <w:widowControl w:val="0"/>
        <w:autoSpaceDE w:val="0"/>
        <w:spacing w:line="266" w:lineRule="exact"/>
        <w:jc w:val="both"/>
        <w:rPr>
          <w:rFonts w:asciiTheme="minorHAnsi" w:hAnsiTheme="minorHAnsi" w:cstheme="minorHAnsi"/>
          <w:sz w:val="22"/>
          <w:szCs w:val="22"/>
        </w:rPr>
      </w:pPr>
      <w:r w:rsidRPr="006638AC">
        <w:rPr>
          <w:rFonts w:asciiTheme="minorHAnsi" w:hAnsiTheme="minorHAnsi" w:cstheme="minorHAnsi"/>
          <w:sz w:val="22"/>
          <w:szCs w:val="22"/>
        </w:rPr>
        <w:t>Podrobnejša navodila za uveljavljanje pravnega varstva so dostopna na spletni strani http://www.djn.mju.gov.si/sistem-javnega-narocanja/pravno-varstvo.</w:t>
      </w:r>
    </w:p>
    <w:p w14:paraId="45AAE861" w14:textId="77777777" w:rsidR="00AD77EE" w:rsidRPr="006638AC"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5" w:name="_Toc194994646"/>
      <w:r w:rsidRPr="006638AC">
        <w:rPr>
          <w:rFonts w:asciiTheme="minorHAnsi" w:hAnsiTheme="minorHAnsi" w:cstheme="minorHAnsi"/>
          <w:b/>
          <w:color w:val="auto"/>
          <w:sz w:val="24"/>
          <w:szCs w:val="24"/>
        </w:rPr>
        <w:t>C) OBRAZCI IN PRILOGE:</w:t>
      </w:r>
      <w:bookmarkEnd w:id="25"/>
    </w:p>
    <w:p w14:paraId="48A19F8A" w14:textId="77777777" w:rsidR="00AD77EE" w:rsidRPr="006638AC" w:rsidRDefault="00AD77EE" w:rsidP="00AD77EE">
      <w:pPr>
        <w:rPr>
          <w:rFonts w:asciiTheme="minorHAnsi" w:hAnsiTheme="minorHAnsi" w:cstheme="minorHAnsi"/>
        </w:rPr>
      </w:pPr>
    </w:p>
    <w:p w14:paraId="7B7243DA" w14:textId="77777777" w:rsidR="00AD77EE" w:rsidRPr="006638AC" w:rsidRDefault="00AD77EE" w:rsidP="00AD77EE">
      <w:pPr>
        <w:rPr>
          <w:rFonts w:asciiTheme="minorHAnsi" w:hAnsiTheme="minorHAnsi" w:cstheme="minorHAnsi"/>
        </w:rPr>
        <w:sectPr w:rsidR="00AD77EE" w:rsidRPr="006638AC" w:rsidSect="00934AAB">
          <w:pgSz w:w="11906" w:h="16838"/>
          <w:pgMar w:top="1985" w:right="1275" w:bottom="851" w:left="1134" w:header="1191" w:footer="318" w:gutter="0"/>
          <w:cols w:space="708"/>
          <w:titlePg/>
          <w:docGrid w:linePitch="360"/>
        </w:sectPr>
      </w:pPr>
    </w:p>
    <w:p w14:paraId="69A1F06A" w14:textId="77777777" w:rsidR="00AD77EE" w:rsidRPr="006638AC" w:rsidRDefault="00AD77EE" w:rsidP="00AD77EE">
      <w:pPr>
        <w:rPr>
          <w:rFonts w:asciiTheme="minorHAnsi" w:hAnsiTheme="minorHAnsi" w:cstheme="minorHAnsi"/>
        </w:rPr>
      </w:pPr>
      <w:r w:rsidRPr="006638AC">
        <w:rPr>
          <w:rFonts w:asciiTheme="minorHAnsi" w:hAnsiTheme="minorHAnsi" w:cstheme="minorHAnsi"/>
          <w:b/>
        </w:rPr>
        <w:lastRenderedPageBreak/>
        <w:t>OBR-1</w:t>
      </w:r>
    </w:p>
    <w:tbl>
      <w:tblPr>
        <w:tblW w:w="0" w:type="auto"/>
        <w:tblBorders>
          <w:insideH w:val="single" w:sz="4" w:space="0" w:color="auto"/>
        </w:tblBorders>
        <w:tblLook w:val="01E0" w:firstRow="1" w:lastRow="1" w:firstColumn="1" w:lastColumn="1" w:noHBand="0" w:noVBand="0"/>
      </w:tblPr>
      <w:tblGrid>
        <w:gridCol w:w="9072"/>
      </w:tblGrid>
      <w:tr w:rsidR="00AD77EE" w:rsidRPr="006638AC" w14:paraId="110430D2" w14:textId="77777777" w:rsidTr="00DD3412">
        <w:tc>
          <w:tcPr>
            <w:tcW w:w="9072" w:type="dxa"/>
            <w:tcBorders>
              <w:top w:val="nil"/>
              <w:bottom w:val="nil"/>
            </w:tcBorders>
          </w:tcPr>
          <w:p w14:paraId="0490F3D8" w14:textId="77777777" w:rsidR="00AD77EE" w:rsidRPr="006638AC" w:rsidRDefault="00AD77EE" w:rsidP="00DD3412">
            <w:pPr>
              <w:jc w:val="both"/>
              <w:rPr>
                <w:rFonts w:asciiTheme="minorHAnsi" w:hAnsiTheme="minorHAnsi" w:cstheme="minorHAnsi"/>
                <w:sz w:val="22"/>
                <w:szCs w:val="22"/>
              </w:rPr>
            </w:pPr>
          </w:p>
          <w:p w14:paraId="47E75712" w14:textId="77777777" w:rsidR="00AD77EE" w:rsidRPr="006638AC" w:rsidRDefault="00AD77EE" w:rsidP="00DD3412">
            <w:pPr>
              <w:jc w:val="both"/>
              <w:rPr>
                <w:rFonts w:asciiTheme="minorHAnsi" w:hAnsiTheme="minorHAnsi" w:cstheme="minorHAnsi"/>
                <w:sz w:val="22"/>
                <w:szCs w:val="22"/>
              </w:rPr>
            </w:pPr>
            <w:r w:rsidRPr="006638AC">
              <w:rPr>
                <w:rFonts w:asciiTheme="minorHAnsi" w:hAnsiTheme="minorHAnsi" w:cstheme="minorHAnsi"/>
                <w:sz w:val="22"/>
                <w:szCs w:val="22"/>
              </w:rPr>
              <w:t>Ponudnik:</w:t>
            </w:r>
            <w:sdt>
              <w:sdtPr>
                <w:rPr>
                  <w:rFonts w:asciiTheme="minorHAnsi" w:hAnsiTheme="minorHAnsi" w:cstheme="minorHAnsi"/>
                  <w:sz w:val="22"/>
                  <w:szCs w:val="22"/>
                </w:rPr>
                <w:id w:val="308293918"/>
                <w:placeholder>
                  <w:docPart w:val="73ED84293B1F4C6999C1C340DCC1AA50"/>
                </w:placeholder>
                <w:showingPlcHdr/>
              </w:sdtPr>
              <w:sdtContent>
                <w:r w:rsidRPr="006638AC">
                  <w:rPr>
                    <w:rStyle w:val="Besedilooznabemesta"/>
                    <w:rFonts w:asciiTheme="minorHAnsi" w:hAnsiTheme="minorHAnsi" w:cstheme="minorHAnsi"/>
                    <w:sz w:val="22"/>
                    <w:szCs w:val="22"/>
                  </w:rPr>
                  <w:t>Kliknite ali tapnite tukaj, če želite vnesti besedilo.</w:t>
                </w:r>
              </w:sdtContent>
            </w:sdt>
          </w:p>
        </w:tc>
      </w:tr>
      <w:tr w:rsidR="00AD77EE" w:rsidRPr="006638AC" w14:paraId="50313342" w14:textId="77777777" w:rsidTr="00DD3412">
        <w:trPr>
          <w:trHeight w:val="74"/>
        </w:trPr>
        <w:tc>
          <w:tcPr>
            <w:tcW w:w="9072" w:type="dxa"/>
            <w:tcBorders>
              <w:top w:val="nil"/>
            </w:tcBorders>
          </w:tcPr>
          <w:p w14:paraId="68D1B59D" w14:textId="77777777" w:rsidR="00AD77EE" w:rsidRPr="006638AC" w:rsidRDefault="00AD77EE" w:rsidP="00DD3412">
            <w:pPr>
              <w:jc w:val="both"/>
              <w:rPr>
                <w:rFonts w:asciiTheme="minorHAnsi" w:hAnsiTheme="minorHAnsi" w:cstheme="minorHAnsi"/>
                <w:sz w:val="22"/>
                <w:szCs w:val="22"/>
              </w:rPr>
            </w:pPr>
            <w:r w:rsidRPr="006638AC">
              <w:rPr>
                <w:rFonts w:asciiTheme="minorHAnsi" w:hAnsiTheme="minorHAnsi" w:cstheme="minorHAnsi"/>
                <w:sz w:val="22"/>
                <w:szCs w:val="22"/>
              </w:rPr>
              <w:t xml:space="preserve">Naslov: </w:t>
            </w:r>
            <w:sdt>
              <w:sdtPr>
                <w:rPr>
                  <w:rFonts w:asciiTheme="minorHAnsi" w:hAnsiTheme="minorHAnsi" w:cstheme="minorHAnsi"/>
                  <w:sz w:val="22"/>
                  <w:szCs w:val="22"/>
                </w:rPr>
                <w:id w:val="1088510066"/>
                <w:placeholder>
                  <w:docPart w:val="73ED84293B1F4C6999C1C340DCC1AA50"/>
                </w:placeholder>
                <w:showingPlcHdr/>
              </w:sdtPr>
              <w:sdtContent>
                <w:r w:rsidRPr="006638AC">
                  <w:rPr>
                    <w:rStyle w:val="Besedilooznabemesta"/>
                    <w:rFonts w:asciiTheme="minorHAnsi" w:hAnsiTheme="minorHAnsi" w:cstheme="minorHAnsi"/>
                    <w:sz w:val="22"/>
                    <w:szCs w:val="22"/>
                  </w:rPr>
                  <w:t>Kliknite ali tapnite tukaj, če želite vnesti besedilo.</w:t>
                </w:r>
              </w:sdtContent>
            </w:sdt>
          </w:p>
        </w:tc>
      </w:tr>
    </w:tbl>
    <w:p w14:paraId="0A88420C" w14:textId="77777777" w:rsidR="00AD77EE" w:rsidRPr="006638AC" w:rsidRDefault="00AD77EE" w:rsidP="00AD77EE">
      <w:pPr>
        <w:rPr>
          <w:rFonts w:asciiTheme="minorHAnsi" w:hAnsiTheme="minorHAnsi" w:cstheme="minorHAnsi"/>
          <w:b/>
          <w:bCs/>
          <w:sz w:val="22"/>
          <w:szCs w:val="22"/>
        </w:rPr>
      </w:pPr>
      <w:bookmarkStart w:id="26" w:name="_Toc163952960"/>
      <w:bookmarkStart w:id="27" w:name="_Toc225047727"/>
      <w:bookmarkStart w:id="28" w:name="_Toc225049262"/>
      <w:bookmarkStart w:id="29" w:name="_Toc262712306"/>
    </w:p>
    <w:p w14:paraId="285A7C62" w14:textId="77777777" w:rsidR="00AD77EE" w:rsidRPr="006638AC" w:rsidRDefault="00AD77EE" w:rsidP="00AD77EE">
      <w:pPr>
        <w:rPr>
          <w:rFonts w:asciiTheme="minorHAnsi" w:hAnsiTheme="minorHAnsi" w:cstheme="minorHAnsi"/>
          <w:b/>
          <w:bCs/>
          <w:sz w:val="22"/>
          <w:szCs w:val="22"/>
        </w:rPr>
      </w:pPr>
    </w:p>
    <w:p w14:paraId="32629405" w14:textId="77777777" w:rsidR="00AD77EE" w:rsidRPr="006638AC" w:rsidRDefault="00AD77EE" w:rsidP="00AD77EE">
      <w:pPr>
        <w:pStyle w:val="Naslov1"/>
        <w:keepLines w:val="0"/>
        <w:numPr>
          <w:ilvl w:val="0"/>
          <w:numId w:val="4"/>
        </w:numPr>
        <w:suppressAutoHyphens/>
        <w:spacing w:before="0"/>
        <w:jc w:val="center"/>
        <w:rPr>
          <w:rFonts w:asciiTheme="minorHAnsi" w:hAnsiTheme="minorHAnsi" w:cstheme="minorHAnsi"/>
          <w:color w:val="auto"/>
          <w:sz w:val="22"/>
          <w:szCs w:val="22"/>
        </w:rPr>
      </w:pPr>
      <w:bookmarkStart w:id="30" w:name="_Toc194994647"/>
      <w:r w:rsidRPr="00A80C42">
        <w:rPr>
          <w:rFonts w:asciiTheme="minorHAnsi" w:hAnsiTheme="minorHAnsi" w:cstheme="minorHAnsi"/>
          <w:b/>
          <w:color w:val="auto"/>
          <w:sz w:val="22"/>
          <w:szCs w:val="22"/>
        </w:rPr>
        <w:t>PONUDBENI P</w:t>
      </w:r>
      <w:bookmarkEnd w:id="26"/>
      <w:bookmarkEnd w:id="27"/>
      <w:bookmarkEnd w:id="28"/>
      <w:bookmarkEnd w:id="29"/>
      <w:r w:rsidRPr="00A80C42">
        <w:rPr>
          <w:rFonts w:asciiTheme="minorHAnsi" w:hAnsiTheme="minorHAnsi" w:cstheme="minorHAnsi"/>
          <w:b/>
          <w:color w:val="auto"/>
          <w:sz w:val="22"/>
          <w:szCs w:val="22"/>
        </w:rPr>
        <w:t>REDRAČUN</w:t>
      </w:r>
      <w:r w:rsidRPr="006638AC">
        <w:rPr>
          <w:rStyle w:val="Sprotnaopomba-sklic"/>
          <w:rFonts w:asciiTheme="minorHAnsi" w:hAnsiTheme="minorHAnsi" w:cstheme="minorHAnsi"/>
          <w:color w:val="auto"/>
          <w:sz w:val="22"/>
          <w:szCs w:val="22"/>
        </w:rPr>
        <w:footnoteReference w:id="3"/>
      </w:r>
      <w:bookmarkEnd w:id="30"/>
      <w:r w:rsidRPr="006638AC">
        <w:rPr>
          <w:rFonts w:asciiTheme="minorHAnsi" w:hAnsiTheme="minorHAnsi" w:cstheme="minorHAnsi"/>
          <w:color w:val="auto"/>
          <w:sz w:val="22"/>
          <w:szCs w:val="22"/>
        </w:rPr>
        <w:t xml:space="preserve"> </w:t>
      </w:r>
    </w:p>
    <w:p w14:paraId="0AD5442F" w14:textId="77777777" w:rsidR="00AD77EE" w:rsidRPr="006638AC" w:rsidRDefault="00AD77EE" w:rsidP="00AD77EE">
      <w:pPr>
        <w:jc w:val="center"/>
        <w:rPr>
          <w:rFonts w:asciiTheme="minorHAnsi" w:hAnsiTheme="minorHAnsi" w:cstheme="minorHAnsi"/>
          <w:b/>
          <w:bCs/>
          <w:sz w:val="22"/>
          <w:szCs w:val="22"/>
        </w:rPr>
      </w:pPr>
      <w:r w:rsidRPr="006638AC">
        <w:rPr>
          <w:rFonts w:asciiTheme="minorHAnsi" w:hAnsiTheme="minorHAnsi" w:cstheme="minorHAnsi"/>
          <w:b/>
          <w:bCs/>
          <w:sz w:val="22"/>
          <w:szCs w:val="22"/>
        </w:rPr>
        <w:t xml:space="preserve">ŠT. </w:t>
      </w:r>
      <w:sdt>
        <w:sdtPr>
          <w:rPr>
            <w:rFonts w:asciiTheme="minorHAnsi" w:hAnsiTheme="minorHAnsi" w:cstheme="minorHAnsi"/>
            <w:b/>
            <w:bCs/>
            <w:sz w:val="22"/>
            <w:szCs w:val="22"/>
          </w:rPr>
          <w:id w:val="119961989"/>
          <w:placeholder>
            <w:docPart w:val="EBC221FF9BE04C9AB7DAF5097C728BF1"/>
          </w:placeholder>
          <w:showingPlcHdr/>
        </w:sdtPr>
        <w:sdtContent>
          <w:r w:rsidRPr="006638AC">
            <w:rPr>
              <w:rStyle w:val="Besedilooznabemesta"/>
              <w:rFonts w:asciiTheme="minorHAnsi" w:hAnsiTheme="minorHAnsi" w:cstheme="minorHAnsi"/>
              <w:b/>
              <w:bCs/>
              <w:sz w:val="22"/>
              <w:szCs w:val="22"/>
            </w:rPr>
            <w:t>Kliknite ali tapnite tukaj, če želite vnesti besedilo.</w:t>
          </w:r>
        </w:sdtContent>
      </w:sdt>
    </w:p>
    <w:p w14:paraId="32A573AD" w14:textId="77777777" w:rsidR="00AD77EE" w:rsidRPr="006638AC" w:rsidRDefault="00AD77EE" w:rsidP="00AD77EE">
      <w:pPr>
        <w:jc w:val="center"/>
        <w:rPr>
          <w:rFonts w:asciiTheme="minorHAnsi" w:hAnsiTheme="minorHAnsi" w:cstheme="minorHAnsi"/>
          <w:b/>
          <w:bCs/>
          <w:sz w:val="22"/>
          <w:szCs w:val="22"/>
        </w:rPr>
      </w:pPr>
    </w:p>
    <w:p w14:paraId="10537AF5" w14:textId="77777777" w:rsidR="00AD77EE" w:rsidRDefault="00AD77EE" w:rsidP="00473A8E">
      <w:pPr>
        <w:numPr>
          <w:ilvl w:val="0"/>
          <w:numId w:val="7"/>
        </w:numPr>
        <w:tabs>
          <w:tab w:val="center" w:pos="4536"/>
          <w:tab w:val="right" w:pos="9072"/>
        </w:tabs>
        <w:spacing w:after="180"/>
        <w:jc w:val="both"/>
        <w:rPr>
          <w:rFonts w:asciiTheme="minorHAnsi" w:hAnsiTheme="minorHAnsi" w:cstheme="minorHAnsi"/>
          <w:sz w:val="22"/>
          <w:szCs w:val="22"/>
        </w:rPr>
      </w:pPr>
      <w:r w:rsidRPr="006638AC">
        <w:rPr>
          <w:rFonts w:asciiTheme="minorHAnsi" w:hAnsiTheme="minorHAnsi" w:cstheme="minorHAnsi"/>
          <w:sz w:val="22"/>
          <w:szCs w:val="22"/>
        </w:rPr>
        <w:t>Ponudbena vrednost</w:t>
      </w:r>
    </w:p>
    <w:p w14:paraId="7C6ECE71" w14:textId="77777777" w:rsidR="00401973" w:rsidRPr="00401973" w:rsidRDefault="00401973" w:rsidP="00401973">
      <w:pPr>
        <w:pStyle w:val="Odstavekseznama"/>
        <w:numPr>
          <w:ilvl w:val="0"/>
          <w:numId w:val="7"/>
        </w:numPr>
        <w:jc w:val="both"/>
        <w:rPr>
          <w:rFonts w:asciiTheme="minorHAnsi" w:hAnsiTheme="minorHAnsi" w:cstheme="minorHAnsi"/>
        </w:rPr>
      </w:pPr>
      <w:r w:rsidRPr="00401973">
        <w:rPr>
          <w:rFonts w:asciiTheme="minorHAnsi" w:hAnsiTheme="minorHAnsi" w:cstheme="minorHAnsi"/>
        </w:rPr>
        <w:t>Ponudba zajema dobavo pogonskih goriv na bencinskih črpalkah ponudnika:</w:t>
      </w:r>
    </w:p>
    <w:p w14:paraId="41F2B837" w14:textId="77777777" w:rsidR="00401973" w:rsidRPr="00401973" w:rsidRDefault="00401973" w:rsidP="00401973">
      <w:pPr>
        <w:pStyle w:val="Odstavekseznama"/>
        <w:ind w:left="360"/>
        <w:jc w:val="both"/>
        <w:rPr>
          <w:rFonts w:asciiTheme="minorHAnsi" w:hAnsiTheme="minorHAnsi" w:cstheme="minorHAnsi"/>
        </w:rPr>
      </w:pP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51"/>
        <w:gridCol w:w="3548"/>
        <w:gridCol w:w="1266"/>
      </w:tblGrid>
      <w:tr w:rsidR="00401973" w:rsidRPr="003970D9" w14:paraId="1845ABD5" w14:textId="77777777" w:rsidTr="00376622">
        <w:trPr>
          <w:trHeight w:val="541"/>
        </w:trPr>
        <w:tc>
          <w:tcPr>
            <w:tcW w:w="2268" w:type="dxa"/>
            <w:tcBorders>
              <w:top w:val="single" w:sz="4" w:space="0" w:color="auto"/>
              <w:left w:val="single" w:sz="4" w:space="0" w:color="auto"/>
              <w:bottom w:val="single" w:sz="4" w:space="0" w:color="auto"/>
              <w:right w:val="nil"/>
            </w:tcBorders>
            <w:shd w:val="clear" w:color="auto" w:fill="92D050"/>
            <w:vAlign w:val="center"/>
          </w:tcPr>
          <w:p w14:paraId="1791F6DE" w14:textId="77777777" w:rsidR="00401973" w:rsidRPr="003970D9" w:rsidRDefault="00401973" w:rsidP="00382308">
            <w:pPr>
              <w:jc w:val="center"/>
              <w:rPr>
                <w:rFonts w:asciiTheme="minorHAnsi" w:hAnsiTheme="minorHAnsi" w:cstheme="minorHAnsi"/>
              </w:rPr>
            </w:pPr>
            <w:r w:rsidRPr="003970D9">
              <w:rPr>
                <w:rFonts w:asciiTheme="minorHAnsi" w:hAnsiTheme="minorHAnsi" w:cstheme="minorHAnsi"/>
              </w:rPr>
              <w:t>VRSTA POGONSKEGA</w:t>
            </w:r>
            <w:r w:rsidRPr="003970D9">
              <w:rPr>
                <w:rFonts w:asciiTheme="minorHAnsi" w:hAnsiTheme="minorHAnsi" w:cstheme="minorHAnsi"/>
              </w:rPr>
              <w:br/>
              <w:t>GORIVA</w:t>
            </w:r>
          </w:p>
        </w:tc>
        <w:tc>
          <w:tcPr>
            <w:tcW w:w="851" w:type="dxa"/>
            <w:tcBorders>
              <w:top w:val="single" w:sz="4" w:space="0" w:color="auto"/>
              <w:left w:val="nil"/>
              <w:bottom w:val="single" w:sz="4" w:space="0" w:color="auto"/>
              <w:right w:val="nil"/>
            </w:tcBorders>
            <w:shd w:val="clear" w:color="auto" w:fill="92D050"/>
            <w:vAlign w:val="center"/>
          </w:tcPr>
          <w:p w14:paraId="55B850CE" w14:textId="77777777" w:rsidR="00401973" w:rsidRPr="003970D9" w:rsidRDefault="00401973" w:rsidP="00382308">
            <w:pPr>
              <w:rPr>
                <w:rFonts w:asciiTheme="minorHAnsi" w:hAnsiTheme="minorHAnsi" w:cstheme="minorHAnsi"/>
              </w:rPr>
            </w:pPr>
          </w:p>
        </w:tc>
        <w:tc>
          <w:tcPr>
            <w:tcW w:w="3548" w:type="dxa"/>
            <w:tcBorders>
              <w:top w:val="single" w:sz="4" w:space="0" w:color="auto"/>
              <w:left w:val="nil"/>
              <w:bottom w:val="single" w:sz="4" w:space="0" w:color="auto"/>
              <w:right w:val="nil"/>
            </w:tcBorders>
            <w:shd w:val="clear" w:color="auto" w:fill="92D050"/>
            <w:vAlign w:val="center"/>
          </w:tcPr>
          <w:p w14:paraId="1B00C47B" w14:textId="77777777" w:rsidR="00401973" w:rsidRPr="003970D9" w:rsidRDefault="00401973" w:rsidP="00382308">
            <w:pPr>
              <w:jc w:val="center"/>
              <w:rPr>
                <w:rFonts w:asciiTheme="minorHAnsi" w:hAnsiTheme="minorHAnsi" w:cstheme="minorHAnsi"/>
              </w:rPr>
            </w:pPr>
            <w:r w:rsidRPr="003970D9">
              <w:rPr>
                <w:rFonts w:asciiTheme="minorHAnsi" w:hAnsiTheme="minorHAnsi" w:cstheme="minorHAnsi"/>
              </w:rPr>
              <w:t>VIŠINA POPUSTA v %</w:t>
            </w:r>
            <w:r w:rsidRPr="003970D9">
              <w:rPr>
                <w:rStyle w:val="Sprotnaopomba-sklic"/>
                <w:rFonts w:asciiTheme="minorHAnsi" w:hAnsiTheme="minorHAnsi" w:cstheme="minorHAnsi"/>
              </w:rPr>
              <w:footnoteReference w:id="4"/>
            </w:r>
          </w:p>
        </w:tc>
        <w:tc>
          <w:tcPr>
            <w:tcW w:w="1266" w:type="dxa"/>
            <w:tcBorders>
              <w:top w:val="single" w:sz="4" w:space="0" w:color="auto"/>
              <w:left w:val="nil"/>
              <w:bottom w:val="single" w:sz="4" w:space="0" w:color="auto"/>
              <w:right w:val="nil"/>
            </w:tcBorders>
            <w:shd w:val="clear" w:color="auto" w:fill="92D050"/>
            <w:vAlign w:val="center"/>
          </w:tcPr>
          <w:p w14:paraId="077E6DC4" w14:textId="77777777" w:rsidR="00401973" w:rsidRPr="003970D9" w:rsidRDefault="00401973" w:rsidP="00382308">
            <w:pPr>
              <w:jc w:val="center"/>
              <w:rPr>
                <w:rFonts w:asciiTheme="minorHAnsi" w:hAnsiTheme="minorHAnsi" w:cstheme="minorHAnsi"/>
              </w:rPr>
            </w:pPr>
          </w:p>
        </w:tc>
      </w:tr>
      <w:tr w:rsidR="00401973" w:rsidRPr="003970D9" w14:paraId="6F0032FA" w14:textId="77777777" w:rsidTr="00376622">
        <w:tc>
          <w:tcPr>
            <w:tcW w:w="2268" w:type="dxa"/>
            <w:tcBorders>
              <w:top w:val="single" w:sz="4" w:space="0" w:color="auto"/>
              <w:left w:val="nil"/>
              <w:bottom w:val="nil"/>
              <w:right w:val="nil"/>
            </w:tcBorders>
            <w:vAlign w:val="bottom"/>
          </w:tcPr>
          <w:p w14:paraId="43DDC3A0" w14:textId="77777777" w:rsidR="00401973" w:rsidRPr="003970D9" w:rsidRDefault="00401973" w:rsidP="00382308">
            <w:pPr>
              <w:jc w:val="center"/>
              <w:rPr>
                <w:rFonts w:asciiTheme="minorHAnsi" w:hAnsiTheme="minorHAnsi" w:cstheme="minorHAnsi"/>
                <w:b/>
              </w:rPr>
            </w:pPr>
          </w:p>
          <w:p w14:paraId="2DA6A246" w14:textId="77777777" w:rsidR="00401973" w:rsidRPr="003970D9" w:rsidRDefault="00401973" w:rsidP="00382308">
            <w:pPr>
              <w:jc w:val="center"/>
              <w:rPr>
                <w:rFonts w:asciiTheme="minorHAnsi" w:hAnsiTheme="minorHAnsi" w:cstheme="minorHAnsi"/>
                <w:b/>
              </w:rPr>
            </w:pPr>
            <w:r w:rsidRPr="003970D9">
              <w:rPr>
                <w:rFonts w:asciiTheme="minorHAnsi" w:hAnsiTheme="minorHAnsi" w:cstheme="minorHAnsi"/>
                <w:b/>
              </w:rPr>
              <w:t>DIZEL</w:t>
            </w:r>
          </w:p>
        </w:tc>
        <w:tc>
          <w:tcPr>
            <w:tcW w:w="851" w:type="dxa"/>
            <w:tcBorders>
              <w:top w:val="single" w:sz="4" w:space="0" w:color="auto"/>
              <w:left w:val="nil"/>
              <w:bottom w:val="nil"/>
              <w:right w:val="nil"/>
            </w:tcBorders>
            <w:vAlign w:val="bottom"/>
          </w:tcPr>
          <w:p w14:paraId="6CAC2667" w14:textId="77777777" w:rsidR="00401973" w:rsidRPr="003970D9" w:rsidRDefault="00401973" w:rsidP="00382308">
            <w:pPr>
              <w:jc w:val="center"/>
              <w:rPr>
                <w:rFonts w:asciiTheme="minorHAnsi" w:hAnsiTheme="minorHAnsi" w:cstheme="minorHAnsi"/>
              </w:rPr>
            </w:pPr>
          </w:p>
        </w:tc>
        <w:sdt>
          <w:sdtPr>
            <w:rPr>
              <w:rFonts w:asciiTheme="minorHAnsi" w:hAnsiTheme="minorHAnsi" w:cstheme="minorHAnsi"/>
            </w:rPr>
            <w:id w:val="-582909962"/>
            <w:placeholder>
              <w:docPart w:val="B2CEB62511A44651B205C5D4B72F7121"/>
            </w:placeholder>
            <w:showingPlcHdr/>
            <w:text/>
          </w:sdtPr>
          <w:sdtContent>
            <w:tc>
              <w:tcPr>
                <w:tcW w:w="4814" w:type="dxa"/>
                <w:gridSpan w:val="2"/>
                <w:tcBorders>
                  <w:top w:val="single" w:sz="4" w:space="0" w:color="auto"/>
                  <w:left w:val="nil"/>
                  <w:right w:val="nil"/>
                </w:tcBorders>
                <w:shd w:val="clear" w:color="auto" w:fill="D9D9D9"/>
                <w:vAlign w:val="bottom"/>
              </w:tcPr>
              <w:p w14:paraId="234A287E" w14:textId="77777777" w:rsidR="00401973" w:rsidRPr="003970D9" w:rsidRDefault="00401973" w:rsidP="00382308">
                <w:pPr>
                  <w:jc w:val="center"/>
                  <w:rPr>
                    <w:rFonts w:asciiTheme="minorHAnsi" w:hAnsiTheme="minorHAnsi" w:cstheme="minorHAnsi"/>
                  </w:rPr>
                </w:pPr>
                <w:r w:rsidRPr="003970D9">
                  <w:rPr>
                    <w:rStyle w:val="Besedilooznabemesta"/>
                    <w:rFonts w:asciiTheme="minorHAnsi" w:hAnsiTheme="minorHAnsi" w:cstheme="minorHAnsi"/>
                    <w:b/>
                    <w:bCs/>
                  </w:rPr>
                  <w:t>Kliknite ali tapnite tukaj, če želite vnesti besedilo.</w:t>
                </w:r>
              </w:p>
            </w:tc>
          </w:sdtContent>
        </w:sdt>
      </w:tr>
      <w:tr w:rsidR="00401973" w:rsidRPr="003970D9" w14:paraId="49903E2A" w14:textId="77777777" w:rsidTr="00376622">
        <w:tc>
          <w:tcPr>
            <w:tcW w:w="2268" w:type="dxa"/>
            <w:tcBorders>
              <w:top w:val="nil"/>
              <w:left w:val="nil"/>
              <w:bottom w:val="nil"/>
              <w:right w:val="nil"/>
            </w:tcBorders>
            <w:vAlign w:val="bottom"/>
          </w:tcPr>
          <w:p w14:paraId="75B08C6A" w14:textId="77777777" w:rsidR="00401973" w:rsidRPr="003970D9" w:rsidRDefault="00401973" w:rsidP="00382308">
            <w:pPr>
              <w:jc w:val="center"/>
              <w:rPr>
                <w:rFonts w:asciiTheme="minorHAnsi" w:hAnsiTheme="minorHAnsi" w:cstheme="minorHAnsi"/>
                <w:b/>
              </w:rPr>
            </w:pPr>
          </w:p>
          <w:p w14:paraId="1107B86B" w14:textId="77777777" w:rsidR="00401973" w:rsidRPr="003970D9" w:rsidRDefault="00401973" w:rsidP="00382308">
            <w:pPr>
              <w:jc w:val="center"/>
              <w:rPr>
                <w:rFonts w:asciiTheme="minorHAnsi" w:hAnsiTheme="minorHAnsi" w:cstheme="minorHAnsi"/>
                <w:b/>
              </w:rPr>
            </w:pPr>
            <w:r w:rsidRPr="003970D9">
              <w:rPr>
                <w:rFonts w:asciiTheme="minorHAnsi" w:hAnsiTheme="minorHAnsi" w:cstheme="minorHAnsi"/>
                <w:b/>
              </w:rPr>
              <w:t>BENCIN 95</w:t>
            </w:r>
          </w:p>
        </w:tc>
        <w:tc>
          <w:tcPr>
            <w:tcW w:w="851" w:type="dxa"/>
            <w:tcBorders>
              <w:top w:val="nil"/>
              <w:left w:val="nil"/>
              <w:bottom w:val="nil"/>
              <w:right w:val="nil"/>
            </w:tcBorders>
            <w:vAlign w:val="bottom"/>
          </w:tcPr>
          <w:p w14:paraId="703AA8BA" w14:textId="77777777" w:rsidR="00401973" w:rsidRPr="003970D9" w:rsidRDefault="00401973" w:rsidP="00382308">
            <w:pPr>
              <w:jc w:val="center"/>
              <w:rPr>
                <w:rFonts w:asciiTheme="minorHAnsi" w:hAnsiTheme="minorHAnsi" w:cstheme="minorHAnsi"/>
              </w:rPr>
            </w:pPr>
          </w:p>
        </w:tc>
        <w:sdt>
          <w:sdtPr>
            <w:rPr>
              <w:rFonts w:asciiTheme="minorHAnsi" w:hAnsiTheme="minorHAnsi" w:cstheme="minorHAnsi"/>
            </w:rPr>
            <w:id w:val="-854645359"/>
            <w:placeholder>
              <w:docPart w:val="C670AEF62178408CB71681209A0E8C4C"/>
            </w:placeholder>
            <w:showingPlcHdr/>
            <w:text/>
          </w:sdtPr>
          <w:sdtContent>
            <w:tc>
              <w:tcPr>
                <w:tcW w:w="4814" w:type="dxa"/>
                <w:gridSpan w:val="2"/>
                <w:tcBorders>
                  <w:left w:val="nil"/>
                  <w:bottom w:val="single" w:sz="4" w:space="0" w:color="auto"/>
                  <w:right w:val="nil"/>
                </w:tcBorders>
                <w:shd w:val="clear" w:color="auto" w:fill="D9D9D9"/>
                <w:vAlign w:val="bottom"/>
              </w:tcPr>
              <w:p w14:paraId="1567C8D5" w14:textId="77777777" w:rsidR="00401973" w:rsidRPr="003970D9" w:rsidRDefault="00401973" w:rsidP="00382308">
                <w:pPr>
                  <w:jc w:val="center"/>
                  <w:rPr>
                    <w:rFonts w:asciiTheme="minorHAnsi" w:hAnsiTheme="minorHAnsi" w:cstheme="minorHAnsi"/>
                  </w:rPr>
                </w:pPr>
                <w:r w:rsidRPr="003970D9">
                  <w:rPr>
                    <w:rStyle w:val="Besedilooznabemesta"/>
                    <w:rFonts w:asciiTheme="minorHAnsi" w:hAnsiTheme="minorHAnsi" w:cstheme="minorHAnsi"/>
                    <w:b/>
                    <w:bCs/>
                  </w:rPr>
                  <w:t>Kliknite ali tapnite tukaj, če želite vnesti besedilo.</w:t>
                </w:r>
              </w:p>
            </w:tc>
          </w:sdtContent>
        </w:sdt>
      </w:tr>
    </w:tbl>
    <w:p w14:paraId="3DADA03C" w14:textId="77777777" w:rsidR="00401973" w:rsidRPr="00401973" w:rsidRDefault="00401973" w:rsidP="00401973">
      <w:pPr>
        <w:pStyle w:val="Odstavekseznama"/>
        <w:ind w:left="360"/>
        <w:jc w:val="both"/>
        <w:rPr>
          <w:rFonts w:asciiTheme="minorHAnsi" w:hAnsiTheme="minorHAnsi" w:cstheme="minorHAnsi"/>
        </w:rPr>
      </w:pPr>
    </w:p>
    <w:p w14:paraId="48E8E282" w14:textId="77777777" w:rsidR="00401973" w:rsidRPr="00401973" w:rsidRDefault="00401973" w:rsidP="00401973">
      <w:pPr>
        <w:pStyle w:val="Odstavekseznama"/>
        <w:ind w:left="360"/>
        <w:jc w:val="both"/>
        <w:rPr>
          <w:rFonts w:asciiTheme="minorHAnsi" w:hAnsiTheme="minorHAnsi" w:cstheme="minorHAnsi"/>
        </w:rPr>
      </w:pPr>
    </w:p>
    <w:p w14:paraId="29465E5C" w14:textId="77777777" w:rsidR="00401973" w:rsidRPr="00401973" w:rsidRDefault="00401973" w:rsidP="00401973">
      <w:pPr>
        <w:pStyle w:val="Odstavekseznama"/>
        <w:ind w:left="360"/>
        <w:jc w:val="both"/>
        <w:rPr>
          <w:rFonts w:asciiTheme="minorHAnsi" w:hAnsiTheme="minorHAnsi" w:cstheme="minorHAnsi"/>
        </w:rPr>
      </w:pPr>
    </w:p>
    <w:p w14:paraId="617A109A" w14:textId="498B5C65" w:rsidR="00401973" w:rsidRPr="00401973" w:rsidRDefault="00401973" w:rsidP="00401973">
      <w:pPr>
        <w:pStyle w:val="Odstavekseznama"/>
        <w:ind w:left="0"/>
        <w:jc w:val="both"/>
        <w:rPr>
          <w:rFonts w:asciiTheme="minorHAnsi" w:hAnsiTheme="minorHAnsi" w:cstheme="minorHAnsi"/>
        </w:rPr>
      </w:pPr>
      <w:r w:rsidRPr="00401973">
        <w:rPr>
          <w:rFonts w:asciiTheme="minorHAnsi" w:hAnsiTheme="minorHAnsi" w:cstheme="minorHAnsi"/>
        </w:rPr>
        <w:t>Na območju Upravne enote Murska Sobota razpolagamo z naslednjim številom bencinskih črpalk:</w:t>
      </w:r>
      <w:sdt>
        <w:sdtPr>
          <w:rPr>
            <w:highlight w:val="lightGray"/>
          </w:rPr>
          <w:id w:val="-233010573"/>
          <w:placeholder>
            <w:docPart w:val="6E632E55BC694BC9AEF71374C329E87C"/>
          </w:placeholder>
          <w:showingPlcHdr/>
          <w:text/>
        </w:sdtPr>
        <w:sdtContent>
          <w:r w:rsidRPr="00401973">
            <w:rPr>
              <w:rStyle w:val="Besedilooznabemesta"/>
              <w:rFonts w:asciiTheme="minorHAnsi" w:hAnsiTheme="minorHAnsi" w:cstheme="minorHAnsi"/>
              <w:b/>
              <w:bCs/>
              <w:highlight w:val="lightGray"/>
            </w:rPr>
            <w:t>Kliknite ali tapnite tukaj, če želite vnesti besedilo.</w:t>
          </w:r>
        </w:sdtContent>
      </w:sdt>
      <w:r w:rsidRPr="00401973">
        <w:rPr>
          <w:rFonts w:asciiTheme="minorHAnsi" w:hAnsiTheme="minorHAnsi" w:cstheme="minorHAnsi"/>
        </w:rPr>
        <w:t>.</w:t>
      </w:r>
    </w:p>
    <w:p w14:paraId="0A9AFB9C" w14:textId="77777777" w:rsidR="00401973" w:rsidRPr="00401973" w:rsidRDefault="00401973" w:rsidP="00401973">
      <w:pPr>
        <w:pStyle w:val="Odstavekseznama"/>
        <w:ind w:left="360"/>
        <w:jc w:val="both"/>
        <w:rPr>
          <w:rFonts w:asciiTheme="minorHAnsi" w:hAnsiTheme="minorHAnsi" w:cstheme="minorHAnsi"/>
        </w:rPr>
      </w:pPr>
    </w:p>
    <w:p w14:paraId="76B34E75" w14:textId="77777777" w:rsidR="00401973" w:rsidRPr="00401973" w:rsidRDefault="00401973" w:rsidP="00401973">
      <w:pPr>
        <w:pStyle w:val="Odstavekseznama"/>
        <w:numPr>
          <w:ilvl w:val="0"/>
          <w:numId w:val="7"/>
        </w:numPr>
        <w:jc w:val="both"/>
        <w:rPr>
          <w:rFonts w:asciiTheme="minorHAnsi" w:hAnsiTheme="minorHAnsi" w:cstheme="minorHAnsi"/>
        </w:rPr>
      </w:pPr>
      <w:r w:rsidRPr="00401973">
        <w:rPr>
          <w:rFonts w:asciiTheme="minorHAnsi" w:hAnsiTheme="minorHAnsi" w:cstheme="minorHAnsi"/>
        </w:rPr>
        <w:t>Ponudba velja 4 mesece od roka za oddajo ponudb.</w:t>
      </w:r>
    </w:p>
    <w:p w14:paraId="347FA5A6" w14:textId="77777777" w:rsidR="00401973" w:rsidRPr="00401973" w:rsidRDefault="00401973" w:rsidP="00401973">
      <w:pPr>
        <w:jc w:val="both"/>
        <w:rPr>
          <w:rFonts w:asciiTheme="minorHAnsi" w:hAnsiTheme="minorHAnsi" w:cstheme="minorHAnsi"/>
        </w:rPr>
      </w:pPr>
    </w:p>
    <w:p w14:paraId="5B3CC5F1" w14:textId="77777777" w:rsidR="00AD77EE" w:rsidRPr="006638AC" w:rsidRDefault="00AD77EE" w:rsidP="00AD77EE">
      <w:pPr>
        <w:jc w:val="both"/>
        <w:rPr>
          <w:rFonts w:asciiTheme="minorHAnsi" w:hAnsiTheme="minorHAnsi" w:cstheme="minorHAnsi"/>
          <w:sz w:val="22"/>
          <w:szCs w:val="22"/>
        </w:rPr>
      </w:pPr>
    </w:p>
    <w:p w14:paraId="458285C4" w14:textId="77777777" w:rsidR="00AD77EE" w:rsidRPr="006638AC" w:rsidRDefault="00AD77EE" w:rsidP="00AD77EE">
      <w:pPr>
        <w:jc w:val="both"/>
        <w:rPr>
          <w:rFonts w:asciiTheme="minorHAnsi" w:hAnsiTheme="minorHAnsi" w:cstheme="minorHAnsi"/>
          <w:sz w:val="22"/>
          <w:szCs w:val="22"/>
        </w:rPr>
      </w:pPr>
      <w:r w:rsidRPr="006638AC">
        <w:rPr>
          <w:rFonts w:asciiTheme="minorHAnsi" w:hAnsiTheme="minorHAnsi" w:cstheme="minorHAnsi"/>
          <w:sz w:val="22"/>
          <w:szCs w:val="22"/>
        </w:rPr>
        <w:t xml:space="preserve">Datum: </w:t>
      </w:r>
      <w:sdt>
        <w:sdtPr>
          <w:rPr>
            <w:rFonts w:asciiTheme="minorHAnsi" w:hAnsiTheme="minorHAnsi" w:cstheme="minorHAnsi"/>
            <w:sz w:val="22"/>
            <w:szCs w:val="22"/>
          </w:rPr>
          <w:id w:val="-1075978714"/>
          <w:placeholder>
            <w:docPart w:val="06946EAD5320412EBC8315ECCE862F10"/>
          </w:placeholder>
          <w:showingPlcHdr/>
          <w:date>
            <w:dateFormat w:val="d. MM. yyyy"/>
            <w:lid w:val="sl-SI"/>
            <w:storeMappedDataAs w:val="dateTime"/>
            <w:calendar w:val="gregorian"/>
          </w:date>
        </w:sdtPr>
        <w:sdtContent>
          <w:r w:rsidRPr="006638AC">
            <w:rPr>
              <w:rStyle w:val="Besedilooznabemesta"/>
              <w:rFonts w:asciiTheme="minorHAnsi" w:hAnsiTheme="minorHAnsi" w:cstheme="minorHAnsi"/>
              <w:sz w:val="22"/>
              <w:szCs w:val="22"/>
              <w:highlight w:val="lightGray"/>
            </w:rPr>
            <w:t>Kliknite ali tapnite tukaj, če želite vnesti datum.</w:t>
          </w:r>
        </w:sdtContent>
      </w:sdt>
    </w:p>
    <w:p w14:paraId="3B529A87" w14:textId="77777777" w:rsidR="00AD77EE" w:rsidRPr="006638AC" w:rsidRDefault="00AD77EE" w:rsidP="00AD77EE">
      <w:pPr>
        <w:jc w:val="both"/>
        <w:rPr>
          <w:rFonts w:asciiTheme="minorHAnsi" w:hAnsiTheme="minorHAnsi" w:cstheme="minorHAnsi"/>
          <w:sz w:val="22"/>
          <w:szCs w:val="22"/>
        </w:rPr>
      </w:pPr>
    </w:p>
    <w:tbl>
      <w:tblPr>
        <w:tblW w:w="9044" w:type="dxa"/>
        <w:tblInd w:w="8" w:type="dxa"/>
        <w:tblLayout w:type="fixed"/>
        <w:tblCellMar>
          <w:left w:w="0" w:type="dxa"/>
          <w:right w:w="0" w:type="dxa"/>
        </w:tblCellMar>
        <w:tblLook w:val="0000" w:firstRow="0" w:lastRow="0" w:firstColumn="0" w:lastColumn="0" w:noHBand="0" w:noVBand="0"/>
      </w:tblPr>
      <w:tblGrid>
        <w:gridCol w:w="3260"/>
        <w:gridCol w:w="567"/>
        <w:gridCol w:w="1361"/>
        <w:gridCol w:w="567"/>
        <w:gridCol w:w="3289"/>
      </w:tblGrid>
      <w:tr w:rsidR="00465A52" w:rsidRPr="006638AC" w14:paraId="5D13BCCB" w14:textId="77777777" w:rsidTr="00465A52">
        <w:tc>
          <w:tcPr>
            <w:tcW w:w="3260" w:type="dxa"/>
          </w:tcPr>
          <w:p w14:paraId="53450E75" w14:textId="77777777" w:rsidR="00465A52" w:rsidRPr="006638AC" w:rsidRDefault="00465A52" w:rsidP="00DD3412">
            <w:pPr>
              <w:numPr>
                <w:ilvl w:val="12"/>
                <w:numId w:val="0"/>
              </w:numPr>
              <w:rPr>
                <w:rFonts w:asciiTheme="minorHAnsi" w:hAnsiTheme="minorHAnsi" w:cstheme="minorHAnsi"/>
                <w:sz w:val="22"/>
                <w:szCs w:val="22"/>
              </w:rPr>
            </w:pPr>
          </w:p>
        </w:tc>
        <w:tc>
          <w:tcPr>
            <w:tcW w:w="567" w:type="dxa"/>
          </w:tcPr>
          <w:p w14:paraId="1B487280" w14:textId="77777777" w:rsidR="00465A52" w:rsidRPr="006638AC" w:rsidRDefault="00465A52" w:rsidP="00DD3412">
            <w:pPr>
              <w:numPr>
                <w:ilvl w:val="12"/>
                <w:numId w:val="0"/>
              </w:numPr>
              <w:jc w:val="center"/>
              <w:rPr>
                <w:rFonts w:asciiTheme="minorHAnsi" w:hAnsiTheme="minorHAnsi" w:cstheme="minorHAnsi"/>
                <w:sz w:val="22"/>
                <w:szCs w:val="22"/>
              </w:rPr>
            </w:pPr>
          </w:p>
        </w:tc>
        <w:tc>
          <w:tcPr>
            <w:tcW w:w="1361" w:type="dxa"/>
          </w:tcPr>
          <w:p w14:paraId="455D63BA" w14:textId="77777777" w:rsidR="00465A52" w:rsidRPr="006638AC" w:rsidRDefault="00465A52" w:rsidP="00B601F4">
            <w:pPr>
              <w:numPr>
                <w:ilvl w:val="12"/>
                <w:numId w:val="0"/>
              </w:numPr>
              <w:rPr>
                <w:rFonts w:asciiTheme="minorHAnsi" w:hAnsiTheme="minorHAnsi" w:cstheme="minorHAnsi"/>
                <w:sz w:val="22"/>
                <w:szCs w:val="22"/>
              </w:rPr>
            </w:pPr>
          </w:p>
          <w:p w14:paraId="2AC7BE7F" w14:textId="77777777" w:rsidR="00465A52" w:rsidRPr="006638AC" w:rsidRDefault="00465A52" w:rsidP="00DD3412">
            <w:pPr>
              <w:numPr>
                <w:ilvl w:val="12"/>
                <w:numId w:val="0"/>
              </w:numPr>
              <w:jc w:val="center"/>
              <w:rPr>
                <w:rFonts w:asciiTheme="minorHAnsi" w:hAnsiTheme="minorHAnsi" w:cstheme="minorHAnsi"/>
                <w:sz w:val="22"/>
                <w:szCs w:val="22"/>
              </w:rPr>
            </w:pPr>
            <w:r w:rsidRPr="006638AC">
              <w:rPr>
                <w:rFonts w:asciiTheme="minorHAnsi" w:hAnsiTheme="minorHAnsi" w:cstheme="minorHAnsi"/>
                <w:sz w:val="22"/>
                <w:szCs w:val="22"/>
              </w:rPr>
              <w:t>MP</w:t>
            </w:r>
          </w:p>
        </w:tc>
        <w:tc>
          <w:tcPr>
            <w:tcW w:w="567" w:type="dxa"/>
          </w:tcPr>
          <w:p w14:paraId="4BE3E581" w14:textId="77777777" w:rsidR="00465A52" w:rsidRPr="006638AC" w:rsidRDefault="00465A52" w:rsidP="00DD3412">
            <w:pPr>
              <w:numPr>
                <w:ilvl w:val="12"/>
                <w:numId w:val="0"/>
              </w:numPr>
              <w:jc w:val="center"/>
              <w:rPr>
                <w:rFonts w:asciiTheme="minorHAnsi" w:hAnsiTheme="minorHAnsi" w:cstheme="minorHAnsi"/>
                <w:sz w:val="22"/>
                <w:szCs w:val="22"/>
              </w:rPr>
            </w:pPr>
          </w:p>
        </w:tc>
        <w:tc>
          <w:tcPr>
            <w:tcW w:w="3289" w:type="dxa"/>
          </w:tcPr>
          <w:p w14:paraId="00E857C4" w14:textId="77777777" w:rsidR="00465A52" w:rsidRPr="006638AC" w:rsidRDefault="00465A52" w:rsidP="00DD3412">
            <w:pPr>
              <w:numPr>
                <w:ilvl w:val="12"/>
                <w:numId w:val="0"/>
              </w:numPr>
              <w:rPr>
                <w:rFonts w:asciiTheme="minorHAnsi" w:hAnsiTheme="minorHAnsi" w:cstheme="minorHAnsi"/>
                <w:sz w:val="22"/>
                <w:szCs w:val="22"/>
              </w:rPr>
            </w:pPr>
            <w:r w:rsidRPr="006638AC">
              <w:rPr>
                <w:rFonts w:asciiTheme="minorHAnsi" w:hAnsiTheme="minorHAnsi" w:cstheme="minorHAnsi"/>
                <w:sz w:val="22"/>
                <w:szCs w:val="22"/>
              </w:rPr>
              <w:t xml:space="preserve"> </w:t>
            </w:r>
          </w:p>
          <w:p w14:paraId="6C7B9BC5" w14:textId="77777777" w:rsidR="00465A52" w:rsidRPr="006638AC" w:rsidRDefault="00465A52" w:rsidP="00DD3412">
            <w:pPr>
              <w:numPr>
                <w:ilvl w:val="12"/>
                <w:numId w:val="0"/>
              </w:numPr>
              <w:rPr>
                <w:rFonts w:asciiTheme="minorHAnsi" w:hAnsiTheme="minorHAnsi" w:cstheme="minorHAnsi"/>
                <w:sz w:val="22"/>
                <w:szCs w:val="22"/>
              </w:rPr>
            </w:pPr>
            <w:r w:rsidRPr="006638AC">
              <w:rPr>
                <w:rFonts w:asciiTheme="minorHAnsi" w:hAnsiTheme="minorHAnsi" w:cstheme="minorHAnsi"/>
                <w:sz w:val="22"/>
                <w:szCs w:val="22"/>
              </w:rPr>
              <w:t xml:space="preserve"> Ponudnik:</w:t>
            </w:r>
          </w:p>
        </w:tc>
      </w:tr>
    </w:tbl>
    <w:p w14:paraId="50303B7E" w14:textId="77777777" w:rsidR="00AD77EE" w:rsidRPr="006638AC" w:rsidRDefault="00AD77EE" w:rsidP="00AD77EE">
      <w:pPr>
        <w:jc w:val="both"/>
        <w:rPr>
          <w:rFonts w:asciiTheme="minorHAnsi" w:hAnsiTheme="minorHAnsi" w:cstheme="minorHAnsi"/>
          <w:i/>
          <w:sz w:val="20"/>
          <w:szCs w:val="20"/>
        </w:rPr>
      </w:pPr>
    </w:p>
    <w:p w14:paraId="6567279D" w14:textId="77777777" w:rsidR="00AD77EE" w:rsidRPr="006638AC" w:rsidRDefault="00AD77EE" w:rsidP="00AD77EE">
      <w:pPr>
        <w:jc w:val="both"/>
        <w:rPr>
          <w:rFonts w:asciiTheme="minorHAnsi" w:hAnsiTheme="minorHAnsi" w:cstheme="minorHAnsi"/>
          <w:i/>
          <w:sz w:val="20"/>
          <w:szCs w:val="20"/>
        </w:rPr>
      </w:pPr>
    </w:p>
    <w:p w14:paraId="56FD73A4" w14:textId="77777777" w:rsidR="00401973" w:rsidRDefault="00401973" w:rsidP="00AD77EE">
      <w:pPr>
        <w:jc w:val="both"/>
        <w:rPr>
          <w:rFonts w:asciiTheme="minorHAnsi" w:hAnsiTheme="minorHAnsi" w:cstheme="minorHAnsi"/>
          <w:i/>
          <w:sz w:val="20"/>
          <w:szCs w:val="20"/>
        </w:rPr>
      </w:pPr>
    </w:p>
    <w:p w14:paraId="3FD4E702" w14:textId="77777777" w:rsidR="00401973" w:rsidRDefault="00401973" w:rsidP="00AD77EE">
      <w:pPr>
        <w:jc w:val="both"/>
        <w:rPr>
          <w:rFonts w:asciiTheme="minorHAnsi" w:hAnsiTheme="minorHAnsi" w:cstheme="minorHAnsi"/>
          <w:i/>
          <w:sz w:val="20"/>
          <w:szCs w:val="20"/>
        </w:rPr>
      </w:pPr>
    </w:p>
    <w:p w14:paraId="28FAA10A" w14:textId="77777777" w:rsidR="00401973" w:rsidRDefault="00401973" w:rsidP="00AD77EE">
      <w:pPr>
        <w:jc w:val="both"/>
        <w:rPr>
          <w:rFonts w:asciiTheme="minorHAnsi" w:hAnsiTheme="minorHAnsi" w:cstheme="minorHAnsi"/>
          <w:i/>
          <w:sz w:val="20"/>
          <w:szCs w:val="20"/>
        </w:rPr>
      </w:pPr>
    </w:p>
    <w:p w14:paraId="5FD86F30" w14:textId="77777777" w:rsidR="00401973" w:rsidRDefault="00401973" w:rsidP="00AD77EE">
      <w:pPr>
        <w:jc w:val="both"/>
        <w:rPr>
          <w:rFonts w:asciiTheme="minorHAnsi" w:hAnsiTheme="minorHAnsi" w:cstheme="minorHAnsi"/>
          <w:i/>
          <w:sz w:val="20"/>
          <w:szCs w:val="20"/>
        </w:rPr>
      </w:pPr>
    </w:p>
    <w:p w14:paraId="4795D372" w14:textId="77777777" w:rsidR="00401973" w:rsidRDefault="00401973" w:rsidP="00AD77EE">
      <w:pPr>
        <w:jc w:val="both"/>
        <w:rPr>
          <w:rFonts w:asciiTheme="minorHAnsi" w:hAnsiTheme="minorHAnsi" w:cstheme="minorHAnsi"/>
          <w:i/>
          <w:sz w:val="20"/>
          <w:szCs w:val="20"/>
        </w:rPr>
      </w:pPr>
    </w:p>
    <w:p w14:paraId="26BCF78F" w14:textId="77777777" w:rsidR="00401973" w:rsidRDefault="00401973" w:rsidP="00AD77EE">
      <w:pPr>
        <w:jc w:val="both"/>
        <w:rPr>
          <w:rFonts w:asciiTheme="minorHAnsi" w:hAnsiTheme="minorHAnsi" w:cstheme="minorHAnsi"/>
          <w:i/>
          <w:sz w:val="20"/>
          <w:szCs w:val="20"/>
        </w:rPr>
      </w:pPr>
    </w:p>
    <w:p w14:paraId="428B94EF" w14:textId="77777777" w:rsidR="00401973" w:rsidRDefault="00401973" w:rsidP="00AD77EE">
      <w:pPr>
        <w:jc w:val="both"/>
        <w:rPr>
          <w:rFonts w:asciiTheme="minorHAnsi" w:hAnsiTheme="minorHAnsi" w:cstheme="minorHAnsi"/>
          <w:i/>
          <w:sz w:val="20"/>
          <w:szCs w:val="20"/>
        </w:rPr>
      </w:pPr>
    </w:p>
    <w:p w14:paraId="6E21B376" w14:textId="77777777" w:rsidR="00401973" w:rsidRDefault="00401973" w:rsidP="00AD77EE">
      <w:pPr>
        <w:jc w:val="both"/>
        <w:rPr>
          <w:rFonts w:asciiTheme="minorHAnsi" w:hAnsiTheme="minorHAnsi" w:cstheme="minorHAnsi"/>
          <w:i/>
          <w:sz w:val="20"/>
          <w:szCs w:val="20"/>
        </w:rPr>
      </w:pPr>
    </w:p>
    <w:p w14:paraId="096F1E5B" w14:textId="7FDD76C0" w:rsidR="00AD77EE" w:rsidRPr="006638AC" w:rsidRDefault="00AD77EE" w:rsidP="00AD77EE">
      <w:pPr>
        <w:jc w:val="both"/>
        <w:rPr>
          <w:rFonts w:asciiTheme="minorHAnsi" w:hAnsiTheme="minorHAnsi" w:cstheme="minorHAnsi"/>
          <w:i/>
          <w:sz w:val="20"/>
          <w:szCs w:val="20"/>
        </w:rPr>
        <w:sectPr w:rsidR="00AD77EE" w:rsidRPr="006638AC" w:rsidSect="00934AAB">
          <w:headerReference w:type="even" r:id="rId35"/>
          <w:headerReference w:type="default" r:id="rId36"/>
          <w:footerReference w:type="even" r:id="rId37"/>
          <w:footerReference w:type="default" r:id="rId38"/>
          <w:headerReference w:type="first" r:id="rId39"/>
          <w:footerReference w:type="first" r:id="rId40"/>
          <w:pgSz w:w="11906" w:h="16838"/>
          <w:pgMar w:top="1843" w:right="1134" w:bottom="1843" w:left="1134" w:header="1191" w:footer="709" w:gutter="0"/>
          <w:cols w:space="708"/>
          <w:docGrid w:linePitch="360"/>
        </w:sectPr>
      </w:pPr>
      <w:r w:rsidRPr="006638AC">
        <w:rPr>
          <w:rFonts w:asciiTheme="minorHAnsi" w:hAnsiTheme="minorHAnsi" w:cstheme="minorHAnsi"/>
          <w:i/>
          <w:sz w:val="20"/>
          <w:szCs w:val="20"/>
        </w:rPr>
        <w:t>OPOMBA: Predračun se izpolni tako, da se izpolnijo vse osenčene postavke</w:t>
      </w:r>
      <w:r w:rsidR="00B601F4" w:rsidRPr="006638AC">
        <w:rPr>
          <w:rFonts w:asciiTheme="minorHAnsi" w:hAnsiTheme="minorHAnsi" w:cstheme="minorHAnsi"/>
          <w:i/>
          <w:sz w:val="20"/>
          <w:szCs w:val="20"/>
        </w:rPr>
        <w:t xml:space="preserve"> za katere ponudnik oddaja ponudbo.</w:t>
      </w:r>
      <w:r w:rsidRPr="006638AC">
        <w:rPr>
          <w:rFonts w:asciiTheme="minorHAnsi" w:hAnsiTheme="minorHAnsi" w:cstheme="minorHAnsi"/>
          <w:i/>
          <w:sz w:val="20"/>
          <w:szCs w:val="20"/>
        </w:rPr>
        <w:t xml:space="preserve"> </w:t>
      </w:r>
    </w:p>
    <w:p w14:paraId="06EC3A71" w14:textId="77777777" w:rsidR="00AD77EE" w:rsidRPr="006638AC" w:rsidRDefault="00AD77EE" w:rsidP="00AD77EE">
      <w:pPr>
        <w:tabs>
          <w:tab w:val="left" w:pos="2775"/>
        </w:tabs>
        <w:spacing w:before="60" w:after="60" w:line="360" w:lineRule="auto"/>
        <w:jc w:val="center"/>
        <w:rPr>
          <w:rFonts w:asciiTheme="minorHAnsi" w:hAnsiTheme="minorHAnsi" w:cstheme="minorHAnsi"/>
          <w:b/>
          <w:bCs/>
        </w:rPr>
      </w:pPr>
      <w:r w:rsidRPr="006638AC">
        <w:rPr>
          <w:rFonts w:asciiTheme="minorHAnsi" w:hAnsiTheme="minorHAnsi" w:cstheme="minorHAnsi"/>
          <w:b/>
          <w:bCs/>
          <w:color w:val="000000"/>
        </w:rPr>
        <w:lastRenderedPageBreak/>
        <w:t>PONUDBA</w:t>
      </w:r>
    </w:p>
    <w:p w14:paraId="2F8AA910" w14:textId="77777777" w:rsidR="00AD77EE" w:rsidRPr="003516CD" w:rsidRDefault="00AD77EE" w:rsidP="00AD77EE">
      <w:pPr>
        <w:spacing w:before="60" w:after="60" w:line="360" w:lineRule="auto"/>
        <w:jc w:val="center"/>
        <w:rPr>
          <w:rFonts w:asciiTheme="minorHAnsi" w:hAnsiTheme="minorHAnsi" w:cstheme="minorHAnsi"/>
          <w:b/>
          <w:bCs/>
          <w:sz w:val="22"/>
          <w:szCs w:val="22"/>
        </w:rPr>
      </w:pPr>
      <w:r w:rsidRPr="003516CD">
        <w:rPr>
          <w:rFonts w:asciiTheme="minorHAnsi" w:hAnsiTheme="minorHAnsi" w:cstheme="minorHAnsi"/>
          <w:b/>
          <w:bCs/>
          <w:color w:val="000000"/>
          <w:sz w:val="22"/>
          <w:szCs w:val="22"/>
        </w:rPr>
        <w:t>ŠT .</w:t>
      </w:r>
      <w:sdt>
        <w:sdtPr>
          <w:rPr>
            <w:rFonts w:asciiTheme="minorHAnsi" w:hAnsiTheme="minorHAnsi" w:cstheme="minorHAnsi"/>
            <w:b/>
            <w:bCs/>
            <w:color w:val="000000"/>
            <w:sz w:val="22"/>
            <w:szCs w:val="22"/>
          </w:rPr>
          <w:id w:val="-1984462324"/>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p>
    <w:p w14:paraId="2EDE4800" w14:textId="1A3D83A5" w:rsidR="00497508" w:rsidRPr="006638AC" w:rsidRDefault="00AD77EE" w:rsidP="00401973">
      <w:pPr>
        <w:spacing w:before="60" w:after="60"/>
        <w:jc w:val="both"/>
        <w:rPr>
          <w:rFonts w:asciiTheme="minorHAnsi" w:hAnsiTheme="minorHAnsi" w:cstheme="minorHAnsi"/>
          <w:i/>
        </w:rPr>
      </w:pPr>
      <w:r w:rsidRPr="003516CD">
        <w:rPr>
          <w:rFonts w:asciiTheme="minorHAnsi" w:hAnsiTheme="minorHAnsi" w:cstheme="minorHAnsi"/>
          <w:color w:val="000000"/>
          <w:sz w:val="22"/>
          <w:szCs w:val="22"/>
        </w:rPr>
        <w:t xml:space="preserve">Na podlagi obvestila o javnem naročilu </w:t>
      </w:r>
      <w:r w:rsidRPr="003516CD">
        <w:rPr>
          <w:rFonts w:asciiTheme="minorHAnsi" w:hAnsiTheme="minorHAnsi" w:cstheme="minorHAnsi"/>
          <w:b/>
          <w:bCs/>
          <w:color w:val="000000"/>
          <w:sz w:val="22"/>
          <w:szCs w:val="22"/>
        </w:rPr>
        <w:t>»</w:t>
      </w:r>
      <w:r w:rsidR="007A2B95" w:rsidRPr="003516CD">
        <w:rPr>
          <w:rFonts w:asciiTheme="minorHAnsi" w:hAnsiTheme="minorHAnsi" w:cstheme="minorHAnsi"/>
          <w:sz w:val="22"/>
          <w:szCs w:val="22"/>
        </w:rPr>
        <w:t xml:space="preserve">DOBAVA </w:t>
      </w:r>
      <w:r w:rsidR="00763F2E">
        <w:rPr>
          <w:rFonts w:asciiTheme="minorHAnsi" w:hAnsiTheme="minorHAnsi" w:cstheme="minorHAnsi"/>
          <w:sz w:val="22"/>
          <w:szCs w:val="22"/>
        </w:rPr>
        <w:t>POGONSKIH GORIV</w:t>
      </w:r>
      <w:r w:rsidRPr="003516CD">
        <w:rPr>
          <w:rFonts w:asciiTheme="minorHAnsi" w:hAnsiTheme="minorHAnsi" w:cstheme="minorHAnsi"/>
          <w:b/>
          <w:bCs/>
          <w:sz w:val="22"/>
          <w:szCs w:val="22"/>
        </w:rPr>
        <w:t>«</w:t>
      </w:r>
      <w:r w:rsidRPr="003516CD">
        <w:rPr>
          <w:rFonts w:asciiTheme="minorHAnsi" w:hAnsiTheme="minorHAnsi" w:cstheme="minorHAnsi"/>
          <w:sz w:val="22"/>
          <w:szCs w:val="22"/>
        </w:rPr>
        <w:t xml:space="preserve"> </w:t>
      </w:r>
      <w:r w:rsidRPr="003516CD">
        <w:rPr>
          <w:rFonts w:asciiTheme="minorHAnsi" w:hAnsiTheme="minorHAnsi" w:cstheme="minorHAnsi"/>
          <w:color w:val="000000"/>
          <w:sz w:val="22"/>
          <w:szCs w:val="22"/>
        </w:rPr>
        <w:t xml:space="preserve">,objavljenega na Portalu javnih naročil dne </w:t>
      </w:r>
      <w:sdt>
        <w:sdtPr>
          <w:rPr>
            <w:rFonts w:asciiTheme="minorHAnsi" w:hAnsiTheme="minorHAnsi" w:cstheme="minorHAnsi"/>
            <w:color w:val="000000"/>
            <w:sz w:val="22"/>
            <w:szCs w:val="22"/>
          </w:rPr>
          <w:id w:val="1274825753"/>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color w:val="000000"/>
          <w:sz w:val="22"/>
          <w:szCs w:val="22"/>
        </w:rPr>
        <w:t xml:space="preserve">, pod št. objave </w:t>
      </w:r>
      <w:sdt>
        <w:sdtPr>
          <w:rPr>
            <w:rFonts w:asciiTheme="minorHAnsi" w:hAnsiTheme="minorHAnsi" w:cstheme="minorHAnsi"/>
            <w:color w:val="000000"/>
            <w:sz w:val="22"/>
            <w:szCs w:val="22"/>
          </w:rPr>
          <w:id w:val="-1235781298"/>
          <w:placeholder>
            <w:docPart w:val="73ED84293B1F4C6999C1C340DCC1AA50"/>
          </w:placeholder>
          <w:showingPlcHdr/>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color w:val="000000"/>
          <w:sz w:val="22"/>
          <w:szCs w:val="22"/>
        </w:rPr>
        <w:t>, oddajamo našo ponudbeno dokumentacijo v skladu z navodili za izdelavo ponudbe</w:t>
      </w:r>
      <w:r w:rsidR="00B601F4" w:rsidRPr="003516CD">
        <w:rPr>
          <w:rFonts w:asciiTheme="minorHAnsi" w:hAnsiTheme="minorHAnsi" w:cstheme="minorHAnsi"/>
          <w:color w:val="000000"/>
          <w:sz w:val="22"/>
          <w:szCs w:val="22"/>
        </w:rPr>
        <w:t xml:space="preserve"> </w:t>
      </w:r>
    </w:p>
    <w:p w14:paraId="5470AA1E" w14:textId="77777777" w:rsidR="00497508" w:rsidRPr="006638AC" w:rsidRDefault="00497508" w:rsidP="00B601F4">
      <w:pPr>
        <w:tabs>
          <w:tab w:val="left" w:pos="426"/>
          <w:tab w:val="left" w:pos="3000"/>
        </w:tabs>
        <w:jc w:val="both"/>
        <w:rPr>
          <w:rFonts w:asciiTheme="minorHAnsi" w:hAnsiTheme="minorHAnsi" w:cstheme="minorHAnsi"/>
          <w:color w:val="000000"/>
        </w:rPr>
      </w:pPr>
    </w:p>
    <w:p w14:paraId="47954B37" w14:textId="77777777" w:rsidR="00AD77EE" w:rsidRPr="003516CD" w:rsidRDefault="00AD77EE" w:rsidP="00AD77EE">
      <w:pPr>
        <w:rPr>
          <w:rFonts w:asciiTheme="minorHAnsi" w:hAnsiTheme="minorHAnsi" w:cstheme="minorHAnsi"/>
          <w:b/>
          <w:bCs/>
          <w:color w:val="000000"/>
          <w:sz w:val="22"/>
          <w:szCs w:val="22"/>
        </w:rPr>
      </w:pPr>
      <w:r w:rsidRPr="003516CD">
        <w:rPr>
          <w:rFonts w:asciiTheme="minorHAnsi" w:hAnsiTheme="minorHAnsi" w:cstheme="minorHAnsi"/>
          <w:b/>
          <w:bCs/>
          <w:color w:val="000000"/>
          <w:sz w:val="22"/>
          <w:szCs w:val="22"/>
        </w:rPr>
        <w:t>1. Podatki o gospodarskem subjektu:</w:t>
      </w:r>
    </w:p>
    <w:p w14:paraId="45734A88"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Firma oz. ime:</w:t>
      </w:r>
    </w:p>
    <w:tbl>
      <w:tblPr>
        <w:tblW w:w="0" w:type="auto"/>
        <w:tblInd w:w="-3" w:type="dxa"/>
        <w:tblLayout w:type="fixed"/>
        <w:tblLook w:val="0000" w:firstRow="0" w:lastRow="0" w:firstColumn="0" w:lastColumn="0" w:noHBand="0" w:noVBand="0"/>
      </w:tblPr>
      <w:tblGrid>
        <w:gridCol w:w="9082"/>
      </w:tblGrid>
      <w:tr w:rsidR="00AD77EE" w:rsidRPr="003516CD" w14:paraId="400EEBB0" w14:textId="77777777" w:rsidTr="00DD3412">
        <w:trPr>
          <w:trHeight w:val="411"/>
        </w:trPr>
        <w:sdt>
          <w:sdtPr>
            <w:rPr>
              <w:rFonts w:asciiTheme="minorHAnsi" w:hAnsiTheme="minorHAnsi" w:cstheme="minorHAnsi"/>
              <w:color w:val="000000"/>
              <w:sz w:val="22"/>
              <w:szCs w:val="22"/>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72FF1D2B"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17749C87"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Zakoniti zastopnik:</w:t>
      </w:r>
    </w:p>
    <w:tbl>
      <w:tblPr>
        <w:tblW w:w="0" w:type="auto"/>
        <w:tblInd w:w="-3" w:type="dxa"/>
        <w:tblLayout w:type="fixed"/>
        <w:tblLook w:val="0000" w:firstRow="0" w:lastRow="0" w:firstColumn="0" w:lastColumn="0" w:noHBand="0" w:noVBand="0"/>
      </w:tblPr>
      <w:tblGrid>
        <w:gridCol w:w="9082"/>
      </w:tblGrid>
      <w:tr w:rsidR="00AD77EE" w:rsidRPr="003516CD" w14:paraId="3E651AA7" w14:textId="77777777" w:rsidTr="00DD3412">
        <w:trPr>
          <w:trHeight w:val="411"/>
        </w:trPr>
        <w:sdt>
          <w:sdtPr>
            <w:rPr>
              <w:rFonts w:asciiTheme="minorHAnsi" w:hAnsiTheme="minorHAnsi" w:cstheme="minorHAnsi"/>
              <w:color w:val="000000"/>
              <w:sz w:val="22"/>
              <w:szCs w:val="22"/>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5957F"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47BC59B3"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Davčna številka:</w:t>
      </w:r>
    </w:p>
    <w:tbl>
      <w:tblPr>
        <w:tblW w:w="0" w:type="auto"/>
        <w:tblInd w:w="-3" w:type="dxa"/>
        <w:tblLayout w:type="fixed"/>
        <w:tblLook w:val="0000" w:firstRow="0" w:lastRow="0" w:firstColumn="0" w:lastColumn="0" w:noHBand="0" w:noVBand="0"/>
      </w:tblPr>
      <w:tblGrid>
        <w:gridCol w:w="9082"/>
      </w:tblGrid>
      <w:tr w:rsidR="00AD77EE" w:rsidRPr="003516CD" w14:paraId="25010473" w14:textId="77777777" w:rsidTr="00DD3412">
        <w:trPr>
          <w:trHeight w:val="411"/>
        </w:trPr>
        <w:sdt>
          <w:sdtPr>
            <w:rPr>
              <w:rFonts w:asciiTheme="minorHAnsi" w:hAnsiTheme="minorHAnsi" w:cstheme="minorHAnsi"/>
              <w:color w:val="000000"/>
              <w:sz w:val="22"/>
              <w:szCs w:val="22"/>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FCA0A7C"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3147B9B"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3516CD" w14:paraId="5000E660" w14:textId="77777777" w:rsidTr="00DD3412">
        <w:trPr>
          <w:trHeight w:val="411"/>
        </w:trPr>
        <w:sdt>
          <w:sdtPr>
            <w:rPr>
              <w:rFonts w:asciiTheme="minorHAnsi" w:hAnsiTheme="minorHAnsi" w:cstheme="minorHAnsi"/>
              <w:color w:val="000000"/>
              <w:sz w:val="22"/>
              <w:szCs w:val="22"/>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3D6BC4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4D92C5C5"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Matična številka:</w:t>
      </w:r>
    </w:p>
    <w:tbl>
      <w:tblPr>
        <w:tblW w:w="0" w:type="auto"/>
        <w:tblInd w:w="-3" w:type="dxa"/>
        <w:tblLayout w:type="fixed"/>
        <w:tblLook w:val="0000" w:firstRow="0" w:lastRow="0" w:firstColumn="0" w:lastColumn="0" w:noHBand="0" w:noVBand="0"/>
      </w:tblPr>
      <w:tblGrid>
        <w:gridCol w:w="9082"/>
      </w:tblGrid>
      <w:tr w:rsidR="00AD77EE" w:rsidRPr="003516CD" w14:paraId="012084C7" w14:textId="77777777" w:rsidTr="00DD3412">
        <w:trPr>
          <w:trHeight w:val="411"/>
        </w:trPr>
        <w:sdt>
          <w:sdtPr>
            <w:rPr>
              <w:rFonts w:asciiTheme="minorHAnsi" w:hAnsiTheme="minorHAnsi" w:cstheme="minorHAnsi"/>
              <w:color w:val="000000"/>
              <w:sz w:val="22"/>
              <w:szCs w:val="22"/>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12B9E8B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57927BCA"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Naslov:</w:t>
      </w:r>
    </w:p>
    <w:tbl>
      <w:tblPr>
        <w:tblW w:w="0" w:type="auto"/>
        <w:tblInd w:w="-3" w:type="dxa"/>
        <w:tblLayout w:type="fixed"/>
        <w:tblLook w:val="0000" w:firstRow="0" w:lastRow="0" w:firstColumn="0" w:lastColumn="0" w:noHBand="0" w:noVBand="0"/>
      </w:tblPr>
      <w:tblGrid>
        <w:gridCol w:w="9082"/>
      </w:tblGrid>
      <w:tr w:rsidR="00AD77EE" w:rsidRPr="003516CD" w14:paraId="1024D011" w14:textId="77777777" w:rsidTr="00DD3412">
        <w:trPr>
          <w:trHeight w:val="411"/>
        </w:trPr>
        <w:sdt>
          <w:sdtPr>
            <w:rPr>
              <w:rFonts w:asciiTheme="minorHAnsi" w:hAnsiTheme="minorHAnsi" w:cstheme="minorHAnsi"/>
              <w:color w:val="000000"/>
              <w:sz w:val="22"/>
              <w:szCs w:val="22"/>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9A3E8C0"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6F4EC622"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Številka telefona:</w:t>
      </w:r>
    </w:p>
    <w:tbl>
      <w:tblPr>
        <w:tblW w:w="0" w:type="auto"/>
        <w:tblInd w:w="-3" w:type="dxa"/>
        <w:tblLayout w:type="fixed"/>
        <w:tblLook w:val="0000" w:firstRow="0" w:lastRow="0" w:firstColumn="0" w:lastColumn="0" w:noHBand="0" w:noVBand="0"/>
      </w:tblPr>
      <w:tblGrid>
        <w:gridCol w:w="9082"/>
      </w:tblGrid>
      <w:tr w:rsidR="00AD77EE" w:rsidRPr="003516CD" w14:paraId="65AE59F4" w14:textId="77777777" w:rsidTr="00DD3412">
        <w:trPr>
          <w:trHeight w:val="411"/>
        </w:trPr>
        <w:sdt>
          <w:sdtPr>
            <w:rPr>
              <w:rFonts w:asciiTheme="minorHAnsi" w:hAnsiTheme="minorHAnsi" w:cstheme="minorHAnsi"/>
              <w:color w:val="000000"/>
              <w:sz w:val="22"/>
              <w:szCs w:val="22"/>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3C13FBC4"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6CBDD7FB"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3516CD" w14:paraId="6CE3F5C4" w14:textId="77777777" w:rsidTr="00DD3412">
        <w:trPr>
          <w:trHeight w:val="411"/>
        </w:trPr>
        <w:sdt>
          <w:sdtPr>
            <w:rPr>
              <w:rFonts w:asciiTheme="minorHAnsi" w:hAnsiTheme="minorHAnsi" w:cstheme="minorHAnsi"/>
              <w:color w:val="000000"/>
              <w:sz w:val="22"/>
              <w:szCs w:val="22"/>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A139911"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0058632F"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3516CD" w14:paraId="402A547D" w14:textId="77777777" w:rsidTr="00DD3412">
        <w:trPr>
          <w:trHeight w:val="411"/>
        </w:trPr>
        <w:sdt>
          <w:sdtPr>
            <w:rPr>
              <w:rFonts w:asciiTheme="minorHAnsi" w:hAnsiTheme="minorHAnsi" w:cstheme="minorHAnsi"/>
              <w:color w:val="000000"/>
              <w:sz w:val="22"/>
              <w:szCs w:val="22"/>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E1A2AB"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2F80385" w14:textId="1CBDBEC6"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 xml:space="preserve">Odgovorna oseba za podpis </w:t>
      </w:r>
      <w:r w:rsidR="004857A8">
        <w:rPr>
          <w:rFonts w:asciiTheme="minorHAnsi" w:hAnsiTheme="minorHAnsi" w:cstheme="minorHAnsi"/>
          <w:color w:val="000000"/>
          <w:sz w:val="22"/>
          <w:szCs w:val="22"/>
        </w:rPr>
        <w:t>okvirnega sporazuma</w:t>
      </w:r>
      <w:r w:rsidRPr="003516CD">
        <w:rPr>
          <w:rFonts w:asciiTheme="minorHAnsi" w:hAnsiTheme="minorHAnsi" w:cstheme="minorHAnsi"/>
          <w:color w:val="000000"/>
          <w:sz w:val="22"/>
          <w:szCs w:val="22"/>
        </w:rPr>
        <w:t>:</w:t>
      </w:r>
    </w:p>
    <w:tbl>
      <w:tblPr>
        <w:tblW w:w="0" w:type="auto"/>
        <w:tblInd w:w="-3" w:type="dxa"/>
        <w:tblLayout w:type="fixed"/>
        <w:tblLook w:val="0000" w:firstRow="0" w:lastRow="0" w:firstColumn="0" w:lastColumn="0" w:noHBand="0" w:noVBand="0"/>
      </w:tblPr>
      <w:tblGrid>
        <w:gridCol w:w="9082"/>
      </w:tblGrid>
      <w:tr w:rsidR="00AD77EE" w:rsidRPr="003516CD" w14:paraId="3040ABD5" w14:textId="77777777" w:rsidTr="00DD3412">
        <w:trPr>
          <w:trHeight w:val="411"/>
        </w:trPr>
        <w:sdt>
          <w:sdtPr>
            <w:rPr>
              <w:rFonts w:asciiTheme="minorHAnsi" w:hAnsiTheme="minorHAnsi" w:cstheme="minorHAnsi"/>
              <w:color w:val="000000"/>
              <w:sz w:val="22"/>
              <w:szCs w:val="22"/>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FABE36C"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3C0CDF20" w14:textId="58CBA2D0"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color w:val="000000"/>
          <w:sz w:val="22"/>
          <w:szCs w:val="22"/>
        </w:rPr>
        <w:t xml:space="preserve">Naziv, telefon in e-naslov odgovorne osebe/skrbnika za operativno </w:t>
      </w:r>
      <w:r w:rsidR="004857A8">
        <w:rPr>
          <w:rFonts w:asciiTheme="minorHAnsi" w:hAnsiTheme="minorHAnsi" w:cstheme="minorHAnsi"/>
          <w:color w:val="000000"/>
          <w:sz w:val="22"/>
          <w:szCs w:val="22"/>
        </w:rPr>
        <w:t>okvirnega sporazuma</w:t>
      </w:r>
      <w:r w:rsidRPr="003516CD">
        <w:rPr>
          <w:rFonts w:asciiTheme="minorHAnsi" w:hAnsiTheme="minorHAnsi" w:cstheme="minorHAnsi"/>
          <w:color w:val="000000"/>
          <w:sz w:val="22"/>
          <w:szCs w:val="22"/>
        </w:rPr>
        <w:t>:</w:t>
      </w:r>
    </w:p>
    <w:tbl>
      <w:tblPr>
        <w:tblW w:w="0" w:type="auto"/>
        <w:tblInd w:w="-3" w:type="dxa"/>
        <w:tblLayout w:type="fixed"/>
        <w:tblLook w:val="0000" w:firstRow="0" w:lastRow="0" w:firstColumn="0" w:lastColumn="0" w:noHBand="0" w:noVBand="0"/>
      </w:tblPr>
      <w:tblGrid>
        <w:gridCol w:w="9082"/>
      </w:tblGrid>
      <w:tr w:rsidR="00AD77EE" w:rsidRPr="003516CD" w14:paraId="1384F448" w14:textId="77777777" w:rsidTr="00DD3412">
        <w:trPr>
          <w:trHeight w:val="411"/>
        </w:trPr>
        <w:sdt>
          <w:sdtPr>
            <w:rPr>
              <w:rFonts w:asciiTheme="minorHAnsi" w:hAnsiTheme="minorHAnsi" w:cstheme="minorHAnsi"/>
              <w:color w:val="000000"/>
              <w:sz w:val="22"/>
              <w:szCs w:val="22"/>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4D892CF" w14:textId="77777777" w:rsidR="00AD77EE" w:rsidRPr="003516CD" w:rsidRDefault="00AD77EE" w:rsidP="00DD3412">
                <w:pPr>
                  <w:snapToGrid w:val="0"/>
                  <w:rPr>
                    <w:rFonts w:asciiTheme="minorHAnsi" w:hAnsiTheme="minorHAnsi" w:cstheme="minorHAnsi"/>
                    <w:color w:val="000000"/>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bl>
    <w:p w14:paraId="76F3F352" w14:textId="1F0C15D0" w:rsidR="00AD77EE" w:rsidRPr="003516CD" w:rsidRDefault="00AD77EE" w:rsidP="00AD77EE">
      <w:pPr>
        <w:spacing w:before="60" w:after="60"/>
        <w:rPr>
          <w:rFonts w:asciiTheme="minorHAnsi" w:hAnsiTheme="minorHAnsi" w:cstheme="minorHAnsi"/>
          <w:sz w:val="22"/>
          <w:szCs w:val="22"/>
        </w:rPr>
      </w:pPr>
      <w:r w:rsidRPr="003516CD">
        <w:rPr>
          <w:rFonts w:asciiTheme="minorHAnsi" w:hAnsiTheme="minorHAnsi" w:cstheme="minorHAnsi"/>
          <w:color w:val="000000"/>
          <w:sz w:val="22"/>
          <w:szCs w:val="22"/>
        </w:rPr>
        <w:t xml:space="preserve">Ponudnik spada v kategorijo mikro, malih ali srednjih podjetij: </w:t>
      </w:r>
      <w:r w:rsidRPr="003516CD">
        <w:rPr>
          <w:rFonts w:asciiTheme="minorHAnsi" w:hAnsiTheme="minorHAnsi" w:cstheme="minorHAnsi"/>
          <w:i/>
          <w:color w:val="000000"/>
          <w:sz w:val="22"/>
          <w:szCs w:val="22"/>
        </w:rPr>
        <w:t>(ustrezno označite)</w:t>
      </w:r>
    </w:p>
    <w:sdt>
      <w:sdtPr>
        <w:rPr>
          <w:rFonts w:asciiTheme="minorHAnsi" w:hAnsiTheme="minorHAnsi" w:cstheme="minorHAnsi"/>
          <w:color w:val="000000"/>
          <w:sz w:val="22"/>
          <w:szCs w:val="22"/>
        </w:rPr>
        <w:id w:val="1735652563"/>
        <w:placeholder>
          <w:docPart w:val="73ED84293B1F4C6999C1C340DCC1AA50"/>
        </w:placeholder>
      </w:sdtPr>
      <w:sdtContent>
        <w:p w14:paraId="07CA974A" w14:textId="77777777" w:rsidR="00AD77EE" w:rsidRPr="003516CD" w:rsidRDefault="00000000" w:rsidP="00AD77EE">
          <w:pPr>
            <w:pStyle w:val="Barvniseznampoudarek11"/>
            <w:spacing w:before="60" w:after="60"/>
            <w:ind w:left="720"/>
            <w:contextualSpacing/>
            <w:rPr>
              <w:rFonts w:asciiTheme="minorHAnsi" w:hAnsiTheme="minorHAnsi" w:cstheme="minorHAnsi"/>
              <w:sz w:val="22"/>
              <w:szCs w:val="22"/>
            </w:rPr>
          </w:pPr>
          <w:sdt>
            <w:sdtPr>
              <w:rPr>
                <w:rFonts w:asciiTheme="minorHAnsi" w:hAnsiTheme="minorHAnsi" w:cstheme="minorHAnsi"/>
                <w:color w:val="000000"/>
                <w:sz w:val="22"/>
                <w:szCs w:val="22"/>
              </w:rPr>
              <w:id w:val="1472941690"/>
              <w14:checkbox>
                <w14:checked w14:val="0"/>
                <w14:checkedState w14:val="2612" w14:font="MS Gothic"/>
                <w14:uncheckedState w14:val="2610" w14:font="MS Gothic"/>
              </w14:checkbox>
            </w:sdtPr>
            <w:sdtContent>
              <w:r w:rsidR="00AD77EE" w:rsidRPr="003516CD">
                <w:rPr>
                  <w:rFonts w:ascii="Segoe UI Symbol" w:eastAsia="MS Gothic" w:hAnsi="Segoe UI Symbol" w:cs="Segoe UI Symbol"/>
                  <w:color w:val="000000"/>
                  <w:sz w:val="22"/>
                  <w:szCs w:val="22"/>
                </w:rPr>
                <w:t>☐</w:t>
              </w:r>
            </w:sdtContent>
          </w:sdt>
          <w:r w:rsidR="00AD77EE" w:rsidRPr="003516CD">
            <w:rPr>
              <w:rFonts w:asciiTheme="minorHAnsi" w:hAnsiTheme="minorHAnsi" w:cstheme="minorHAnsi"/>
              <w:color w:val="000000"/>
              <w:sz w:val="22"/>
              <w:szCs w:val="22"/>
            </w:rPr>
            <w:t xml:space="preserve"> DA</w:t>
          </w:r>
        </w:p>
        <w:p w14:paraId="021AA729" w14:textId="77777777" w:rsidR="00AD77EE" w:rsidRPr="003516CD" w:rsidRDefault="00000000" w:rsidP="00AD77EE">
          <w:pPr>
            <w:pStyle w:val="Barvniseznampoudarek11"/>
            <w:spacing w:before="60" w:after="60"/>
            <w:ind w:left="720"/>
            <w:contextualSpacing/>
            <w:rPr>
              <w:rFonts w:asciiTheme="minorHAnsi" w:hAnsiTheme="minorHAnsi" w:cstheme="minorHAnsi"/>
              <w:sz w:val="22"/>
              <w:szCs w:val="22"/>
            </w:rPr>
          </w:pPr>
          <w:sdt>
            <w:sdtPr>
              <w:rPr>
                <w:rFonts w:asciiTheme="minorHAnsi" w:hAnsiTheme="minorHAnsi" w:cstheme="minorHAnsi"/>
                <w:color w:val="000000"/>
                <w:sz w:val="22"/>
                <w:szCs w:val="22"/>
              </w:rPr>
              <w:id w:val="2090957524"/>
              <w14:checkbox>
                <w14:checked w14:val="0"/>
                <w14:checkedState w14:val="2612" w14:font="MS Gothic"/>
                <w14:uncheckedState w14:val="2610" w14:font="MS Gothic"/>
              </w14:checkbox>
            </w:sdtPr>
            <w:sdtContent>
              <w:r w:rsidR="00AD77EE" w:rsidRPr="003516CD">
                <w:rPr>
                  <w:rFonts w:ascii="Segoe UI Symbol" w:eastAsia="MS Gothic" w:hAnsi="Segoe UI Symbol" w:cs="Segoe UI Symbol"/>
                  <w:color w:val="000000"/>
                  <w:sz w:val="22"/>
                  <w:szCs w:val="22"/>
                </w:rPr>
                <w:t>☐</w:t>
              </w:r>
            </w:sdtContent>
          </w:sdt>
          <w:r w:rsidR="00AD77EE" w:rsidRPr="003516CD">
            <w:rPr>
              <w:rFonts w:asciiTheme="minorHAnsi" w:hAnsiTheme="minorHAnsi" w:cstheme="minorHAnsi"/>
              <w:color w:val="000000"/>
              <w:sz w:val="22"/>
              <w:szCs w:val="22"/>
            </w:rPr>
            <w:t xml:space="preserve"> NE</w:t>
          </w:r>
        </w:p>
      </w:sdtContent>
    </w:sdt>
    <w:p w14:paraId="538B88FD" w14:textId="77777777" w:rsidR="00AD77EE" w:rsidRPr="003516CD" w:rsidRDefault="00AD77EE" w:rsidP="00AD77EE">
      <w:pPr>
        <w:jc w:val="both"/>
        <w:rPr>
          <w:rFonts w:asciiTheme="minorHAnsi" w:hAnsiTheme="minorHAnsi" w:cstheme="minorHAnsi"/>
          <w:sz w:val="22"/>
          <w:szCs w:val="22"/>
        </w:rPr>
      </w:pPr>
    </w:p>
    <w:p w14:paraId="2B133B7D" w14:textId="56119ED4"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Če ima ponudnik sedež v drugi državi, mora navesti svojega pooblaščenca(-ko) za vročitve, v skladu z določbami Zakona o splošnem upravnem postopku (Uradni list RS, št. </w:t>
      </w:r>
      <w:hyperlink r:id="rId41" w:tgtFrame="_blank" w:tooltip="Zakon o splošnem upravnem postopku (uradno prečiščeno besedilo) (ZUP-UPB2)" w:history="1">
        <w:r w:rsidRPr="003516CD">
          <w:rPr>
            <w:rFonts w:asciiTheme="minorHAnsi" w:hAnsiTheme="minorHAnsi" w:cstheme="minorHAnsi"/>
            <w:sz w:val="22"/>
            <w:szCs w:val="22"/>
          </w:rPr>
          <w:t>24/06</w:t>
        </w:r>
      </w:hyperlink>
      <w:r w:rsidRPr="003516CD">
        <w:rPr>
          <w:rFonts w:asciiTheme="minorHAnsi" w:hAnsiTheme="minorHAnsi" w:cstheme="minorHAnsi"/>
          <w:sz w:val="22"/>
          <w:szCs w:val="22"/>
        </w:rPr>
        <w:t xml:space="preserve"> – uradno prečiščeno besedilo</w:t>
      </w:r>
      <w:r w:rsidR="003970D9">
        <w:rPr>
          <w:rFonts w:asciiTheme="minorHAnsi" w:hAnsiTheme="minorHAnsi" w:cstheme="minorHAnsi"/>
          <w:sz w:val="22"/>
          <w:szCs w:val="22"/>
        </w:rPr>
        <w:t xml:space="preserve"> s spremembami</w:t>
      </w:r>
      <w:r w:rsidR="00B15A41" w:rsidRPr="003516CD">
        <w:rPr>
          <w:rFonts w:asciiTheme="minorHAnsi" w:hAnsiTheme="minorHAnsi" w:cstheme="minorHAnsi"/>
          <w:sz w:val="22"/>
          <w:szCs w:val="22"/>
        </w:rPr>
        <w:t>).</w:t>
      </w:r>
    </w:p>
    <w:tbl>
      <w:tblPr>
        <w:tblW w:w="0" w:type="auto"/>
        <w:tblLayout w:type="fixed"/>
        <w:tblLook w:val="0000" w:firstRow="0" w:lastRow="0" w:firstColumn="0" w:lastColumn="0" w:noHBand="0" w:noVBand="0"/>
      </w:tblPr>
      <w:tblGrid>
        <w:gridCol w:w="9214"/>
      </w:tblGrid>
      <w:tr w:rsidR="00AD77EE" w:rsidRPr="003516CD" w14:paraId="3E0A2030" w14:textId="77777777" w:rsidTr="00DD3412">
        <w:trPr>
          <w:trHeight w:val="250"/>
        </w:trPr>
        <w:tc>
          <w:tcPr>
            <w:tcW w:w="9214" w:type="dxa"/>
          </w:tcPr>
          <w:p w14:paraId="2CA3FBF6" w14:textId="77777777" w:rsidR="00AD77EE" w:rsidRPr="003516CD" w:rsidRDefault="00AD77EE" w:rsidP="00DD3412">
            <w:pPr>
              <w:autoSpaceDE w:val="0"/>
              <w:snapToGrid w:val="0"/>
              <w:rPr>
                <w:rFonts w:asciiTheme="minorHAnsi" w:hAnsiTheme="minorHAnsi" w:cstheme="minorHAnsi"/>
                <w:sz w:val="22"/>
                <w:szCs w:val="22"/>
              </w:rPr>
            </w:pPr>
          </w:p>
          <w:p w14:paraId="2A05DD5E" w14:textId="07819C60"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N</w:t>
            </w:r>
            <w:r w:rsidR="00AD77EE" w:rsidRPr="003516CD">
              <w:rPr>
                <w:rFonts w:asciiTheme="minorHAnsi" w:hAnsiTheme="minorHAnsi" w:cstheme="minorHAnsi"/>
                <w:sz w:val="22"/>
                <w:szCs w:val="22"/>
              </w:rPr>
              <w:t xml:space="preserve">aziv pooblaščenca za vročanje: </w:t>
            </w:r>
            <w:sdt>
              <w:sdtPr>
                <w:rPr>
                  <w:rFonts w:asciiTheme="minorHAnsi" w:hAnsiTheme="minorHAnsi" w:cstheme="minorHAnsi"/>
                  <w:sz w:val="22"/>
                  <w:szCs w:val="22"/>
                </w:rPr>
                <w:id w:val="-1205172811"/>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19C14D6E" w14:textId="77777777" w:rsidTr="00DD3412">
        <w:trPr>
          <w:trHeight w:val="250"/>
        </w:trPr>
        <w:tc>
          <w:tcPr>
            <w:tcW w:w="9214" w:type="dxa"/>
          </w:tcPr>
          <w:p w14:paraId="25819E64" w14:textId="77777777" w:rsidR="00AD77EE" w:rsidRPr="003516CD" w:rsidRDefault="00AD77EE" w:rsidP="00DD3412">
            <w:pPr>
              <w:autoSpaceDE w:val="0"/>
              <w:snapToGrid w:val="0"/>
              <w:rPr>
                <w:rFonts w:asciiTheme="minorHAnsi" w:hAnsiTheme="minorHAnsi" w:cstheme="minorHAnsi"/>
                <w:sz w:val="22"/>
                <w:szCs w:val="22"/>
              </w:rPr>
            </w:pPr>
          </w:p>
          <w:p w14:paraId="78A62AB5" w14:textId="3411943C"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N</w:t>
            </w:r>
            <w:r w:rsidR="00AD77EE" w:rsidRPr="003516CD">
              <w:rPr>
                <w:rFonts w:asciiTheme="minorHAnsi" w:hAnsiTheme="minorHAnsi" w:cstheme="minorHAnsi"/>
                <w:sz w:val="22"/>
                <w:szCs w:val="22"/>
              </w:rPr>
              <w:t>aslov pooblaščenca za vročanje:</w:t>
            </w:r>
            <w:sdt>
              <w:sdtPr>
                <w:rPr>
                  <w:rFonts w:asciiTheme="minorHAnsi" w:hAnsiTheme="minorHAnsi" w:cstheme="minorHAnsi"/>
                  <w:sz w:val="22"/>
                  <w:szCs w:val="22"/>
                </w:rPr>
                <w:id w:val="617334691"/>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0B031FB9" w14:textId="77777777" w:rsidTr="00DD3412">
        <w:trPr>
          <w:trHeight w:val="103"/>
        </w:trPr>
        <w:tc>
          <w:tcPr>
            <w:tcW w:w="9214" w:type="dxa"/>
          </w:tcPr>
          <w:p w14:paraId="27C42930" w14:textId="77777777" w:rsidR="00AD77EE" w:rsidRPr="003516CD" w:rsidRDefault="00AD77EE" w:rsidP="00DD3412">
            <w:pPr>
              <w:autoSpaceDE w:val="0"/>
              <w:snapToGrid w:val="0"/>
              <w:rPr>
                <w:rFonts w:asciiTheme="minorHAnsi" w:hAnsiTheme="minorHAnsi" w:cstheme="minorHAnsi"/>
                <w:sz w:val="22"/>
                <w:szCs w:val="22"/>
              </w:rPr>
            </w:pPr>
          </w:p>
          <w:p w14:paraId="2B6CE111" w14:textId="04996A4B"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lastRenderedPageBreak/>
              <w:t>K</w:t>
            </w:r>
            <w:r w:rsidR="00AD77EE" w:rsidRPr="003516CD">
              <w:rPr>
                <w:rFonts w:asciiTheme="minorHAnsi" w:hAnsiTheme="minorHAnsi" w:cstheme="minorHAnsi"/>
                <w:sz w:val="22"/>
                <w:szCs w:val="22"/>
              </w:rPr>
              <w:t>ontaktna oseba:</w:t>
            </w:r>
            <w:sdt>
              <w:sdtPr>
                <w:rPr>
                  <w:rFonts w:asciiTheme="minorHAnsi" w:hAnsiTheme="minorHAnsi" w:cstheme="minorHAnsi"/>
                  <w:sz w:val="22"/>
                  <w:szCs w:val="22"/>
                </w:rPr>
                <w:id w:val="-832678896"/>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7BC641C1" w14:textId="77777777" w:rsidTr="00DD3412">
        <w:trPr>
          <w:trHeight w:val="251"/>
        </w:trPr>
        <w:tc>
          <w:tcPr>
            <w:tcW w:w="9214" w:type="dxa"/>
          </w:tcPr>
          <w:p w14:paraId="11E4A7D2" w14:textId="77777777" w:rsidR="00AD77EE" w:rsidRPr="003516CD" w:rsidRDefault="00AD77EE" w:rsidP="00DD3412">
            <w:pPr>
              <w:autoSpaceDE w:val="0"/>
              <w:snapToGrid w:val="0"/>
              <w:rPr>
                <w:rFonts w:asciiTheme="minorHAnsi" w:hAnsiTheme="minorHAnsi" w:cstheme="minorHAnsi"/>
                <w:sz w:val="22"/>
                <w:szCs w:val="22"/>
              </w:rPr>
            </w:pPr>
          </w:p>
          <w:p w14:paraId="0C06CBD4" w14:textId="6C34E9E6"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E</w:t>
            </w:r>
            <w:r w:rsidR="00AD77EE" w:rsidRPr="003516CD">
              <w:rPr>
                <w:rFonts w:asciiTheme="minorHAnsi" w:hAnsiTheme="minorHAnsi" w:cstheme="minorHAnsi"/>
                <w:sz w:val="22"/>
                <w:szCs w:val="22"/>
              </w:rPr>
              <w:t>lektronski naslov kontaktne osebe:</w:t>
            </w:r>
            <w:sdt>
              <w:sdtPr>
                <w:rPr>
                  <w:rFonts w:asciiTheme="minorHAnsi" w:hAnsiTheme="minorHAnsi" w:cstheme="minorHAnsi"/>
                  <w:sz w:val="22"/>
                  <w:szCs w:val="22"/>
                </w:rPr>
                <w:id w:val="1304730854"/>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r w:rsidR="00AD77EE" w:rsidRPr="003516CD" w14:paraId="051A8CCA" w14:textId="77777777" w:rsidTr="00DD3412">
        <w:trPr>
          <w:trHeight w:val="103"/>
        </w:trPr>
        <w:tc>
          <w:tcPr>
            <w:tcW w:w="9214" w:type="dxa"/>
          </w:tcPr>
          <w:p w14:paraId="7FD57CB9" w14:textId="77777777" w:rsidR="00AD77EE" w:rsidRPr="003516CD" w:rsidRDefault="00AD77EE" w:rsidP="00DD3412">
            <w:pPr>
              <w:autoSpaceDE w:val="0"/>
              <w:snapToGrid w:val="0"/>
              <w:rPr>
                <w:rFonts w:asciiTheme="minorHAnsi" w:hAnsiTheme="minorHAnsi" w:cstheme="minorHAnsi"/>
                <w:sz w:val="22"/>
                <w:szCs w:val="22"/>
              </w:rPr>
            </w:pPr>
          </w:p>
          <w:p w14:paraId="3C1ECFE6" w14:textId="216F0E37" w:rsidR="00AD77EE" w:rsidRPr="003516CD" w:rsidRDefault="00D9163A" w:rsidP="00DD3412">
            <w:pPr>
              <w:autoSpaceDE w:val="0"/>
              <w:rPr>
                <w:rFonts w:asciiTheme="minorHAnsi" w:hAnsiTheme="minorHAnsi" w:cstheme="minorHAnsi"/>
                <w:sz w:val="22"/>
                <w:szCs w:val="22"/>
              </w:rPr>
            </w:pPr>
            <w:r w:rsidRPr="003516CD">
              <w:rPr>
                <w:rFonts w:asciiTheme="minorHAnsi" w:hAnsiTheme="minorHAnsi" w:cstheme="minorHAnsi"/>
                <w:sz w:val="22"/>
                <w:szCs w:val="22"/>
              </w:rPr>
              <w:t>T</w:t>
            </w:r>
            <w:r w:rsidR="00AD77EE" w:rsidRPr="003516CD">
              <w:rPr>
                <w:rFonts w:asciiTheme="minorHAnsi" w:hAnsiTheme="minorHAnsi" w:cstheme="minorHAnsi"/>
                <w:sz w:val="22"/>
                <w:szCs w:val="22"/>
              </w:rPr>
              <w:t>elefon kontaktne osebe:</w:t>
            </w:r>
            <w:sdt>
              <w:sdtPr>
                <w:rPr>
                  <w:rFonts w:asciiTheme="minorHAnsi" w:hAnsiTheme="minorHAnsi" w:cstheme="minorHAnsi"/>
                  <w:sz w:val="22"/>
                  <w:szCs w:val="22"/>
                </w:rPr>
                <w:id w:val="647625153"/>
                <w:placeholder>
                  <w:docPart w:val="73ED84293B1F4C6999C1C340DCC1AA50"/>
                </w:placeholder>
                <w:showingPlcHdr/>
              </w:sdtPr>
              <w:sdtContent>
                <w:r w:rsidR="00AD77EE" w:rsidRPr="003516CD">
                  <w:rPr>
                    <w:rStyle w:val="Besedilooznabemesta"/>
                    <w:rFonts w:asciiTheme="minorHAnsi" w:hAnsiTheme="minorHAnsi" w:cstheme="minorHAnsi"/>
                    <w:sz w:val="22"/>
                    <w:szCs w:val="22"/>
                  </w:rPr>
                  <w:t>Kliknite ali tapnite tukaj, če želite vnesti besedilo.</w:t>
                </w:r>
              </w:sdtContent>
            </w:sdt>
          </w:p>
        </w:tc>
      </w:tr>
    </w:tbl>
    <w:p w14:paraId="6697D9E0" w14:textId="77777777" w:rsidR="00AD77EE" w:rsidRPr="003516CD" w:rsidRDefault="00AD77EE" w:rsidP="00AD77EE">
      <w:pPr>
        <w:tabs>
          <w:tab w:val="left" w:pos="1134"/>
        </w:tabs>
        <w:spacing w:line="360" w:lineRule="auto"/>
        <w:rPr>
          <w:rFonts w:asciiTheme="minorHAnsi" w:hAnsiTheme="minorHAnsi" w:cstheme="minorHAnsi"/>
          <w:color w:val="000000"/>
          <w:sz w:val="22"/>
          <w:szCs w:val="22"/>
        </w:rPr>
      </w:pPr>
    </w:p>
    <w:p w14:paraId="6A8E64ED" w14:textId="77777777" w:rsidR="00AD77EE" w:rsidRPr="003516CD" w:rsidRDefault="00AD77EE" w:rsidP="00AD77EE">
      <w:pPr>
        <w:tabs>
          <w:tab w:val="left" w:pos="1134"/>
        </w:tabs>
        <w:spacing w:line="360" w:lineRule="auto"/>
        <w:rPr>
          <w:rFonts w:asciiTheme="minorHAnsi" w:hAnsiTheme="minorHAnsi" w:cstheme="minorHAnsi"/>
          <w:color w:val="000000"/>
          <w:sz w:val="22"/>
          <w:szCs w:val="22"/>
        </w:rPr>
      </w:pPr>
    </w:p>
    <w:p w14:paraId="73C2D048" w14:textId="77777777" w:rsidR="00AD77EE" w:rsidRPr="003516CD" w:rsidRDefault="00AD77EE" w:rsidP="00AD77EE">
      <w:pPr>
        <w:tabs>
          <w:tab w:val="left" w:pos="5760"/>
        </w:tabs>
        <w:spacing w:before="60" w:after="60" w:line="360" w:lineRule="auto"/>
        <w:rPr>
          <w:rFonts w:asciiTheme="minorHAnsi" w:hAnsiTheme="minorHAnsi" w:cstheme="minorHAnsi"/>
          <w:sz w:val="22"/>
          <w:szCs w:val="22"/>
        </w:rPr>
      </w:pPr>
      <w:r w:rsidRPr="003516CD">
        <w:rPr>
          <w:rFonts w:asciiTheme="minorHAnsi" w:hAnsiTheme="minorHAnsi" w:cstheme="minorHAnsi"/>
          <w:color w:val="000000"/>
          <w:sz w:val="22"/>
          <w:szCs w:val="22"/>
        </w:rPr>
        <w:t xml:space="preserve">Datum: </w:t>
      </w:r>
      <w:sdt>
        <w:sdtPr>
          <w:rPr>
            <w:rFonts w:asciiTheme="minorHAnsi" w:hAnsiTheme="minorHAnsi" w:cstheme="minorHAnsi"/>
            <w:color w:val="000000"/>
            <w:sz w:val="22"/>
            <w:szCs w:val="22"/>
          </w:rPr>
          <w:id w:val="-1262910833"/>
          <w:placeholder>
            <w:docPart w:val="73ED84293B1F4C6999C1C340DCC1AA50"/>
          </w:placeholder>
        </w:sdtPr>
        <w:sdtContent>
          <w:sdt>
            <w:sdtPr>
              <w:rPr>
                <w:rFonts w:asciiTheme="minorHAnsi" w:hAnsiTheme="minorHAnsi" w:cstheme="minorHAnsi"/>
                <w:color w:val="000000"/>
                <w:sz w:val="22"/>
                <w:szCs w:val="22"/>
              </w:rPr>
              <w:id w:val="1120258269"/>
              <w:placeholder>
                <w:docPart w:val="D762607F6E8F4E7881A3D00E43B86516"/>
              </w:placeholder>
              <w:showingPlcHdr/>
              <w:date>
                <w:dateFormat w:val="d. MM. 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sdtContent>
      </w:sdt>
      <w:r w:rsidRPr="003516CD">
        <w:rPr>
          <w:rFonts w:asciiTheme="minorHAnsi" w:hAnsiTheme="minorHAnsi" w:cstheme="minorHAnsi"/>
          <w:color w:val="000000"/>
          <w:sz w:val="22"/>
          <w:szCs w:val="22"/>
        </w:rPr>
        <w:tab/>
        <w:t>Žig in podpis ponudnika:</w:t>
      </w:r>
    </w:p>
    <w:p w14:paraId="13BD417C" w14:textId="77777777" w:rsidR="00AD77EE" w:rsidRPr="003516CD" w:rsidRDefault="00AD77EE" w:rsidP="00AD77EE">
      <w:pPr>
        <w:rPr>
          <w:rFonts w:asciiTheme="minorHAnsi" w:hAnsiTheme="minorHAnsi" w:cstheme="minorHAnsi"/>
          <w:color w:val="000000"/>
          <w:sz w:val="22"/>
          <w:szCs w:val="22"/>
        </w:rPr>
      </w:pPr>
    </w:p>
    <w:p w14:paraId="5E85F81A" w14:textId="77777777" w:rsidR="00AD77EE" w:rsidRPr="003516CD" w:rsidRDefault="00AD77EE" w:rsidP="00AD77EE">
      <w:pPr>
        <w:autoSpaceDE w:val="0"/>
        <w:rPr>
          <w:rFonts w:asciiTheme="minorHAnsi" w:hAnsiTheme="minorHAnsi" w:cstheme="minorHAnsi"/>
          <w:sz w:val="22"/>
          <w:szCs w:val="22"/>
        </w:rPr>
      </w:pPr>
    </w:p>
    <w:p w14:paraId="548BF747" w14:textId="77777777" w:rsidR="00AD77EE" w:rsidRPr="006638AC" w:rsidRDefault="00AD77EE" w:rsidP="00AD77EE">
      <w:pPr>
        <w:autoSpaceDE w:val="0"/>
        <w:rPr>
          <w:rFonts w:asciiTheme="minorHAnsi" w:hAnsiTheme="minorHAnsi" w:cstheme="minorHAnsi"/>
        </w:rPr>
      </w:pPr>
    </w:p>
    <w:p w14:paraId="189A45F9" w14:textId="77777777" w:rsidR="00AD77EE" w:rsidRPr="006638AC" w:rsidRDefault="00AD77EE" w:rsidP="00AD77EE">
      <w:pPr>
        <w:pageBreakBefore/>
        <w:rPr>
          <w:rFonts w:asciiTheme="minorHAnsi" w:hAnsiTheme="minorHAnsi" w:cstheme="minorHAnsi"/>
        </w:rPr>
      </w:pPr>
      <w:r w:rsidRPr="006638AC">
        <w:rPr>
          <w:rFonts w:asciiTheme="minorHAnsi" w:hAnsiTheme="minorHAnsi" w:cstheme="minorHAnsi"/>
          <w:b/>
        </w:rPr>
        <w:lastRenderedPageBreak/>
        <w:t>OBR-2</w:t>
      </w:r>
    </w:p>
    <w:p w14:paraId="717B1980" w14:textId="77777777" w:rsidR="00AD77EE" w:rsidRPr="006638AC" w:rsidRDefault="00AD77EE" w:rsidP="00AD77EE">
      <w:pPr>
        <w:spacing w:before="60" w:after="60" w:line="360" w:lineRule="auto"/>
        <w:rPr>
          <w:rFonts w:asciiTheme="minorHAnsi" w:hAnsiTheme="minorHAnsi" w:cstheme="minorHAnsi"/>
          <w:color w:val="000000"/>
        </w:rPr>
      </w:pPr>
    </w:p>
    <w:p w14:paraId="1A8E3E9C"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color w:val="000000"/>
          <w:sz w:val="22"/>
          <w:szCs w:val="22"/>
        </w:rPr>
        <w:t xml:space="preserve">Gospodarski subjekt: </w:t>
      </w:r>
    </w:p>
    <w:sdt>
      <w:sdtPr>
        <w:rPr>
          <w:rFonts w:asciiTheme="minorHAnsi" w:hAnsiTheme="minorHAnsi" w:cstheme="minorHAnsi"/>
          <w:sz w:val="22"/>
          <w:szCs w:val="22"/>
        </w:rPr>
        <w:id w:val="-1005972045"/>
        <w:placeholder>
          <w:docPart w:val="73ED84293B1F4C6999C1C340DCC1AA50"/>
        </w:placeholder>
        <w:showingPlcHdr/>
      </w:sdtPr>
      <w:sdtContent>
        <w:p w14:paraId="5E04AAEE" w14:textId="77777777" w:rsidR="00AD77EE" w:rsidRPr="003516CD" w:rsidRDefault="00AD77EE" w:rsidP="00AD77EE">
          <w:pP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741E5881" w14:textId="77777777" w:rsidR="00AD77EE" w:rsidRPr="003516CD" w:rsidRDefault="00AD77EE" w:rsidP="00AD77EE">
      <w:pPr>
        <w:rPr>
          <w:rFonts w:asciiTheme="minorHAnsi" w:hAnsiTheme="minorHAnsi" w:cstheme="minorHAnsi"/>
          <w:color w:val="000000"/>
          <w:sz w:val="22"/>
          <w:szCs w:val="22"/>
        </w:rPr>
      </w:pPr>
    </w:p>
    <w:p w14:paraId="4B364A38"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color w:val="000000"/>
          <w:sz w:val="22"/>
          <w:szCs w:val="22"/>
        </w:rPr>
        <w:t xml:space="preserve">Matična številka: </w:t>
      </w:r>
    </w:p>
    <w:sdt>
      <w:sdtPr>
        <w:rPr>
          <w:rFonts w:asciiTheme="minorHAnsi" w:hAnsiTheme="minorHAnsi" w:cstheme="minorHAnsi"/>
          <w:sz w:val="22"/>
          <w:szCs w:val="22"/>
        </w:rPr>
        <w:id w:val="-180362793"/>
        <w:placeholder>
          <w:docPart w:val="73ED84293B1F4C6999C1C340DCC1AA50"/>
        </w:placeholder>
        <w:showingPlcHdr/>
      </w:sdtPr>
      <w:sdtContent>
        <w:p w14:paraId="7CCA1BD5" w14:textId="77777777" w:rsidR="00AD77EE" w:rsidRPr="003516CD" w:rsidRDefault="00AD77EE" w:rsidP="00AD77EE">
          <w:pP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709AC43F" w14:textId="77777777" w:rsidR="00AD77EE" w:rsidRPr="003516CD"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2"/>
          <w:szCs w:val="22"/>
        </w:rPr>
      </w:pPr>
    </w:p>
    <w:p w14:paraId="7C67871D" w14:textId="77777777" w:rsidR="00AD77EE" w:rsidRPr="006638AC" w:rsidRDefault="00AD77EE" w:rsidP="00AD77EE">
      <w:pPr>
        <w:jc w:val="center"/>
        <w:rPr>
          <w:rFonts w:asciiTheme="minorHAnsi" w:hAnsiTheme="minorHAnsi" w:cstheme="minorHAnsi"/>
          <w:b/>
        </w:rPr>
      </w:pPr>
      <w:r w:rsidRPr="006638AC">
        <w:rPr>
          <w:rFonts w:asciiTheme="minorHAnsi" w:hAnsiTheme="minorHAnsi" w:cstheme="minorHAnsi"/>
          <w:b/>
        </w:rPr>
        <w:t>IZJAVA O NEOBSTOJU IZKLJUČITVENIH RAZLOGOV IN POOBLASTILO</w:t>
      </w:r>
    </w:p>
    <w:p w14:paraId="2AB768D6" w14:textId="77777777" w:rsidR="00AD77EE" w:rsidRPr="006638AC" w:rsidRDefault="00AD77EE" w:rsidP="00AD77EE">
      <w:pPr>
        <w:rPr>
          <w:rFonts w:asciiTheme="minorHAnsi" w:hAnsiTheme="minorHAnsi" w:cstheme="minorHAnsi"/>
          <w:b/>
        </w:rPr>
      </w:pPr>
    </w:p>
    <w:p w14:paraId="593D929D" w14:textId="52DA16EF" w:rsidR="00AD77EE" w:rsidRPr="006638AC" w:rsidRDefault="00AD77EE" w:rsidP="00AD77EE">
      <w:pPr>
        <w:widowControl w:val="0"/>
        <w:tabs>
          <w:tab w:val="left" w:pos="9923"/>
        </w:tabs>
        <w:autoSpaceDE w:val="0"/>
        <w:ind w:right="-17"/>
        <w:jc w:val="both"/>
        <w:rPr>
          <w:rFonts w:asciiTheme="minorHAnsi" w:hAnsiTheme="minorHAnsi" w:cstheme="minorHAnsi"/>
          <w:b/>
          <w:sz w:val="20"/>
          <w:szCs w:val="20"/>
        </w:rPr>
      </w:pPr>
      <w:r w:rsidRPr="006638AC">
        <w:rPr>
          <w:rFonts w:asciiTheme="minorHAnsi" w:hAnsiTheme="minorHAnsi" w:cstheme="minorHAnsi"/>
          <w:b/>
          <w:sz w:val="20"/>
          <w:szCs w:val="20"/>
        </w:rPr>
        <w:t>V zvezi z javnim naročilom »</w:t>
      </w:r>
      <w:r w:rsidR="00763F2E" w:rsidRPr="00763F2E">
        <w:rPr>
          <w:rFonts w:asciiTheme="minorHAnsi" w:hAnsiTheme="minorHAnsi" w:cstheme="minorHAnsi"/>
          <w:b/>
          <w:bCs/>
          <w:sz w:val="22"/>
          <w:szCs w:val="22"/>
        </w:rPr>
        <w:t>DOBAVA POGONSKIH GORIV</w:t>
      </w:r>
      <w:r w:rsidRPr="006638AC">
        <w:rPr>
          <w:rFonts w:asciiTheme="minorHAnsi" w:hAnsiTheme="minorHAnsi" w:cstheme="minorHAnsi"/>
          <w:b/>
          <w:sz w:val="20"/>
          <w:szCs w:val="20"/>
        </w:rPr>
        <w:t>» izjavljamo, da</w:t>
      </w:r>
      <w:r w:rsidR="003516CD">
        <w:rPr>
          <w:rFonts w:asciiTheme="minorHAnsi" w:hAnsiTheme="minorHAnsi" w:cstheme="minorHAnsi"/>
          <w:b/>
          <w:sz w:val="20"/>
          <w:szCs w:val="20"/>
        </w:rPr>
        <w:t>:</w:t>
      </w:r>
    </w:p>
    <w:p w14:paraId="2A2E65B5" w14:textId="77777777" w:rsidR="00AD77EE" w:rsidRPr="006638AC" w:rsidRDefault="00AD77EE" w:rsidP="00AD77EE">
      <w:pPr>
        <w:rPr>
          <w:rFonts w:asciiTheme="minorHAnsi" w:hAnsiTheme="minorHAnsi" w:cstheme="minorHAnsi"/>
          <w:b/>
          <w:sz w:val="20"/>
          <w:szCs w:val="20"/>
        </w:rPr>
      </w:pPr>
    </w:p>
    <w:p w14:paraId="51008DF8" w14:textId="77777777" w:rsidR="00AD77EE" w:rsidRPr="006638AC" w:rsidRDefault="00AD77EE" w:rsidP="00473A8E">
      <w:pPr>
        <w:numPr>
          <w:ilvl w:val="0"/>
          <w:numId w:val="11"/>
        </w:numPr>
        <w:suppressAutoHyphens/>
        <w:ind w:left="284" w:hanging="284"/>
        <w:jc w:val="both"/>
        <w:rPr>
          <w:rFonts w:asciiTheme="minorHAnsi" w:hAnsiTheme="minorHAnsi" w:cstheme="minorHAnsi"/>
          <w:sz w:val="20"/>
          <w:szCs w:val="20"/>
        </w:rPr>
      </w:pPr>
      <w:r w:rsidRPr="006638AC">
        <w:rPr>
          <w:rFonts w:asciiTheme="minorHAnsi" w:hAnsiTheme="minorHAnsi" w:cstheme="minorHAnsi"/>
          <w:b/>
          <w:sz w:val="20"/>
          <w:szCs w:val="20"/>
        </w:rPr>
        <w:t>ne obstajajo razlogi za izključitev, ki so določeni v prvem, drugem in četrtem odstavku 75. členu ZJN-3;</w:t>
      </w:r>
    </w:p>
    <w:p w14:paraId="1D534C4C" w14:textId="77777777" w:rsidR="00AD77EE" w:rsidRPr="006638AC" w:rsidRDefault="00AD77EE" w:rsidP="00473A8E">
      <w:pPr>
        <w:numPr>
          <w:ilvl w:val="0"/>
          <w:numId w:val="11"/>
        </w:numPr>
        <w:suppressAutoHyphens/>
        <w:ind w:left="284" w:hanging="284"/>
        <w:jc w:val="both"/>
        <w:rPr>
          <w:rFonts w:asciiTheme="minorHAnsi" w:hAnsiTheme="minorHAnsi" w:cstheme="minorHAnsi"/>
          <w:b/>
          <w:sz w:val="20"/>
          <w:szCs w:val="20"/>
        </w:rPr>
      </w:pPr>
      <w:r w:rsidRPr="006638AC">
        <w:rPr>
          <w:rFonts w:asciiTheme="minorHAnsi" w:hAnsiTheme="minorHAnsi" w:cstheme="minorHAnsi"/>
          <w:b/>
          <w:sz w:val="20"/>
          <w:szCs w:val="20"/>
        </w:rPr>
        <w:t>s podpisom te izjave pooblaščamo naročnika Zdravstveni dom Murska Sobota, Grajska ulica 24, 9000 Murska Sobota, za pridobitev vseh dokazil o izpolnjevanju zgoraj navedenih pogojev iz uradnih evidenc ter podajamo soglasje za pridobitev podatkov v zvezi z izpolnjevanjem teh pogojev;</w:t>
      </w:r>
    </w:p>
    <w:p w14:paraId="1FA2B3FD" w14:textId="77777777" w:rsidR="00AD77EE" w:rsidRPr="006638AC" w:rsidRDefault="00AD77EE" w:rsidP="00473A8E">
      <w:pPr>
        <w:numPr>
          <w:ilvl w:val="0"/>
          <w:numId w:val="11"/>
        </w:numPr>
        <w:suppressAutoHyphens/>
        <w:ind w:left="284" w:hanging="284"/>
        <w:jc w:val="both"/>
        <w:rPr>
          <w:rFonts w:asciiTheme="minorHAnsi" w:hAnsiTheme="minorHAnsi" w:cstheme="minorHAnsi"/>
          <w:b/>
          <w:sz w:val="20"/>
          <w:szCs w:val="20"/>
        </w:rPr>
      </w:pPr>
      <w:r w:rsidRPr="006638AC">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6638AC"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6638AC" w14:paraId="563F16B6" w14:textId="77777777" w:rsidTr="00863111">
        <w:tc>
          <w:tcPr>
            <w:tcW w:w="3054" w:type="dxa"/>
            <w:shd w:val="clear" w:color="auto" w:fill="DEEAF6" w:themeFill="accent5" w:themeFillTint="33"/>
            <w:vAlign w:val="center"/>
          </w:tcPr>
          <w:p w14:paraId="01815DD7"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6638AC" w:rsidRDefault="00AD77EE" w:rsidP="00DD3412">
            <w:pPr>
              <w:jc w:val="center"/>
              <w:rPr>
                <w:rFonts w:asciiTheme="minorHAnsi" w:hAnsiTheme="minorHAnsi" w:cstheme="minorHAnsi"/>
                <w:b/>
                <w:iCs/>
                <w:sz w:val="20"/>
                <w:szCs w:val="20"/>
              </w:rPr>
            </w:pPr>
            <w:r w:rsidRPr="006638AC">
              <w:rPr>
                <w:rFonts w:asciiTheme="minorHAnsi" w:hAnsiTheme="minorHAnsi" w:cstheme="minorHAnsi"/>
                <w:b/>
                <w:iCs/>
                <w:sz w:val="20"/>
                <w:szCs w:val="20"/>
              </w:rPr>
              <w:t xml:space="preserve">ENOTNA MATIČNA ŠTEVILKA </w:t>
            </w:r>
          </w:p>
        </w:tc>
      </w:tr>
      <w:tr w:rsidR="00AD77EE" w:rsidRPr="006638AC" w14:paraId="47C52394" w14:textId="77777777" w:rsidTr="00DD3412">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269FA4D" w14:textId="77777777" w:rsidTr="00DD3412">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7D89D9C" w14:textId="77777777" w:rsidTr="00DD3412">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66BD2F05" w14:textId="77777777" w:rsidTr="00DD3412">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72438224" w14:textId="77777777" w:rsidTr="00DD3412">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4F90392B" w14:textId="77777777" w:rsidTr="00DD3412">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6638AC" w14:paraId="34B64CF2" w14:textId="77777777" w:rsidTr="00DD3412">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6638AC" w:rsidRDefault="00AD77EE" w:rsidP="00DD3412">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763F2E" w:rsidRPr="006638AC" w14:paraId="24E23B4D" w14:textId="77777777" w:rsidTr="00DD3412">
        <w:tc>
          <w:tcPr>
            <w:tcW w:w="3054" w:type="dxa"/>
            <w:vAlign w:val="center"/>
          </w:tcPr>
          <w:sdt>
            <w:sdtPr>
              <w:rPr>
                <w:rFonts w:asciiTheme="minorHAnsi" w:hAnsiTheme="minorHAnsi" w:cstheme="minorHAnsi"/>
                <w:b/>
                <w:sz w:val="20"/>
                <w:szCs w:val="20"/>
              </w:rPr>
              <w:id w:val="-1178890195"/>
              <w:placeholder>
                <w:docPart w:val="E245B2B4F0D34C4B984E4DF8DFBBDE33"/>
              </w:placeholder>
              <w:showingPlcHdr/>
              <w:text/>
            </w:sdtPr>
            <w:sdtContent>
              <w:p w14:paraId="37F8FD60" w14:textId="4CEFEEED" w:rsidR="00763F2E" w:rsidRDefault="00763F2E" w:rsidP="00763F2E">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615022653"/>
            <w:placeholder>
              <w:docPart w:val="773B7945A8E44CD89D2F2196821648E4"/>
            </w:placeholder>
            <w:showingPlcHdr/>
            <w:text/>
          </w:sdtPr>
          <w:sdtContent>
            <w:tc>
              <w:tcPr>
                <w:tcW w:w="2611" w:type="dxa"/>
                <w:vAlign w:val="center"/>
              </w:tcPr>
              <w:p w14:paraId="661D1620" w14:textId="72EDC393" w:rsidR="00763F2E" w:rsidRDefault="00763F2E" w:rsidP="00763F2E">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20927522"/>
            <w:placeholder>
              <w:docPart w:val="D873F70DAD7E413B88276F1CD651BF1D"/>
            </w:placeholder>
            <w:showingPlcHdr/>
            <w:text/>
          </w:sdtPr>
          <w:sdtContent>
            <w:tc>
              <w:tcPr>
                <w:tcW w:w="3539" w:type="dxa"/>
                <w:vAlign w:val="center"/>
              </w:tcPr>
              <w:p w14:paraId="04E6CA0E" w14:textId="2D43AC5B" w:rsidR="00763F2E" w:rsidRDefault="00763F2E" w:rsidP="00763F2E">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r w:rsidR="00763F2E" w:rsidRPr="006638AC" w14:paraId="7334049E" w14:textId="77777777" w:rsidTr="00DD3412">
        <w:tc>
          <w:tcPr>
            <w:tcW w:w="3054" w:type="dxa"/>
            <w:vAlign w:val="center"/>
          </w:tcPr>
          <w:sdt>
            <w:sdtPr>
              <w:rPr>
                <w:rFonts w:asciiTheme="minorHAnsi" w:hAnsiTheme="minorHAnsi" w:cstheme="minorHAnsi"/>
                <w:b/>
                <w:sz w:val="20"/>
                <w:szCs w:val="20"/>
              </w:rPr>
              <w:id w:val="-1350790311"/>
              <w:placeholder>
                <w:docPart w:val="D9DCB0D634664483A1229F0866CFBEE2"/>
              </w:placeholder>
              <w:showingPlcHdr/>
              <w:text/>
            </w:sdtPr>
            <w:sdtContent>
              <w:p w14:paraId="2B698EDF" w14:textId="67D014B3" w:rsidR="00763F2E" w:rsidRDefault="00763F2E" w:rsidP="00763F2E">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557439243"/>
            <w:placeholder>
              <w:docPart w:val="F983BE6817C040CAA9C97DEFA7200F91"/>
            </w:placeholder>
            <w:showingPlcHdr/>
            <w:text/>
          </w:sdtPr>
          <w:sdtContent>
            <w:tc>
              <w:tcPr>
                <w:tcW w:w="2611" w:type="dxa"/>
                <w:vAlign w:val="center"/>
              </w:tcPr>
              <w:p w14:paraId="0B9AD69E" w14:textId="593C429B" w:rsidR="00763F2E" w:rsidRDefault="00763F2E" w:rsidP="00763F2E">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72710161"/>
            <w:placeholder>
              <w:docPart w:val="80D3DCE75CC74AC4AE03D0F1BFE66820"/>
            </w:placeholder>
            <w:showingPlcHdr/>
            <w:text/>
          </w:sdtPr>
          <w:sdtContent>
            <w:tc>
              <w:tcPr>
                <w:tcW w:w="3539" w:type="dxa"/>
                <w:vAlign w:val="center"/>
              </w:tcPr>
              <w:p w14:paraId="4E28182B" w14:textId="46E286C8" w:rsidR="00763F2E" w:rsidRDefault="00763F2E" w:rsidP="00763F2E">
                <w:pPr>
                  <w:jc w:val="center"/>
                  <w:rPr>
                    <w:rFonts w:asciiTheme="minorHAnsi" w:hAnsiTheme="minorHAnsi" w:cstheme="minorHAnsi"/>
                    <w:b/>
                    <w:sz w:val="20"/>
                    <w:szCs w:val="20"/>
                  </w:rPr>
                </w:pPr>
                <w:r w:rsidRPr="006638AC">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6638AC" w:rsidRDefault="00AD77EE" w:rsidP="00AD77EE">
      <w:pPr>
        <w:pStyle w:val="Default"/>
        <w:jc w:val="both"/>
        <w:rPr>
          <w:rFonts w:asciiTheme="minorHAnsi" w:hAnsiTheme="minorHAnsi" w:cstheme="minorHAnsi"/>
        </w:rPr>
      </w:pPr>
    </w:p>
    <w:p w14:paraId="61A57E51" w14:textId="0733CE64" w:rsidR="00AD77EE" w:rsidRPr="00763F2E" w:rsidRDefault="00AD77EE" w:rsidP="00763F2E">
      <w:pPr>
        <w:jc w:val="both"/>
        <w:rPr>
          <w:rFonts w:asciiTheme="minorHAnsi" w:hAnsiTheme="minorHAnsi" w:cstheme="minorHAnsi"/>
          <w:sz w:val="18"/>
          <w:szCs w:val="18"/>
        </w:rPr>
      </w:pPr>
      <w:r w:rsidRPr="00763F2E">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2739758E" w14:textId="77777777" w:rsidR="00763F2E" w:rsidRDefault="00763F2E" w:rsidP="00AD77EE">
      <w:pPr>
        <w:spacing w:before="60" w:after="60" w:line="360" w:lineRule="auto"/>
        <w:rPr>
          <w:rFonts w:asciiTheme="minorHAnsi" w:hAnsiTheme="minorHAnsi" w:cstheme="minorHAnsi"/>
          <w:sz w:val="22"/>
          <w:szCs w:val="22"/>
        </w:rPr>
      </w:pPr>
    </w:p>
    <w:p w14:paraId="24EBD374" w14:textId="69817A30" w:rsidR="00AD77EE" w:rsidRPr="003516CD" w:rsidRDefault="00AD77EE" w:rsidP="00AD77EE">
      <w:pPr>
        <w:spacing w:before="60" w:after="60" w:line="360" w:lineRule="auto"/>
        <w:rPr>
          <w:rFonts w:asciiTheme="minorHAnsi" w:hAnsiTheme="minorHAnsi" w:cstheme="minorHAnsi"/>
          <w:sz w:val="22"/>
          <w:szCs w:val="22"/>
        </w:rPr>
      </w:pPr>
      <w:r w:rsidRPr="003516CD">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73ED84293B1F4C6999C1C340DCC1AA50"/>
          </w:placeholder>
        </w:sdtPr>
        <w:sdtContent>
          <w:sdt>
            <w:sdtPr>
              <w:rPr>
                <w:rFonts w:asciiTheme="minorHAnsi" w:hAnsiTheme="minorHAnsi" w:cstheme="minorHAnsi"/>
                <w:sz w:val="22"/>
                <w:szCs w:val="22"/>
              </w:rPr>
              <w:id w:val="-1460713332"/>
              <w:placeholder>
                <w:docPart w:val="D762607F6E8F4E7881A3D00E43B86516"/>
              </w:placeholder>
              <w:showingPlcHdr/>
              <w:date>
                <w:dateFormat w:val="d. MM. 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sdtContent>
      </w:sdt>
      <w:r w:rsidRPr="003516CD">
        <w:rPr>
          <w:rFonts w:asciiTheme="minorHAnsi" w:hAnsiTheme="minorHAnsi" w:cstheme="minorHAnsi"/>
          <w:sz w:val="22"/>
          <w:szCs w:val="22"/>
        </w:rPr>
        <w:t xml:space="preserve">                     </w:t>
      </w:r>
    </w:p>
    <w:p w14:paraId="061BBD72" w14:textId="77777777" w:rsidR="00AD77EE" w:rsidRPr="003516CD" w:rsidRDefault="00AD77EE" w:rsidP="00AD77EE">
      <w:pPr>
        <w:spacing w:before="60" w:after="60" w:line="360" w:lineRule="auto"/>
        <w:ind w:left="3540" w:firstLine="708"/>
        <w:rPr>
          <w:rFonts w:asciiTheme="minorHAnsi" w:hAnsiTheme="minorHAnsi" w:cstheme="minorHAnsi"/>
          <w:sz w:val="22"/>
          <w:szCs w:val="22"/>
        </w:rPr>
      </w:pPr>
      <w:r w:rsidRPr="003516CD">
        <w:rPr>
          <w:rFonts w:asciiTheme="minorHAnsi" w:hAnsiTheme="minorHAnsi" w:cstheme="minorHAnsi"/>
          <w:sz w:val="22"/>
          <w:szCs w:val="22"/>
        </w:rPr>
        <w:t xml:space="preserve"> Žig in podpis ponudnika:</w:t>
      </w:r>
    </w:p>
    <w:p w14:paraId="713F69A5" w14:textId="77777777" w:rsidR="00AD77EE" w:rsidRPr="003516CD" w:rsidRDefault="00AD77EE" w:rsidP="00AD77EE">
      <w:pPr>
        <w:spacing w:line="360" w:lineRule="auto"/>
        <w:jc w:val="both"/>
        <w:rPr>
          <w:rFonts w:asciiTheme="minorHAnsi" w:hAnsiTheme="minorHAnsi" w:cstheme="minorHAnsi"/>
          <w:sz w:val="22"/>
          <w:szCs w:val="22"/>
        </w:rPr>
        <w:sectPr w:rsidR="00AD77EE" w:rsidRPr="003516CD" w:rsidSect="00934AAB">
          <w:pgSz w:w="11906" w:h="16838"/>
          <w:pgMar w:top="1843" w:right="1134" w:bottom="284" w:left="1134" w:header="1191" w:footer="709" w:gutter="0"/>
          <w:cols w:space="708"/>
          <w:docGrid w:linePitch="360"/>
        </w:sectPr>
      </w:pPr>
    </w:p>
    <w:p w14:paraId="28C4D7BA" w14:textId="77777777" w:rsidR="00AD77EE" w:rsidRPr="006638AC" w:rsidRDefault="00AD77EE" w:rsidP="00AD77EE">
      <w:pPr>
        <w:pageBreakBefore/>
        <w:rPr>
          <w:rFonts w:asciiTheme="minorHAnsi" w:hAnsiTheme="minorHAnsi" w:cstheme="minorHAnsi"/>
          <w:b/>
        </w:rPr>
      </w:pPr>
      <w:r w:rsidRPr="006638AC">
        <w:rPr>
          <w:rFonts w:asciiTheme="minorHAnsi" w:hAnsiTheme="minorHAnsi" w:cstheme="minorHAnsi"/>
          <w:b/>
        </w:rPr>
        <w:lastRenderedPageBreak/>
        <w:t>OBR-2.1</w:t>
      </w:r>
    </w:p>
    <w:p w14:paraId="2294CCEB" w14:textId="77777777" w:rsidR="00AD77EE" w:rsidRPr="006638AC" w:rsidRDefault="00AD77EE" w:rsidP="00AD77EE">
      <w:pPr>
        <w:jc w:val="center"/>
        <w:rPr>
          <w:rFonts w:asciiTheme="minorHAnsi" w:hAnsiTheme="minorHAnsi" w:cstheme="minorHAnsi"/>
          <w:b/>
          <w:bCs/>
        </w:rPr>
      </w:pPr>
    </w:p>
    <w:p w14:paraId="41861EC0" w14:textId="77777777" w:rsidR="00AD77EE" w:rsidRPr="006638AC" w:rsidRDefault="00AD77EE" w:rsidP="00AD77EE">
      <w:pPr>
        <w:jc w:val="center"/>
        <w:rPr>
          <w:rFonts w:asciiTheme="minorHAnsi" w:hAnsiTheme="minorHAnsi" w:cstheme="minorHAnsi"/>
          <w:b/>
          <w:bCs/>
        </w:rPr>
      </w:pPr>
      <w:r w:rsidRPr="006638AC">
        <w:rPr>
          <w:rFonts w:asciiTheme="minorHAnsi" w:hAnsiTheme="minorHAnsi" w:cstheme="minorHAnsi"/>
          <w:b/>
          <w:bCs/>
        </w:rPr>
        <w:t xml:space="preserve">POOBLASTILO ZA PRIDOBITEV POTRDILA </w:t>
      </w:r>
    </w:p>
    <w:p w14:paraId="51567B40" w14:textId="77777777" w:rsidR="00AD77EE" w:rsidRPr="006638AC" w:rsidRDefault="00AD77EE" w:rsidP="00AD77EE">
      <w:pPr>
        <w:jc w:val="center"/>
        <w:rPr>
          <w:rFonts w:asciiTheme="minorHAnsi" w:hAnsiTheme="minorHAnsi" w:cstheme="minorHAnsi"/>
          <w:b/>
          <w:bCs/>
        </w:rPr>
      </w:pPr>
      <w:r w:rsidRPr="006638AC">
        <w:rPr>
          <w:rFonts w:asciiTheme="minorHAnsi" w:hAnsiTheme="minorHAnsi" w:cstheme="minorHAnsi"/>
          <w:b/>
          <w:bCs/>
        </w:rPr>
        <w:t>IZ KAZENSKE EVIDENCE FIZIČNIH OSEB</w:t>
      </w:r>
    </w:p>
    <w:p w14:paraId="7DC3155F" w14:textId="77777777" w:rsidR="00AD77EE" w:rsidRPr="006638AC" w:rsidRDefault="00AD77EE" w:rsidP="00AD77EE">
      <w:pPr>
        <w:rPr>
          <w:rFonts w:asciiTheme="minorHAnsi" w:hAnsiTheme="minorHAnsi" w:cstheme="minorHAnsi"/>
          <w:b/>
        </w:rPr>
      </w:pPr>
    </w:p>
    <w:p w14:paraId="4017D685" w14:textId="77777777" w:rsidR="00AD77EE" w:rsidRPr="006638AC"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AD77EE" w:rsidRPr="003516CD"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6D8D93A4" w14:textId="77777777" w:rsidR="00AD77EE" w:rsidRPr="003516CD" w:rsidRDefault="00AD77EE" w:rsidP="00DD3412">
            <w:pPr>
              <w:pStyle w:val="Glava"/>
              <w:spacing w:before="100" w:beforeAutospacing="1"/>
              <w:rPr>
                <w:rFonts w:cstheme="minorHAnsi"/>
                <w:iCs/>
              </w:rPr>
            </w:pPr>
            <w:r w:rsidRPr="003516CD">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6B65E6EC" w14:textId="77777777" w:rsidR="00AD77EE" w:rsidRPr="003516CD" w:rsidRDefault="00AD77EE" w:rsidP="00DD3412">
            <w:pPr>
              <w:pStyle w:val="Glava"/>
              <w:spacing w:before="100" w:beforeAutospacing="1"/>
              <w:rPr>
                <w:rFonts w:cstheme="minorHAnsi"/>
                <w:iCs/>
              </w:rPr>
            </w:pPr>
            <w:r w:rsidRPr="003516CD">
              <w:rPr>
                <w:rFonts w:cstheme="minorHAnsi"/>
                <w:iCs/>
              </w:rPr>
              <w:t>Zdravstveni dom Murska Sobota, Grajska ulica 24, 9000 Murska Sobota</w:t>
            </w:r>
          </w:p>
        </w:tc>
      </w:tr>
      <w:tr w:rsidR="00AD77EE" w:rsidRPr="003516CD" w14:paraId="6BDC9D7D" w14:textId="77777777" w:rsidTr="00DD3412">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4F663EB2" w14:textId="77777777" w:rsidR="00AD77EE" w:rsidRPr="003516CD" w:rsidRDefault="00AD77EE" w:rsidP="00DD3412">
            <w:pPr>
              <w:pStyle w:val="Glava"/>
              <w:spacing w:before="100" w:beforeAutospacing="1"/>
              <w:rPr>
                <w:rFonts w:cstheme="minorHAnsi"/>
                <w:bCs/>
              </w:rPr>
            </w:pPr>
            <w:r w:rsidRPr="003516CD">
              <w:rPr>
                <w:rFonts w:cstheme="minorHAnsi"/>
                <w:bCs/>
              </w:rPr>
              <w:t>Številka javnega naročila na PJN</w:t>
            </w:r>
          </w:p>
        </w:tc>
        <w:sdt>
          <w:sdtPr>
            <w:rPr>
              <w:rFonts w:cstheme="minorHAnsi"/>
              <w:bCs/>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0800F6D" w14:textId="77777777" w:rsidR="00AD77EE" w:rsidRPr="003516CD" w:rsidRDefault="00AD77EE" w:rsidP="00DD3412">
                <w:pPr>
                  <w:pStyle w:val="Glava"/>
                  <w:spacing w:before="100" w:beforeAutospacing="1"/>
                  <w:rPr>
                    <w:rFonts w:cstheme="minorHAnsi"/>
                    <w:bCs/>
                  </w:rPr>
                </w:pPr>
                <w:r w:rsidRPr="003516CD">
                  <w:rPr>
                    <w:rStyle w:val="Besedilooznabemesta"/>
                    <w:rFonts w:cstheme="minorHAnsi"/>
                  </w:rPr>
                  <w:t>Kliknite ali tapnite tukaj, če želite vnesti besedilo.</w:t>
                </w:r>
              </w:p>
            </w:tc>
          </w:sdtContent>
        </w:sdt>
      </w:tr>
      <w:tr w:rsidR="00AD77EE" w:rsidRPr="003516CD" w14:paraId="19073A68" w14:textId="77777777" w:rsidTr="00DD3412">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0992BCE6" w14:textId="77777777" w:rsidR="00AD77EE" w:rsidRPr="003516CD" w:rsidRDefault="00AD77EE" w:rsidP="00DD3412">
            <w:pPr>
              <w:pStyle w:val="Glava"/>
              <w:spacing w:before="100" w:beforeAutospacing="1"/>
              <w:rPr>
                <w:rFonts w:cstheme="minorHAnsi"/>
                <w:bCs/>
              </w:rPr>
            </w:pPr>
            <w:r w:rsidRPr="003516CD">
              <w:rPr>
                <w:rFonts w:cstheme="minorHAnsi"/>
                <w:bCs/>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5D657A07" w14:textId="31BC8E93" w:rsidR="00AD77EE" w:rsidRPr="003516CD" w:rsidRDefault="00763F2E" w:rsidP="00DD3412">
            <w:pPr>
              <w:keepNext/>
              <w:keepLines/>
              <w:snapToGrid w:val="0"/>
              <w:spacing w:before="100" w:beforeAutospacing="1"/>
              <w:rPr>
                <w:rFonts w:asciiTheme="minorHAnsi" w:hAnsiTheme="minorHAnsi" w:cstheme="minorHAnsi"/>
                <w:iCs/>
                <w:sz w:val="22"/>
                <w:szCs w:val="22"/>
              </w:rPr>
            </w:pPr>
            <w:r w:rsidRPr="003516CD">
              <w:rPr>
                <w:rFonts w:asciiTheme="minorHAnsi" w:hAnsiTheme="minorHAnsi" w:cstheme="minorHAnsi"/>
                <w:sz w:val="22"/>
                <w:szCs w:val="22"/>
              </w:rPr>
              <w:t xml:space="preserve">DOBAVA </w:t>
            </w:r>
            <w:r>
              <w:rPr>
                <w:rFonts w:asciiTheme="minorHAnsi" w:hAnsiTheme="minorHAnsi" w:cstheme="minorHAnsi"/>
                <w:sz w:val="22"/>
                <w:szCs w:val="22"/>
              </w:rPr>
              <w:t>POGONSKIH GORIV</w:t>
            </w:r>
          </w:p>
        </w:tc>
      </w:tr>
      <w:tr w:rsidR="00AD77EE" w:rsidRPr="006638AC" w14:paraId="6DAB56DD" w14:textId="77777777" w:rsidTr="00DD3412">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55875C8" w14:textId="77777777" w:rsidR="00AD77EE" w:rsidRPr="003516CD" w:rsidRDefault="00AD77EE" w:rsidP="00DD3412">
            <w:pPr>
              <w:pStyle w:val="TableContents"/>
              <w:jc w:val="center"/>
              <w:rPr>
                <w:rFonts w:asciiTheme="minorHAnsi" w:hAnsiTheme="minorHAnsi" w:cstheme="minorHAnsi"/>
                <w:b/>
                <w:bCs/>
              </w:rPr>
            </w:pPr>
            <w:r w:rsidRPr="003516CD">
              <w:rPr>
                <w:rFonts w:asciiTheme="minorHAnsi" w:hAnsiTheme="minorHAnsi" w:cstheme="minorHAnsi"/>
                <w:b/>
                <w:bCs/>
              </w:rPr>
              <w:t>Podatki o fizični osebi – zastopniku ali zastopnici</w:t>
            </w:r>
          </w:p>
        </w:tc>
      </w:tr>
      <w:tr w:rsidR="00AD77EE" w:rsidRPr="006638AC" w14:paraId="2DDB0E1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1305AFD"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Ime in priimek zakonitega zastopnika ali zastopnice</w:t>
            </w:r>
          </w:p>
        </w:tc>
        <w:sdt>
          <w:sdtPr>
            <w:rPr>
              <w:rFonts w:asciiTheme="minorHAnsi" w:hAnsiTheme="minorHAnsi" w:cstheme="minorHAnsi"/>
              <w:bCs/>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171F7BBF"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53A6FDF7"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7B7D7E0"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EMŠO</w:t>
            </w:r>
          </w:p>
        </w:tc>
        <w:sdt>
          <w:sdtPr>
            <w:rPr>
              <w:rFonts w:asciiTheme="minorHAnsi" w:hAnsiTheme="minorHAnsi" w:cstheme="minorHAnsi"/>
              <w:bCs/>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2E19892"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780789E4"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869E058"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Datum rojstva</w:t>
            </w:r>
          </w:p>
        </w:tc>
        <w:sdt>
          <w:sdtPr>
            <w:rPr>
              <w:rFonts w:asciiTheme="minorHAnsi" w:hAnsiTheme="minorHAnsi" w:cstheme="minorHAnsi"/>
              <w:bCs/>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0D0743A"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67C1E9FB"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5441F234"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Kraj rojstva</w:t>
            </w:r>
          </w:p>
        </w:tc>
        <w:sdt>
          <w:sdtPr>
            <w:rPr>
              <w:rFonts w:asciiTheme="minorHAnsi" w:hAnsiTheme="minorHAnsi" w:cstheme="minorHAnsi"/>
              <w:bCs/>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0F590D5"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2D6A6CEA"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153A41A4"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Občina rojstva</w:t>
            </w:r>
          </w:p>
        </w:tc>
        <w:sdt>
          <w:sdtPr>
            <w:rPr>
              <w:rFonts w:asciiTheme="minorHAnsi" w:hAnsiTheme="minorHAnsi" w:cstheme="minorHAnsi"/>
              <w:bCs/>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76F4EE64"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178390D"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6E106C7"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Država rojstva</w:t>
            </w:r>
          </w:p>
        </w:tc>
        <w:sdt>
          <w:sdtPr>
            <w:rPr>
              <w:rFonts w:asciiTheme="minorHAnsi" w:hAnsiTheme="minorHAnsi" w:cstheme="minorHAnsi"/>
              <w:bCs/>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61CDDBDB"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2AD869B5"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6C316F0D"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3F7E42EE"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Ulica in hišna številka</w:t>
            </w:r>
          </w:p>
        </w:tc>
        <w:sdt>
          <w:sdtPr>
            <w:rPr>
              <w:rFonts w:asciiTheme="minorHAnsi" w:hAnsiTheme="minorHAnsi" w:cstheme="minorHAnsi"/>
              <w:bCs/>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69DA6C04"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7B6EC132"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Poštna številka in pošta</w:t>
            </w:r>
          </w:p>
        </w:tc>
        <w:sdt>
          <w:sdtPr>
            <w:rPr>
              <w:rFonts w:asciiTheme="minorHAnsi" w:hAnsiTheme="minorHAnsi" w:cstheme="minorHAnsi"/>
              <w:bCs/>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62F6A302"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64E1848" w14:textId="77777777" w:rsidTr="00DD3412">
        <w:trPr>
          <w:trHeight w:val="20"/>
        </w:trPr>
        <w:tc>
          <w:tcPr>
            <w:tcW w:w="1371" w:type="pct"/>
            <w:tcBorders>
              <w:top w:val="single" w:sz="4" w:space="0" w:color="auto"/>
              <w:left w:val="single" w:sz="4" w:space="0" w:color="auto"/>
              <w:bottom w:val="single" w:sz="4" w:space="0" w:color="auto"/>
              <w:right w:val="single" w:sz="4" w:space="0" w:color="auto"/>
            </w:tcBorders>
          </w:tcPr>
          <w:p w14:paraId="4B5C0065"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Državljanstvo</w:t>
            </w:r>
          </w:p>
        </w:tc>
        <w:sdt>
          <w:sdtPr>
            <w:rPr>
              <w:rFonts w:asciiTheme="minorHAnsi" w:hAnsiTheme="minorHAnsi" w:cstheme="minorHAnsi"/>
              <w:bCs/>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3881303"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270946E" w14:textId="77777777" w:rsidTr="00DD3412">
        <w:tc>
          <w:tcPr>
            <w:tcW w:w="1371" w:type="pct"/>
            <w:tcBorders>
              <w:top w:val="single" w:sz="4" w:space="0" w:color="auto"/>
              <w:left w:val="single" w:sz="4" w:space="0" w:color="auto"/>
              <w:bottom w:val="single" w:sz="4" w:space="0" w:color="auto"/>
              <w:right w:val="single" w:sz="4" w:space="0" w:color="auto"/>
            </w:tcBorders>
          </w:tcPr>
          <w:p w14:paraId="6D0652DA"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Dekliški priimek</w:t>
            </w:r>
          </w:p>
        </w:tc>
        <w:sdt>
          <w:sdtPr>
            <w:rPr>
              <w:rFonts w:asciiTheme="minorHAnsi" w:hAnsiTheme="minorHAnsi" w:cstheme="minorHAnsi"/>
              <w:bCs/>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26A56717" w14:textId="77777777" w:rsidR="00AD77EE" w:rsidRPr="003516CD" w:rsidRDefault="00AD77EE" w:rsidP="00DD3412">
                <w:pPr>
                  <w:pStyle w:val="TableContents"/>
                  <w:rPr>
                    <w:rFonts w:asciiTheme="minorHAnsi" w:hAnsiTheme="minorHAnsi" w:cstheme="minorHAnsi"/>
                    <w:bCs/>
                  </w:rPr>
                </w:pPr>
                <w:r w:rsidRPr="003516CD">
                  <w:rPr>
                    <w:rStyle w:val="Besedilooznabemesta"/>
                    <w:rFonts w:asciiTheme="minorHAnsi" w:hAnsiTheme="minorHAnsi" w:cstheme="minorHAnsi"/>
                  </w:rPr>
                  <w:t>Kliknite ali tapnite tukaj, če želite vnesti besedilo.</w:t>
                </w:r>
              </w:p>
            </w:tc>
          </w:sdtContent>
        </w:sdt>
      </w:tr>
      <w:tr w:rsidR="00AD77EE" w:rsidRPr="006638AC" w14:paraId="3D64817E" w14:textId="77777777" w:rsidTr="00DD3412">
        <w:tc>
          <w:tcPr>
            <w:tcW w:w="1371" w:type="pct"/>
            <w:tcBorders>
              <w:top w:val="single" w:sz="4" w:space="0" w:color="auto"/>
              <w:left w:val="single" w:sz="4" w:space="0" w:color="auto"/>
              <w:bottom w:val="single" w:sz="4" w:space="0" w:color="auto"/>
              <w:right w:val="single" w:sz="4" w:space="0" w:color="auto"/>
            </w:tcBorders>
            <w:vAlign w:val="center"/>
          </w:tcPr>
          <w:p w14:paraId="23FB06D8"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70425FDC" w14:textId="77777777" w:rsidR="00AD77EE" w:rsidRPr="003516CD" w:rsidRDefault="00AD77EE" w:rsidP="00DD3412">
            <w:pPr>
              <w:pStyle w:val="TableContents"/>
              <w:rPr>
                <w:rFonts w:asciiTheme="minorHAnsi" w:hAnsiTheme="minorHAnsi" w:cstheme="minorHAnsi"/>
                <w:bCs/>
              </w:rPr>
            </w:pPr>
            <w:r w:rsidRPr="003516CD">
              <w:rPr>
                <w:rFonts w:asciiTheme="minorHAnsi" w:hAnsiTheme="minorHAnsi" w:cstheme="minorHAnsi"/>
                <w:bCs/>
              </w:rPr>
              <w:t>Preverjanje izpolnjevanja pogojev v postopku oddaje prijave zgoraj navedenega javnega naročila.</w:t>
            </w:r>
          </w:p>
        </w:tc>
      </w:tr>
    </w:tbl>
    <w:p w14:paraId="53C8A14E" w14:textId="77777777" w:rsidR="00AD77EE" w:rsidRPr="006638AC" w:rsidRDefault="00AD77EE" w:rsidP="00AD77EE">
      <w:pPr>
        <w:rPr>
          <w:rFonts w:asciiTheme="minorHAnsi" w:hAnsiTheme="minorHAnsi" w:cstheme="minorHAnsi"/>
        </w:rPr>
      </w:pPr>
    </w:p>
    <w:p w14:paraId="52E101B4" w14:textId="4E0FE2AD" w:rsidR="00AD77EE" w:rsidRPr="006638AC" w:rsidRDefault="00AD77EE" w:rsidP="00AD77EE">
      <w:pPr>
        <w:pStyle w:val="Glava"/>
        <w:spacing w:before="100" w:beforeAutospacing="1"/>
        <w:jc w:val="both"/>
        <w:rPr>
          <w:rFonts w:cstheme="minorHAnsi"/>
          <w:iCs/>
        </w:rPr>
      </w:pPr>
      <w:r w:rsidRPr="006638AC">
        <w:rPr>
          <w:rFonts w:cstheme="minorHAnsi"/>
        </w:rPr>
        <w:t>Spodaj podpisani pooblastitelj ali pooblastiteljica, pooblaščam naročnika</w:t>
      </w:r>
      <w:r w:rsidR="00863111" w:rsidRPr="006638AC">
        <w:rPr>
          <w:rFonts w:cstheme="minorHAnsi"/>
        </w:rPr>
        <w:t xml:space="preserve"> </w:t>
      </w:r>
      <w:r w:rsidRPr="006638AC">
        <w:rPr>
          <w:rFonts w:cstheme="minorHAnsi"/>
          <w:iCs/>
        </w:rPr>
        <w:t>Zdravstveni dom Murska Sobota, Grajska ulica 24, 9000 Murska Sobota</w:t>
      </w:r>
      <w:r w:rsidRPr="006638AC">
        <w:rPr>
          <w:rFonts w:cstheme="minorHAnsi"/>
        </w:rPr>
        <w:t>, da za potrebe izvedbe predmetnega javnega naročila pridobi vse potrebne podatke oz. potrdilo iz kazenske evidence fizičnih oseb Ministrstva za pravosodje RS.</w:t>
      </w:r>
    </w:p>
    <w:p w14:paraId="1D0B4476" w14:textId="77777777" w:rsidR="00AD77EE" w:rsidRPr="006638AC"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3516CD" w:rsidRDefault="00AD77EE" w:rsidP="00AD77EE">
      <w:pPr>
        <w:keepNext/>
        <w:keepLines/>
        <w:tabs>
          <w:tab w:val="left" w:pos="536"/>
        </w:tabs>
        <w:spacing w:before="51" w:after="240"/>
        <w:jc w:val="both"/>
        <w:rPr>
          <w:rFonts w:asciiTheme="minorHAnsi" w:hAnsiTheme="minorHAnsi" w:cstheme="minorHAnsi"/>
          <w:bCs/>
          <w:color w:val="000000"/>
          <w:sz w:val="22"/>
          <w:szCs w:val="22"/>
        </w:rPr>
      </w:pP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6638AC">
        <w:rPr>
          <w:rFonts w:asciiTheme="minorHAnsi" w:hAnsiTheme="minorHAnsi" w:cstheme="minorHAnsi"/>
          <w:bCs/>
          <w:color w:val="000000"/>
        </w:rPr>
        <w:tab/>
      </w:r>
      <w:r w:rsidRPr="003516CD">
        <w:rPr>
          <w:rFonts w:asciiTheme="minorHAnsi" w:hAnsiTheme="minorHAnsi" w:cstheme="minorHAnsi"/>
          <w:bCs/>
          <w:color w:val="000000"/>
          <w:sz w:val="22"/>
          <w:szCs w:val="22"/>
        </w:rPr>
        <w:t>V/na ________________, dne __________</w:t>
      </w:r>
    </w:p>
    <w:p w14:paraId="5781A8AD" w14:textId="77777777" w:rsidR="00AD77EE" w:rsidRPr="003516CD" w:rsidRDefault="00AD77EE" w:rsidP="00AD77EE">
      <w:pPr>
        <w:keepNext/>
        <w:keepLines/>
        <w:tabs>
          <w:tab w:val="left" w:pos="536"/>
        </w:tabs>
        <w:spacing w:before="51" w:after="240"/>
        <w:jc w:val="both"/>
        <w:rPr>
          <w:rFonts w:asciiTheme="minorHAnsi" w:hAnsiTheme="minorHAnsi" w:cstheme="minorHAnsi"/>
          <w:bCs/>
          <w:color w:val="000000"/>
          <w:sz w:val="22"/>
          <w:szCs w:val="22"/>
        </w:rPr>
      </w:pP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t>Ime in priimek:</w:t>
      </w:r>
    </w:p>
    <w:p w14:paraId="2430DB80" w14:textId="77777777" w:rsidR="00AD77EE" w:rsidRPr="003516CD" w:rsidRDefault="00AD77EE" w:rsidP="00AD77EE">
      <w:pPr>
        <w:keepNext/>
        <w:keepLines/>
        <w:tabs>
          <w:tab w:val="left" w:pos="536"/>
        </w:tabs>
        <w:spacing w:before="51" w:after="240"/>
        <w:jc w:val="both"/>
        <w:rPr>
          <w:rFonts w:asciiTheme="minorHAnsi" w:hAnsiTheme="minorHAnsi" w:cstheme="minorHAnsi"/>
          <w:sz w:val="22"/>
          <w:szCs w:val="22"/>
        </w:rPr>
      </w:pP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r>
      <w:r w:rsidRPr="003516CD">
        <w:rPr>
          <w:rFonts w:asciiTheme="minorHAnsi" w:hAnsiTheme="minorHAnsi" w:cstheme="minorHAnsi"/>
          <w:bCs/>
          <w:color w:val="000000"/>
          <w:sz w:val="22"/>
          <w:szCs w:val="22"/>
        </w:rPr>
        <w:tab/>
        <w:t>Podpis:</w:t>
      </w:r>
    </w:p>
    <w:p w14:paraId="01619180" w14:textId="77777777" w:rsidR="00AD77EE" w:rsidRPr="003516CD" w:rsidRDefault="00AD77EE" w:rsidP="00AD77EE">
      <w:pPr>
        <w:spacing w:line="360" w:lineRule="auto"/>
        <w:jc w:val="both"/>
        <w:rPr>
          <w:rFonts w:asciiTheme="minorHAnsi" w:hAnsiTheme="minorHAnsi" w:cstheme="minorHAnsi"/>
          <w:sz w:val="22"/>
          <w:szCs w:val="22"/>
        </w:rPr>
      </w:pPr>
    </w:p>
    <w:p w14:paraId="4AEE479E" w14:textId="77777777" w:rsidR="00053705" w:rsidRDefault="00053705" w:rsidP="00053705">
      <w:pPr>
        <w:rPr>
          <w:rFonts w:asciiTheme="minorHAnsi" w:hAnsiTheme="minorHAnsi" w:cstheme="minorHAnsi"/>
          <w:b/>
          <w:i/>
        </w:rPr>
        <w:sectPr w:rsidR="00053705" w:rsidSect="00D9163A">
          <w:pgSz w:w="11906" w:h="16838"/>
          <w:pgMar w:top="1843" w:right="1134" w:bottom="1134" w:left="1134" w:header="1191" w:footer="709" w:gutter="0"/>
          <w:cols w:space="708"/>
          <w:docGrid w:linePitch="360"/>
        </w:sectPr>
      </w:pPr>
    </w:p>
    <w:p w14:paraId="5ABBE198" w14:textId="77777777" w:rsidR="00053705" w:rsidRPr="001C475E" w:rsidRDefault="00053705" w:rsidP="00053705">
      <w:pPr>
        <w:rPr>
          <w:rFonts w:asciiTheme="minorHAnsi" w:hAnsiTheme="minorHAnsi" w:cstheme="minorHAnsi"/>
          <w:b/>
          <w:i/>
        </w:rPr>
      </w:pPr>
      <w:r w:rsidRPr="001C475E">
        <w:rPr>
          <w:rFonts w:asciiTheme="minorHAnsi" w:hAnsiTheme="minorHAnsi" w:cstheme="minorHAnsi"/>
          <w:b/>
          <w:i/>
        </w:rPr>
        <w:lastRenderedPageBreak/>
        <w:t>OBR-3</w:t>
      </w:r>
    </w:p>
    <w:p w14:paraId="74CA6F83" w14:textId="77777777" w:rsidR="00053705" w:rsidRPr="001C475E" w:rsidRDefault="00053705" w:rsidP="00053705">
      <w:pPr>
        <w:autoSpaceDE w:val="0"/>
        <w:autoSpaceDN w:val="0"/>
        <w:adjustRightInd w:val="0"/>
        <w:rPr>
          <w:rFonts w:asciiTheme="minorHAnsi" w:hAnsiTheme="minorHAnsi" w:cstheme="minorHAnsi"/>
          <w:b/>
          <w:i/>
        </w:rPr>
      </w:pPr>
    </w:p>
    <w:p w14:paraId="16CA2460" w14:textId="77777777" w:rsidR="00053705" w:rsidRDefault="00053705" w:rsidP="00053705">
      <w:pPr>
        <w:pStyle w:val="Heading"/>
        <w:rPr>
          <w:rFonts w:asciiTheme="minorHAnsi" w:hAnsiTheme="minorHAnsi" w:cstheme="minorHAnsi"/>
          <w:sz w:val="24"/>
        </w:rPr>
      </w:pPr>
      <w:r w:rsidRPr="001C475E">
        <w:rPr>
          <w:rFonts w:asciiTheme="minorHAnsi" w:hAnsiTheme="minorHAnsi" w:cstheme="minorHAnsi"/>
          <w:sz w:val="24"/>
        </w:rPr>
        <w:t>PODIZVAJALCI V PONUDBI</w:t>
      </w:r>
      <w:r w:rsidRPr="001C475E">
        <w:rPr>
          <w:rFonts w:asciiTheme="minorHAnsi" w:hAnsiTheme="minorHAnsi" w:cstheme="minorHAnsi"/>
          <w:vertAlign w:val="superscript"/>
        </w:rPr>
        <w:footnoteReference w:id="5"/>
      </w:r>
    </w:p>
    <w:p w14:paraId="4670DA40" w14:textId="33182BA7" w:rsidR="00053705" w:rsidRPr="00053705" w:rsidRDefault="00053705" w:rsidP="00053705">
      <w:pPr>
        <w:pStyle w:val="Heading"/>
        <w:rPr>
          <w:rFonts w:asciiTheme="minorHAnsi" w:hAnsiTheme="minorHAnsi" w:cstheme="minorHAnsi"/>
          <w:sz w:val="24"/>
        </w:rPr>
      </w:pPr>
      <w:r w:rsidRPr="001C475E">
        <w:rPr>
          <w:rFonts w:asciiTheme="minorHAnsi" w:hAnsiTheme="minorHAnsi" w:cstheme="minorHAnsi"/>
          <w:iCs/>
          <w:sz w:val="24"/>
        </w:rPr>
        <w:t>“</w:t>
      </w:r>
      <w:r w:rsidR="00763F2E" w:rsidRPr="00763F2E">
        <w:rPr>
          <w:rFonts w:asciiTheme="minorHAnsi" w:hAnsiTheme="minorHAnsi" w:cstheme="minorHAnsi"/>
          <w:sz w:val="22"/>
          <w:szCs w:val="22"/>
        </w:rPr>
        <w:t xml:space="preserve"> </w:t>
      </w:r>
      <w:r w:rsidR="00763F2E" w:rsidRPr="003516CD">
        <w:rPr>
          <w:rFonts w:asciiTheme="minorHAnsi" w:hAnsiTheme="minorHAnsi" w:cstheme="minorHAnsi"/>
          <w:sz w:val="22"/>
          <w:szCs w:val="22"/>
        </w:rPr>
        <w:t xml:space="preserve">DOBAVA </w:t>
      </w:r>
      <w:r w:rsidR="00763F2E">
        <w:rPr>
          <w:rFonts w:asciiTheme="minorHAnsi" w:hAnsiTheme="minorHAnsi" w:cstheme="minorHAnsi"/>
          <w:sz w:val="22"/>
          <w:szCs w:val="22"/>
        </w:rPr>
        <w:t>POGONSKIH GORIV</w:t>
      </w:r>
      <w:r w:rsidRPr="001C475E">
        <w:rPr>
          <w:rFonts w:asciiTheme="minorHAnsi" w:hAnsiTheme="minorHAnsi" w:cstheme="minorHAnsi"/>
          <w:iCs/>
          <w:sz w:val="24"/>
        </w:rPr>
        <w:t>”</w:t>
      </w:r>
    </w:p>
    <w:p w14:paraId="7271A901" w14:textId="77777777" w:rsidR="00053705" w:rsidRPr="001C475E" w:rsidRDefault="00053705" w:rsidP="00053705">
      <w:pPr>
        <w:pStyle w:val="Telobesedila"/>
        <w:jc w:val="center"/>
        <w:rPr>
          <w:rFonts w:asciiTheme="minorHAnsi" w:hAnsiTheme="minorHAnsi" w:cstheme="minorHAnsi"/>
          <w:b/>
          <w:bCs/>
          <w:i w:val="0"/>
          <w:kern w:val="0"/>
          <w:sz w:val="24"/>
          <w:szCs w:val="24"/>
          <w:lang w:val="x-none" w:eastAsia="zh-CN" w:bidi="ar-SA"/>
        </w:rPr>
      </w:pPr>
    </w:p>
    <w:p w14:paraId="0D6D90D0"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3F59425F"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5E5402F0"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58019584"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FD1CB1C"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3E69C910"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53471F"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4DC6812"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568D78B59A3C48FEB9DEB8EA8612DCFC"/>
          </w:placeholder>
          <w:showingPlcHdr/>
        </w:sdtPr>
        <w:sdtContent>
          <w:r w:rsidRPr="001C475E">
            <w:rPr>
              <w:rStyle w:val="Besedilooznabemesta"/>
              <w:rFonts w:asciiTheme="minorHAnsi" w:hAnsiTheme="minorHAnsi" w:cstheme="minorHAnsi"/>
            </w:rPr>
            <w:t>Kliknite ali tapnite tukaj, če želite vnesti besedilo.</w:t>
          </w:r>
        </w:sdtContent>
      </w:sdt>
    </w:p>
    <w:p w14:paraId="56916576"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2EE416D" w14:textId="77777777" w:rsidR="00053705" w:rsidRPr="001C475E" w:rsidRDefault="00053705" w:rsidP="00053705">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950B91B" w14:textId="77777777" w:rsidR="00053705" w:rsidRPr="001C475E" w:rsidRDefault="00053705" w:rsidP="00053705">
      <w:pPr>
        <w:jc w:val="both"/>
        <w:rPr>
          <w:rFonts w:asciiTheme="minorHAnsi" w:hAnsiTheme="minorHAnsi" w:cstheme="minorHAnsi"/>
          <w:i/>
        </w:rPr>
      </w:pPr>
    </w:p>
    <w:p w14:paraId="18DA17BA" w14:textId="77777777" w:rsidR="00053705" w:rsidRPr="001C475E" w:rsidRDefault="00053705" w:rsidP="00053705">
      <w:pPr>
        <w:spacing w:line="360" w:lineRule="auto"/>
        <w:jc w:val="both"/>
        <w:rPr>
          <w:rFonts w:asciiTheme="minorHAnsi" w:hAnsiTheme="minorHAnsi" w:cstheme="minorHAnsi"/>
        </w:rPr>
      </w:pPr>
    </w:p>
    <w:p w14:paraId="01CD0906" w14:textId="77777777" w:rsidR="00053705" w:rsidRPr="001C475E" w:rsidRDefault="00053705" w:rsidP="00053705">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31DFE57A" w14:textId="77777777" w:rsidR="00053705" w:rsidRPr="001C475E" w:rsidRDefault="00053705" w:rsidP="00053705">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57338EF" w14:textId="77777777" w:rsidR="00053705" w:rsidRPr="001C475E" w:rsidRDefault="00053705" w:rsidP="00053705">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05C21D5" w14:textId="77777777" w:rsidR="00053705" w:rsidRPr="001C475E" w:rsidRDefault="00053705" w:rsidP="00053705">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98ACFB4" w14:textId="77777777" w:rsidR="00053705" w:rsidRPr="001C475E" w:rsidRDefault="00053705" w:rsidP="00053705">
      <w:pPr>
        <w:jc w:val="both"/>
        <w:rPr>
          <w:rFonts w:asciiTheme="minorHAnsi" w:hAnsiTheme="minorHAnsi" w:cstheme="minorHAnsi"/>
        </w:rPr>
      </w:pPr>
    </w:p>
    <w:p w14:paraId="6D4F18BC" w14:textId="77777777" w:rsidR="00053705" w:rsidRPr="001C475E" w:rsidRDefault="00053705" w:rsidP="00053705">
      <w:pPr>
        <w:jc w:val="both"/>
        <w:rPr>
          <w:rFonts w:asciiTheme="minorHAnsi" w:hAnsiTheme="minorHAnsi" w:cstheme="minorHAnsi"/>
        </w:rPr>
      </w:pPr>
    </w:p>
    <w:p w14:paraId="0E74D72A" w14:textId="77777777" w:rsidR="00053705" w:rsidRPr="001C475E" w:rsidRDefault="00053705" w:rsidP="00053705">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568D78B59A3C48FEB9DEB8EA8612DCFC"/>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336F2B45" w14:textId="77777777" w:rsidR="00053705" w:rsidRPr="001C475E" w:rsidRDefault="00053705" w:rsidP="00053705">
      <w:pPr>
        <w:spacing w:line="360" w:lineRule="auto"/>
        <w:rPr>
          <w:rFonts w:asciiTheme="minorHAnsi" w:hAnsiTheme="minorHAnsi" w:cstheme="minorHAnsi"/>
        </w:rPr>
      </w:pPr>
    </w:p>
    <w:p w14:paraId="4ADBB4B5" w14:textId="77777777" w:rsidR="00053705" w:rsidRPr="001C475E" w:rsidRDefault="00053705" w:rsidP="00053705">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717805E" w14:textId="77777777" w:rsidR="00AD77EE" w:rsidRPr="006638AC" w:rsidRDefault="00AD77EE" w:rsidP="00AD77EE">
      <w:pPr>
        <w:pageBreakBefore/>
        <w:autoSpaceDE w:val="0"/>
        <w:spacing w:line="360" w:lineRule="auto"/>
        <w:rPr>
          <w:rFonts w:asciiTheme="minorHAnsi" w:hAnsiTheme="minorHAnsi" w:cstheme="minorHAnsi"/>
        </w:rPr>
      </w:pPr>
      <w:r w:rsidRPr="006638AC">
        <w:rPr>
          <w:rFonts w:asciiTheme="minorHAnsi" w:hAnsiTheme="minorHAnsi" w:cstheme="minorHAnsi"/>
          <w:b/>
        </w:rPr>
        <w:lastRenderedPageBreak/>
        <w:t>OBR-4</w:t>
      </w:r>
    </w:p>
    <w:p w14:paraId="7BA457B5" w14:textId="77777777" w:rsidR="00AD77EE" w:rsidRPr="006638AC" w:rsidRDefault="00AD77EE" w:rsidP="00AD77EE">
      <w:pPr>
        <w:jc w:val="both"/>
        <w:rPr>
          <w:rFonts w:asciiTheme="minorHAnsi" w:hAnsiTheme="minorHAnsi" w:cstheme="minorHAnsi"/>
          <w:b/>
        </w:rPr>
      </w:pPr>
    </w:p>
    <w:p w14:paraId="6AC5C3FC" w14:textId="77777777" w:rsidR="00AD77EE" w:rsidRPr="006638AC" w:rsidRDefault="00AD77EE" w:rsidP="00AD77EE">
      <w:pPr>
        <w:autoSpaceDE w:val="0"/>
        <w:rPr>
          <w:rFonts w:asciiTheme="minorHAnsi" w:hAnsiTheme="minorHAnsi" w:cstheme="minorHAnsi"/>
        </w:rPr>
      </w:pPr>
      <w:r w:rsidRPr="006638AC">
        <w:rPr>
          <w:rFonts w:asciiTheme="minorHAnsi" w:hAnsiTheme="minorHAnsi" w:cstheme="minorHAnsi"/>
          <w:b/>
        </w:rPr>
        <w:t>Vzorec pogodbe</w:t>
      </w:r>
    </w:p>
    <w:p w14:paraId="3FFC7B21" w14:textId="59B5C551" w:rsidR="00AD77EE" w:rsidRPr="006638AC" w:rsidRDefault="00AD77EE" w:rsidP="00AD77EE">
      <w:pPr>
        <w:jc w:val="center"/>
        <w:rPr>
          <w:rFonts w:asciiTheme="minorHAnsi" w:hAnsiTheme="minorHAnsi" w:cstheme="minorHAnsi"/>
          <w:b/>
          <w:bCs/>
        </w:rPr>
      </w:pPr>
    </w:p>
    <w:p w14:paraId="2D5FA379" w14:textId="77777777" w:rsidR="00465A52" w:rsidRPr="006638AC" w:rsidRDefault="00465A52" w:rsidP="00AD77EE">
      <w:pPr>
        <w:jc w:val="center"/>
        <w:rPr>
          <w:rFonts w:asciiTheme="minorHAnsi" w:hAnsiTheme="minorHAnsi" w:cstheme="minorHAnsi"/>
          <w:b/>
          <w:bCs/>
        </w:rPr>
      </w:pPr>
    </w:p>
    <w:p w14:paraId="79BC75AC" w14:textId="7773979E" w:rsidR="00AD77EE" w:rsidRPr="005E326D" w:rsidRDefault="002F5D98" w:rsidP="005E326D">
      <w:pPr>
        <w:tabs>
          <w:tab w:val="left" w:pos="284"/>
          <w:tab w:val="center" w:pos="4394"/>
        </w:tabs>
        <w:jc w:val="center"/>
        <w:rPr>
          <w:rFonts w:asciiTheme="minorHAnsi" w:hAnsiTheme="minorHAnsi" w:cstheme="minorHAnsi"/>
          <w:b/>
          <w:bCs/>
        </w:rPr>
      </w:pPr>
      <w:bookmarkStart w:id="31" w:name="_Hlk178759510"/>
      <w:bookmarkStart w:id="32" w:name="_Hlk161129507"/>
      <w:bookmarkStart w:id="33" w:name="_Hlk139296535"/>
      <w:r>
        <w:rPr>
          <w:rFonts w:asciiTheme="minorHAnsi" w:hAnsiTheme="minorHAnsi" w:cstheme="minorHAnsi"/>
          <w:b/>
          <w:bCs/>
        </w:rPr>
        <w:t>OKVIRNI SPORAZUM</w:t>
      </w:r>
      <w:r w:rsidR="00AD77EE" w:rsidRPr="006638AC">
        <w:rPr>
          <w:rFonts w:asciiTheme="minorHAnsi" w:hAnsiTheme="minorHAnsi" w:cstheme="minorHAnsi"/>
          <w:b/>
          <w:bCs/>
        </w:rPr>
        <w:t xml:space="preserve"> O DOBAVI BLAGA ŠT. </w:t>
      </w:r>
      <w:r w:rsidR="009B0361" w:rsidRPr="006638AC">
        <w:rPr>
          <w:rFonts w:asciiTheme="minorHAnsi" w:hAnsiTheme="minorHAnsi" w:cstheme="minorHAnsi"/>
          <w:b/>
        </w:rPr>
        <w:t>JN-OP-B-</w:t>
      </w:r>
      <w:r w:rsidR="004E62DC">
        <w:rPr>
          <w:rFonts w:asciiTheme="minorHAnsi" w:hAnsiTheme="minorHAnsi" w:cstheme="minorHAnsi"/>
          <w:b/>
        </w:rPr>
        <w:t>5</w:t>
      </w:r>
      <w:r w:rsidR="009B0361" w:rsidRPr="006638AC">
        <w:rPr>
          <w:rFonts w:asciiTheme="minorHAnsi" w:hAnsiTheme="minorHAnsi" w:cstheme="minorHAnsi"/>
          <w:b/>
        </w:rPr>
        <w:t>/2026</w:t>
      </w:r>
    </w:p>
    <w:p w14:paraId="555E5388" w14:textId="77777777" w:rsidR="00465A52" w:rsidRPr="006638AC" w:rsidRDefault="00465A52" w:rsidP="00AD77EE">
      <w:pPr>
        <w:jc w:val="center"/>
        <w:rPr>
          <w:rFonts w:asciiTheme="minorHAnsi" w:hAnsiTheme="minorHAnsi" w:cstheme="minorHAnsi"/>
        </w:rPr>
      </w:pPr>
    </w:p>
    <w:p w14:paraId="4DFB3002" w14:textId="2FE32E90"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ki sta </w:t>
      </w:r>
      <w:r w:rsidR="005E326D">
        <w:rPr>
          <w:rFonts w:asciiTheme="minorHAnsi" w:hAnsiTheme="minorHAnsi" w:cstheme="minorHAnsi"/>
          <w:sz w:val="22"/>
          <w:szCs w:val="22"/>
        </w:rPr>
        <w:t>ga</w:t>
      </w:r>
      <w:r w:rsidRPr="003516CD">
        <w:rPr>
          <w:rFonts w:asciiTheme="minorHAnsi" w:hAnsiTheme="minorHAnsi" w:cstheme="minorHAnsi"/>
          <w:sz w:val="22"/>
          <w:szCs w:val="22"/>
        </w:rPr>
        <w:t xml:space="preserve"> sklenila</w:t>
      </w:r>
    </w:p>
    <w:p w14:paraId="386DA58D" w14:textId="45A7B5A7" w:rsidR="00AD77EE" w:rsidRPr="003516CD" w:rsidRDefault="00AD77EE" w:rsidP="00AD77EE">
      <w:pPr>
        <w:jc w:val="both"/>
        <w:rPr>
          <w:rFonts w:asciiTheme="minorHAnsi" w:hAnsiTheme="minorHAnsi" w:cstheme="minorHAnsi"/>
          <w:sz w:val="22"/>
          <w:szCs w:val="22"/>
        </w:rPr>
      </w:pPr>
    </w:p>
    <w:p w14:paraId="4DF0A973" w14:textId="77777777" w:rsidR="00465A52" w:rsidRPr="003516CD" w:rsidRDefault="00465A52" w:rsidP="00AD77EE">
      <w:pPr>
        <w:jc w:val="both"/>
        <w:rPr>
          <w:rFonts w:asciiTheme="minorHAnsi" w:hAnsiTheme="minorHAnsi" w:cstheme="minorHAnsi"/>
          <w:sz w:val="22"/>
          <w:szCs w:val="22"/>
        </w:rPr>
      </w:pPr>
    </w:p>
    <w:p w14:paraId="6174F07B"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kot naročnik: </w:t>
      </w:r>
      <w:r w:rsidRPr="003516CD">
        <w:rPr>
          <w:rFonts w:asciiTheme="minorHAnsi" w:hAnsiTheme="minorHAnsi" w:cstheme="minorHAnsi"/>
          <w:sz w:val="22"/>
          <w:szCs w:val="22"/>
        </w:rPr>
        <w:tab/>
      </w:r>
      <w:r w:rsidRPr="003516CD">
        <w:rPr>
          <w:rFonts w:asciiTheme="minorHAnsi" w:hAnsiTheme="minorHAnsi" w:cstheme="minorHAnsi"/>
          <w:sz w:val="22"/>
          <w:szCs w:val="22"/>
        </w:rPr>
        <w:tab/>
        <w:t>Zdravstveni dom Murska Sobota, Grajska ulica 24, 9000 Murska Sobota</w:t>
      </w:r>
    </w:p>
    <w:p w14:paraId="5E3A8BDA"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ki ga zastopa: </w:t>
      </w:r>
      <w:r w:rsidRPr="003516CD">
        <w:rPr>
          <w:rFonts w:asciiTheme="minorHAnsi" w:hAnsiTheme="minorHAnsi" w:cstheme="minorHAnsi"/>
          <w:sz w:val="22"/>
          <w:szCs w:val="22"/>
        </w:rPr>
        <w:tab/>
      </w:r>
      <w:r w:rsidRPr="003516CD">
        <w:rPr>
          <w:rFonts w:asciiTheme="minorHAnsi" w:hAnsiTheme="minorHAnsi" w:cstheme="minorHAnsi"/>
          <w:sz w:val="22"/>
          <w:szCs w:val="22"/>
        </w:rPr>
        <w:tab/>
        <w:t>direktorica Edith Žižek Sapač, dr. med. spec.</w:t>
      </w:r>
    </w:p>
    <w:p w14:paraId="07141CFD"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Matična številka: </w:t>
      </w:r>
      <w:r w:rsidRPr="003516CD">
        <w:rPr>
          <w:rFonts w:asciiTheme="minorHAnsi" w:hAnsiTheme="minorHAnsi" w:cstheme="minorHAnsi"/>
          <w:sz w:val="22"/>
          <w:szCs w:val="22"/>
        </w:rPr>
        <w:tab/>
        <w:t>5801915000</w:t>
      </w:r>
    </w:p>
    <w:p w14:paraId="29A8D3E1"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ID za DDV: </w:t>
      </w:r>
      <w:r w:rsidRPr="003516CD">
        <w:rPr>
          <w:rFonts w:asciiTheme="minorHAnsi" w:hAnsiTheme="minorHAnsi" w:cstheme="minorHAnsi"/>
          <w:sz w:val="22"/>
          <w:szCs w:val="22"/>
        </w:rPr>
        <w:tab/>
      </w:r>
      <w:r w:rsidRPr="003516CD">
        <w:rPr>
          <w:rFonts w:asciiTheme="minorHAnsi" w:hAnsiTheme="minorHAnsi" w:cstheme="minorHAnsi"/>
          <w:sz w:val="22"/>
          <w:szCs w:val="22"/>
        </w:rPr>
        <w:tab/>
        <w:t>SI94095400</w:t>
      </w:r>
    </w:p>
    <w:p w14:paraId="4CD51A88" w14:textId="77777777" w:rsidR="00AD77EE" w:rsidRPr="003516CD" w:rsidRDefault="00AD77EE" w:rsidP="00AD77EE">
      <w:pPr>
        <w:rPr>
          <w:rFonts w:asciiTheme="minorHAnsi" w:hAnsiTheme="minorHAnsi" w:cstheme="minorHAnsi"/>
          <w:sz w:val="22"/>
          <w:szCs w:val="22"/>
        </w:rPr>
      </w:pPr>
      <w:r w:rsidRPr="003516CD">
        <w:rPr>
          <w:rFonts w:asciiTheme="minorHAnsi" w:hAnsiTheme="minorHAnsi" w:cstheme="minorHAnsi"/>
          <w:sz w:val="22"/>
          <w:szCs w:val="22"/>
        </w:rPr>
        <w:t xml:space="preserve">Transakcijski račun: </w:t>
      </w:r>
      <w:r w:rsidRPr="003516CD">
        <w:rPr>
          <w:rFonts w:asciiTheme="minorHAnsi" w:hAnsiTheme="minorHAnsi" w:cstheme="minorHAnsi"/>
          <w:sz w:val="22"/>
          <w:szCs w:val="22"/>
        </w:rPr>
        <w:tab/>
        <w:t>IBAN SI56 0128 0603 0922 660</w:t>
      </w:r>
    </w:p>
    <w:p w14:paraId="2667AB4D" w14:textId="77777777" w:rsidR="00AD77EE" w:rsidRPr="003516CD" w:rsidRDefault="00AD77EE" w:rsidP="00AD77EE">
      <w:pPr>
        <w:jc w:val="both"/>
        <w:rPr>
          <w:rFonts w:asciiTheme="minorHAnsi" w:hAnsiTheme="minorHAnsi" w:cstheme="minorHAnsi"/>
          <w:sz w:val="22"/>
          <w:szCs w:val="22"/>
        </w:rPr>
      </w:pPr>
    </w:p>
    <w:p w14:paraId="72235EEB" w14:textId="77777777" w:rsidR="00AD77EE" w:rsidRPr="003516CD" w:rsidRDefault="00AD77EE" w:rsidP="00AD77EE">
      <w:pPr>
        <w:jc w:val="both"/>
        <w:rPr>
          <w:rFonts w:asciiTheme="minorHAnsi" w:hAnsiTheme="minorHAnsi" w:cstheme="minorHAnsi"/>
          <w:sz w:val="22"/>
          <w:szCs w:val="22"/>
        </w:rPr>
      </w:pPr>
    </w:p>
    <w:p w14:paraId="51FD552E"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in </w:t>
      </w:r>
    </w:p>
    <w:p w14:paraId="7EB9B0A1" w14:textId="77777777" w:rsidR="00AD77EE" w:rsidRPr="003516CD" w:rsidRDefault="00AD77EE" w:rsidP="00AD77EE">
      <w:pPr>
        <w:jc w:val="both"/>
        <w:rPr>
          <w:rFonts w:asciiTheme="minorHAnsi" w:hAnsiTheme="minorHAnsi" w:cstheme="minorHAnsi"/>
          <w:sz w:val="22"/>
          <w:szCs w:val="22"/>
        </w:rPr>
      </w:pPr>
    </w:p>
    <w:p w14:paraId="34BA1869" w14:textId="443E5AD4" w:rsidR="00AD77EE" w:rsidRPr="005E326D" w:rsidRDefault="00AD77EE" w:rsidP="00AD77EE">
      <w:pPr>
        <w:jc w:val="both"/>
        <w:rPr>
          <w:rFonts w:asciiTheme="minorHAnsi" w:hAnsiTheme="minorHAnsi" w:cstheme="minorHAnsi"/>
          <w:sz w:val="22"/>
          <w:szCs w:val="22"/>
        </w:rPr>
      </w:pPr>
      <w:r w:rsidRPr="005E326D">
        <w:rPr>
          <w:rFonts w:asciiTheme="minorHAnsi" w:hAnsiTheme="minorHAnsi" w:cstheme="minorHAnsi"/>
          <w:sz w:val="22"/>
          <w:szCs w:val="22"/>
        </w:rPr>
        <w:t xml:space="preserve">kot dobavitelj: </w:t>
      </w:r>
      <w:r w:rsidRPr="005E326D">
        <w:rPr>
          <w:rFonts w:asciiTheme="minorHAnsi" w:hAnsiTheme="minorHAnsi" w:cstheme="minorHAnsi"/>
          <w:sz w:val="22"/>
          <w:szCs w:val="22"/>
        </w:rPr>
        <w:tab/>
      </w:r>
      <w:r w:rsidR="005E326D" w:rsidRPr="005E326D">
        <w:rPr>
          <w:rFonts w:asciiTheme="minorHAnsi" w:hAnsiTheme="minorHAnsi" w:cstheme="minorHAnsi"/>
          <w:sz w:val="22"/>
          <w:szCs w:val="22"/>
        </w:rPr>
        <w:tab/>
      </w:r>
      <w:sdt>
        <w:sdtPr>
          <w:rPr>
            <w:rFonts w:asciiTheme="minorHAnsi" w:hAnsiTheme="minorHAnsi" w:cstheme="minorHAnsi"/>
            <w:sz w:val="22"/>
            <w:szCs w:val="22"/>
          </w:rPr>
          <w:id w:val="241149856"/>
          <w:placeholder>
            <w:docPart w:val="DefaultPlaceholder_-1854013440"/>
          </w:placeholder>
          <w:showingPlcHdr/>
          <w:text/>
        </w:sdtPr>
        <w:sdtContent>
          <w:r w:rsidR="005E326D" w:rsidRPr="005E326D">
            <w:rPr>
              <w:rStyle w:val="Besedilooznabemesta"/>
              <w:rFonts w:eastAsiaTheme="minorHAnsi"/>
              <w:sz w:val="22"/>
              <w:szCs w:val="22"/>
            </w:rPr>
            <w:t>Kliknite ali tapnite tukaj, če želite vnesti besedilo.</w:t>
          </w:r>
        </w:sdtContent>
      </w:sdt>
    </w:p>
    <w:p w14:paraId="62473ACD" w14:textId="6AAEA124" w:rsidR="00AD77EE" w:rsidRPr="005E326D" w:rsidRDefault="00AD77EE" w:rsidP="00AD77EE">
      <w:pPr>
        <w:jc w:val="both"/>
        <w:rPr>
          <w:rFonts w:asciiTheme="minorHAnsi" w:hAnsiTheme="minorHAnsi" w:cstheme="minorHAnsi"/>
          <w:sz w:val="22"/>
          <w:szCs w:val="22"/>
        </w:rPr>
      </w:pPr>
      <w:r w:rsidRPr="005E326D">
        <w:rPr>
          <w:rFonts w:asciiTheme="minorHAnsi" w:hAnsiTheme="minorHAnsi" w:cstheme="minorHAnsi"/>
          <w:sz w:val="22"/>
          <w:szCs w:val="22"/>
        </w:rPr>
        <w:t xml:space="preserve">ki ga zastopa: </w:t>
      </w:r>
      <w:r w:rsidRPr="005E326D">
        <w:rPr>
          <w:rFonts w:asciiTheme="minorHAnsi" w:hAnsiTheme="minorHAnsi" w:cstheme="minorHAnsi"/>
          <w:sz w:val="22"/>
          <w:szCs w:val="22"/>
        </w:rPr>
        <w:tab/>
      </w:r>
      <w:r w:rsidRPr="005E326D">
        <w:rPr>
          <w:rFonts w:asciiTheme="minorHAnsi" w:hAnsiTheme="minorHAnsi" w:cstheme="minorHAnsi"/>
          <w:sz w:val="22"/>
          <w:szCs w:val="22"/>
        </w:rPr>
        <w:tab/>
      </w:r>
      <w:sdt>
        <w:sdtPr>
          <w:rPr>
            <w:rFonts w:asciiTheme="minorHAnsi" w:hAnsiTheme="minorHAnsi" w:cstheme="minorHAnsi"/>
            <w:sz w:val="22"/>
            <w:szCs w:val="22"/>
          </w:rPr>
          <w:id w:val="-460570249"/>
          <w:placeholder>
            <w:docPart w:val="CA967309378B4D3A804D1B16887B3A61"/>
          </w:placeholder>
          <w:showingPlcHdr/>
          <w:text/>
        </w:sdtPr>
        <w:sdtContent>
          <w:r w:rsidR="005E326D" w:rsidRPr="005E326D">
            <w:rPr>
              <w:rStyle w:val="Besedilooznabemesta"/>
              <w:rFonts w:eastAsiaTheme="minorHAnsi"/>
              <w:sz w:val="22"/>
              <w:szCs w:val="22"/>
            </w:rPr>
            <w:t>Kliknite ali tapnite tukaj, če želite vnesti besedilo.</w:t>
          </w:r>
        </w:sdtContent>
      </w:sdt>
    </w:p>
    <w:p w14:paraId="493EF501" w14:textId="77777777" w:rsidR="005E326D" w:rsidRPr="005E326D" w:rsidRDefault="00AD77EE" w:rsidP="00AD77EE">
      <w:pPr>
        <w:jc w:val="both"/>
        <w:rPr>
          <w:rFonts w:asciiTheme="minorHAnsi" w:hAnsiTheme="minorHAnsi" w:cstheme="minorHAnsi"/>
          <w:sz w:val="22"/>
          <w:szCs w:val="22"/>
        </w:rPr>
      </w:pPr>
      <w:r w:rsidRPr="005E326D">
        <w:rPr>
          <w:rFonts w:asciiTheme="minorHAnsi" w:hAnsiTheme="minorHAnsi" w:cstheme="minorHAnsi"/>
          <w:sz w:val="22"/>
          <w:szCs w:val="22"/>
        </w:rPr>
        <w:t xml:space="preserve">Matična številka: </w:t>
      </w:r>
      <w:r w:rsidRPr="005E326D">
        <w:rPr>
          <w:rFonts w:asciiTheme="minorHAnsi" w:hAnsiTheme="minorHAnsi" w:cstheme="minorHAnsi"/>
          <w:sz w:val="22"/>
          <w:szCs w:val="22"/>
        </w:rPr>
        <w:tab/>
      </w:r>
      <w:sdt>
        <w:sdtPr>
          <w:rPr>
            <w:rFonts w:asciiTheme="minorHAnsi" w:hAnsiTheme="minorHAnsi" w:cstheme="minorHAnsi"/>
            <w:sz w:val="22"/>
            <w:szCs w:val="22"/>
          </w:rPr>
          <w:id w:val="705524326"/>
          <w:placeholder>
            <w:docPart w:val="3D0FCF08C11A492ABA6813663CD00C68"/>
          </w:placeholder>
          <w:showingPlcHdr/>
          <w:text/>
        </w:sdtPr>
        <w:sdtContent>
          <w:r w:rsidR="005E326D" w:rsidRPr="005E326D">
            <w:rPr>
              <w:rStyle w:val="Besedilooznabemesta"/>
              <w:rFonts w:eastAsiaTheme="minorHAnsi"/>
              <w:sz w:val="22"/>
              <w:szCs w:val="22"/>
            </w:rPr>
            <w:t>Kliknite ali tapnite tukaj, če želite vnesti besedilo.</w:t>
          </w:r>
        </w:sdtContent>
      </w:sdt>
      <w:r w:rsidR="005E326D" w:rsidRPr="005E326D">
        <w:rPr>
          <w:rFonts w:asciiTheme="minorHAnsi" w:hAnsiTheme="minorHAnsi" w:cstheme="minorHAnsi"/>
          <w:sz w:val="22"/>
          <w:szCs w:val="22"/>
        </w:rPr>
        <w:t xml:space="preserve"> </w:t>
      </w:r>
    </w:p>
    <w:p w14:paraId="78FDEFB8" w14:textId="364BEAD8" w:rsidR="00AD77EE" w:rsidRPr="005E326D" w:rsidRDefault="00AD77EE" w:rsidP="00AD77EE">
      <w:pPr>
        <w:jc w:val="both"/>
        <w:rPr>
          <w:rFonts w:asciiTheme="minorHAnsi" w:hAnsiTheme="minorHAnsi" w:cstheme="minorHAnsi"/>
          <w:sz w:val="22"/>
          <w:szCs w:val="22"/>
        </w:rPr>
      </w:pPr>
      <w:r w:rsidRPr="005E326D">
        <w:rPr>
          <w:rFonts w:asciiTheme="minorHAnsi" w:hAnsiTheme="minorHAnsi" w:cstheme="minorHAnsi"/>
          <w:sz w:val="22"/>
          <w:szCs w:val="22"/>
        </w:rPr>
        <w:t xml:space="preserve">ID za DDV: </w:t>
      </w:r>
      <w:r w:rsidRPr="005E326D">
        <w:rPr>
          <w:rFonts w:asciiTheme="minorHAnsi" w:hAnsiTheme="minorHAnsi" w:cstheme="minorHAnsi"/>
          <w:sz w:val="22"/>
          <w:szCs w:val="22"/>
        </w:rPr>
        <w:tab/>
      </w:r>
      <w:r w:rsidRPr="005E326D">
        <w:rPr>
          <w:rFonts w:asciiTheme="minorHAnsi" w:hAnsiTheme="minorHAnsi" w:cstheme="minorHAnsi"/>
          <w:sz w:val="22"/>
          <w:szCs w:val="22"/>
        </w:rPr>
        <w:tab/>
      </w:r>
      <w:sdt>
        <w:sdtPr>
          <w:rPr>
            <w:rFonts w:asciiTheme="minorHAnsi" w:hAnsiTheme="minorHAnsi" w:cstheme="minorHAnsi"/>
            <w:sz w:val="22"/>
            <w:szCs w:val="22"/>
          </w:rPr>
          <w:id w:val="512969371"/>
          <w:placeholder>
            <w:docPart w:val="7C415C5DDF47427BBC28BCBA6022BE07"/>
          </w:placeholder>
          <w:showingPlcHdr/>
          <w:text/>
        </w:sdtPr>
        <w:sdtContent>
          <w:r w:rsidR="005E326D" w:rsidRPr="005E326D">
            <w:rPr>
              <w:rStyle w:val="Besedilooznabemesta"/>
              <w:rFonts w:eastAsiaTheme="minorHAnsi"/>
              <w:sz w:val="22"/>
              <w:szCs w:val="22"/>
            </w:rPr>
            <w:t>Kliknite ali tapnite tukaj, če želite vnesti besedilo.</w:t>
          </w:r>
        </w:sdtContent>
      </w:sdt>
    </w:p>
    <w:p w14:paraId="4993FEF8" w14:textId="2A25ABD0" w:rsidR="00AD77EE" w:rsidRPr="005E326D" w:rsidRDefault="00AD77EE" w:rsidP="00AF4644">
      <w:pPr>
        <w:rPr>
          <w:rFonts w:asciiTheme="minorHAnsi" w:hAnsiTheme="minorHAnsi" w:cstheme="minorHAnsi"/>
          <w:sz w:val="22"/>
          <w:szCs w:val="22"/>
        </w:rPr>
      </w:pPr>
      <w:r w:rsidRPr="005E326D">
        <w:rPr>
          <w:rFonts w:asciiTheme="minorHAnsi" w:hAnsiTheme="minorHAnsi" w:cstheme="minorHAnsi"/>
          <w:sz w:val="22"/>
          <w:szCs w:val="22"/>
        </w:rPr>
        <w:t xml:space="preserve">Transakcijski račun: </w:t>
      </w:r>
      <w:r w:rsidRPr="005E326D">
        <w:rPr>
          <w:rFonts w:asciiTheme="minorHAnsi" w:hAnsiTheme="minorHAnsi" w:cstheme="minorHAnsi"/>
          <w:sz w:val="22"/>
          <w:szCs w:val="22"/>
        </w:rPr>
        <w:tab/>
      </w:r>
      <w:sdt>
        <w:sdtPr>
          <w:rPr>
            <w:rFonts w:asciiTheme="minorHAnsi" w:hAnsiTheme="minorHAnsi" w:cstheme="minorHAnsi"/>
            <w:sz w:val="22"/>
            <w:szCs w:val="22"/>
          </w:rPr>
          <w:id w:val="-814032146"/>
          <w:placeholder>
            <w:docPart w:val="764EE011845F4A1D8A5B90E23A98A893"/>
          </w:placeholder>
          <w:showingPlcHdr/>
          <w:text/>
        </w:sdtPr>
        <w:sdtContent>
          <w:r w:rsidR="005E326D" w:rsidRPr="005E326D">
            <w:rPr>
              <w:rStyle w:val="Besedilooznabemesta"/>
              <w:rFonts w:eastAsiaTheme="minorHAnsi"/>
              <w:sz w:val="22"/>
              <w:szCs w:val="22"/>
            </w:rPr>
            <w:t>Kliknite ali tapnite tukaj, če želite vnesti besedilo.</w:t>
          </w:r>
        </w:sdtContent>
      </w:sdt>
    </w:p>
    <w:p w14:paraId="421CDC1A" w14:textId="77777777" w:rsidR="00AF4644" w:rsidRPr="003516CD" w:rsidRDefault="00AF4644"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4" w:name="uvodne_določbe"/>
      <w:r w:rsidRPr="003516CD">
        <w:rPr>
          <w:rFonts w:asciiTheme="minorHAnsi" w:eastAsia="Georgia" w:hAnsiTheme="minorHAnsi" w:cstheme="minorHAnsi"/>
          <w:b/>
          <w:color w:val="000000"/>
          <w:sz w:val="22"/>
          <w:szCs w:val="22"/>
        </w:rPr>
        <w:t>člen</w:t>
      </w:r>
    </w:p>
    <w:p w14:paraId="6834981A" w14:textId="77777777" w:rsidR="00AF4644" w:rsidRPr="003516CD" w:rsidRDefault="00AF4644" w:rsidP="00AF4644">
      <w:pPr>
        <w:pStyle w:val="Odstavekseznama"/>
        <w:spacing w:before="315"/>
        <w:ind w:left="330"/>
        <w:rPr>
          <w:rFonts w:asciiTheme="minorHAnsi" w:eastAsia="Georgia" w:hAnsiTheme="minorHAnsi" w:cstheme="minorHAnsi"/>
          <w:b/>
          <w:color w:val="000000"/>
          <w:sz w:val="22"/>
          <w:szCs w:val="22"/>
        </w:rPr>
      </w:pPr>
    </w:p>
    <w:p w14:paraId="44BC024D" w14:textId="77777777" w:rsidR="00AF4644" w:rsidRPr="00C50BFB" w:rsidRDefault="00AF4644" w:rsidP="00AF4644">
      <w:pPr>
        <w:spacing w:before="315"/>
        <w:ind w:left="-30"/>
        <w:jc w:val="both"/>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UVODNE DOLOČBE</w:t>
      </w:r>
      <w:bookmarkEnd w:id="34"/>
    </w:p>
    <w:p w14:paraId="7BB10A2D" w14:textId="77777777" w:rsidR="00AF4644" w:rsidRPr="00C50BFB" w:rsidRDefault="00AF4644" w:rsidP="00AF4644">
      <w:pPr>
        <w:jc w:val="both"/>
        <w:rPr>
          <w:rFonts w:asciiTheme="minorHAnsi" w:eastAsia="Georgia" w:hAnsiTheme="minorHAnsi" w:cstheme="minorHAnsi"/>
          <w:color w:val="000000"/>
          <w:sz w:val="22"/>
          <w:szCs w:val="22"/>
        </w:rPr>
      </w:pPr>
    </w:p>
    <w:p w14:paraId="51E0681E" w14:textId="77777777" w:rsidR="00AF4644" w:rsidRPr="00C50BFB" w:rsidRDefault="00AF4644" w:rsidP="00AF4644">
      <w:pPr>
        <w:jc w:val="both"/>
        <w:rPr>
          <w:rFonts w:asciiTheme="minorHAnsi" w:hAnsiTheme="minorHAnsi" w:cstheme="minorHAnsi"/>
          <w:sz w:val="22"/>
          <w:szCs w:val="22"/>
        </w:rPr>
      </w:pPr>
      <w:r w:rsidRPr="00C50BFB">
        <w:rPr>
          <w:rFonts w:asciiTheme="minorHAnsi" w:eastAsia="Georgia" w:hAnsiTheme="minorHAnsi" w:cstheme="minorHAnsi"/>
          <w:color w:val="000000"/>
          <w:sz w:val="22"/>
          <w:szCs w:val="22"/>
        </w:rPr>
        <w:t>Pogodbeni stranki uvodoma ugotavljata, da:</w:t>
      </w:r>
    </w:p>
    <w:p w14:paraId="4C81B213" w14:textId="38321C0F" w:rsidR="0040598A" w:rsidRPr="00C50BFB" w:rsidRDefault="00AF4644" w:rsidP="0040598A">
      <w:pPr>
        <w:numPr>
          <w:ilvl w:val="0"/>
          <w:numId w:val="23"/>
        </w:numPr>
        <w:spacing w:before="105"/>
        <w:jc w:val="both"/>
        <w:rPr>
          <w:rFonts w:asciiTheme="minorHAnsi" w:hAnsiTheme="minorHAnsi" w:cstheme="minorHAnsi"/>
          <w:sz w:val="22"/>
          <w:szCs w:val="22"/>
        </w:rPr>
      </w:pPr>
      <w:r w:rsidRPr="00C50BFB">
        <w:rPr>
          <w:rFonts w:asciiTheme="minorHAnsi" w:eastAsia="Georgia" w:hAnsiTheme="minorHAnsi" w:cstheme="minorHAnsi"/>
          <w:color w:val="000000"/>
          <w:sz w:val="22"/>
          <w:szCs w:val="22"/>
        </w:rPr>
        <w:t xml:space="preserve">je naročnik v skladu z </w:t>
      </w:r>
      <w:r w:rsidR="00C50BFB" w:rsidRPr="006638AC">
        <w:rPr>
          <w:rFonts w:asciiTheme="minorHAnsi" w:hAnsiTheme="minorHAnsi" w:cstheme="minorHAnsi"/>
          <w:sz w:val="22"/>
          <w:szCs w:val="22"/>
        </w:rPr>
        <w:t>Zakon</w:t>
      </w:r>
      <w:r w:rsidR="00C50BFB">
        <w:rPr>
          <w:rFonts w:asciiTheme="minorHAnsi" w:hAnsiTheme="minorHAnsi" w:cstheme="minorHAnsi"/>
          <w:sz w:val="22"/>
          <w:szCs w:val="22"/>
        </w:rPr>
        <w:t>om</w:t>
      </w:r>
      <w:r w:rsidR="00C50BFB" w:rsidRPr="006638AC">
        <w:rPr>
          <w:rFonts w:asciiTheme="minorHAnsi" w:hAnsiTheme="minorHAnsi" w:cstheme="minorHAnsi"/>
          <w:sz w:val="22"/>
          <w:szCs w:val="22"/>
        </w:rPr>
        <w:t xml:space="preserve"> o javnem naročanju (</w:t>
      </w:r>
      <w:r w:rsidR="00C50BFB">
        <w:rPr>
          <w:rFonts w:asciiTheme="minorHAnsi" w:hAnsiTheme="minorHAnsi" w:cstheme="minorHAnsi"/>
          <w:sz w:val="22"/>
          <w:szCs w:val="22"/>
        </w:rPr>
        <w:t xml:space="preserve">Ur. List RS št. </w:t>
      </w:r>
      <w:hyperlink r:id="rId42" w:tgtFrame="_blank" w:tooltip="Zakon o javnem naročanju (ZJN-3)" w:history="1">
        <w:r w:rsidR="00C50BFB" w:rsidRPr="006638AC">
          <w:rPr>
            <w:rFonts w:asciiTheme="minorHAnsi" w:hAnsiTheme="minorHAnsi" w:cstheme="minorHAnsi"/>
            <w:sz w:val="22"/>
            <w:szCs w:val="22"/>
          </w:rPr>
          <w:t>91/15</w:t>
        </w:r>
      </w:hyperlink>
      <w:r w:rsidR="00C50BFB">
        <w:rPr>
          <w:rFonts w:asciiTheme="minorHAnsi" w:hAnsiTheme="minorHAnsi" w:cstheme="minorHAnsi"/>
          <w:sz w:val="22"/>
          <w:szCs w:val="22"/>
        </w:rPr>
        <w:t xml:space="preserve"> s spremembami</w:t>
      </w:r>
      <w:r w:rsidR="00C50BFB" w:rsidRPr="006638AC">
        <w:rPr>
          <w:rFonts w:asciiTheme="minorHAnsi" w:hAnsiTheme="minorHAnsi" w:cstheme="minorHAnsi"/>
          <w:sz w:val="22"/>
          <w:szCs w:val="22"/>
        </w:rPr>
        <w:t>; v nadaljevanju: ZJN-3)</w:t>
      </w:r>
      <w:r w:rsidRPr="00C50BFB">
        <w:rPr>
          <w:rFonts w:asciiTheme="minorHAnsi" w:eastAsia="Georgia" w:hAnsiTheme="minorHAnsi" w:cstheme="minorHAnsi"/>
          <w:color w:val="000000"/>
          <w:sz w:val="22"/>
          <w:szCs w:val="22"/>
        </w:rPr>
        <w:t xml:space="preserve">izvedel javno naročilo po odprtem postopku za dobavo </w:t>
      </w:r>
      <w:r w:rsidR="004857A8" w:rsidRPr="00C50BFB">
        <w:rPr>
          <w:rFonts w:asciiTheme="minorHAnsi" w:eastAsia="Georgia" w:hAnsiTheme="minorHAnsi" w:cstheme="minorHAnsi"/>
          <w:color w:val="000000"/>
          <w:sz w:val="22"/>
          <w:szCs w:val="22"/>
        </w:rPr>
        <w:t>pogonskih goriv</w:t>
      </w:r>
      <w:r w:rsidRPr="00C50BFB">
        <w:rPr>
          <w:rFonts w:asciiTheme="minorHAnsi" w:eastAsia="Georgia" w:hAnsiTheme="minorHAnsi" w:cstheme="minorHAnsi"/>
          <w:color w:val="000000"/>
          <w:sz w:val="22"/>
          <w:szCs w:val="22"/>
        </w:rPr>
        <w:t xml:space="preserve">, ki je bilo objavljeno na Portalu javnih naročil dne __________ pod oznako __________; </w:t>
      </w:r>
    </w:p>
    <w:p w14:paraId="31F812D4" w14:textId="77777777" w:rsidR="0040598A" w:rsidRPr="00C50BFB" w:rsidRDefault="0040598A" w:rsidP="0040598A">
      <w:pPr>
        <w:numPr>
          <w:ilvl w:val="0"/>
          <w:numId w:val="23"/>
        </w:numPr>
        <w:spacing w:before="105"/>
        <w:jc w:val="both"/>
        <w:rPr>
          <w:rFonts w:asciiTheme="minorHAnsi" w:hAnsiTheme="minorHAnsi" w:cstheme="minorHAnsi"/>
          <w:sz w:val="22"/>
          <w:szCs w:val="22"/>
        </w:rPr>
      </w:pPr>
      <w:r w:rsidRPr="00C50BFB">
        <w:rPr>
          <w:rFonts w:asciiTheme="minorHAnsi" w:hAnsiTheme="minorHAnsi" w:cstheme="minorHAnsi"/>
          <w:sz w:val="22"/>
          <w:szCs w:val="22"/>
        </w:rPr>
        <w:t xml:space="preserve">dobavitelj </w:t>
      </w:r>
      <w:r w:rsidRPr="00C50BFB">
        <w:rPr>
          <w:rStyle w:val="Krepko"/>
          <w:rFonts w:asciiTheme="minorHAnsi" w:hAnsiTheme="minorHAnsi" w:cstheme="minorHAnsi"/>
          <w:b w:val="0"/>
          <w:bCs w:val="0"/>
          <w:sz w:val="22"/>
          <w:szCs w:val="22"/>
        </w:rPr>
        <w:t>je bil</w:t>
      </w:r>
      <w:r w:rsidRPr="00C50BFB">
        <w:rPr>
          <w:rFonts w:asciiTheme="minorHAnsi" w:hAnsiTheme="minorHAnsi" w:cstheme="minorHAnsi"/>
          <w:sz w:val="22"/>
          <w:szCs w:val="22"/>
        </w:rPr>
        <w:t xml:space="preserve"> izbran kot najugodnejši ponudnik po ponudbi št. z dne , ki je skupaj s ponudbenim predračunom priloga in sestavni del te pogodbe;</w:t>
      </w:r>
    </w:p>
    <w:p w14:paraId="0FE354FD" w14:textId="48E27039" w:rsidR="0040598A" w:rsidRPr="00C50BFB" w:rsidRDefault="0040598A" w:rsidP="0040598A">
      <w:pPr>
        <w:numPr>
          <w:ilvl w:val="0"/>
          <w:numId w:val="23"/>
        </w:numPr>
        <w:spacing w:before="105"/>
        <w:jc w:val="both"/>
        <w:rPr>
          <w:rFonts w:asciiTheme="minorHAnsi" w:hAnsiTheme="minorHAnsi" w:cstheme="minorHAnsi"/>
          <w:sz w:val="22"/>
          <w:szCs w:val="22"/>
        </w:rPr>
      </w:pPr>
      <w:r w:rsidRPr="00C50BFB">
        <w:rPr>
          <w:rStyle w:val="Krepko"/>
          <w:rFonts w:asciiTheme="minorHAnsi" w:hAnsiTheme="minorHAnsi" w:cstheme="minorHAnsi"/>
          <w:b w:val="0"/>
          <w:bCs w:val="0"/>
          <w:sz w:val="22"/>
          <w:szCs w:val="22"/>
        </w:rPr>
        <w:t>v primeru neskladja med dokumenti se uporablja naslednji vrstni red: (i) ta okvirni sporazum, (ii) pojasnila naročnika, (iii) dokumentacija v zvezi z oddajo javnega naročila, (iv) ponudba dobavitelja, razen če prisilni predpisi določajo drugače;</w:t>
      </w:r>
    </w:p>
    <w:p w14:paraId="2089DD1C" w14:textId="7A2240A5" w:rsidR="00C90774" w:rsidRPr="00C50BFB" w:rsidRDefault="00C90774" w:rsidP="00473A8E">
      <w:pPr>
        <w:numPr>
          <w:ilvl w:val="0"/>
          <w:numId w:val="23"/>
        </w:numPr>
        <w:spacing w:before="105"/>
        <w:jc w:val="both"/>
        <w:rPr>
          <w:rFonts w:asciiTheme="minorHAnsi" w:hAnsiTheme="minorHAnsi" w:cstheme="minorHAnsi"/>
          <w:sz w:val="22"/>
          <w:szCs w:val="22"/>
        </w:rPr>
      </w:pPr>
      <w:r w:rsidRPr="00C50BFB">
        <w:rPr>
          <w:rFonts w:asciiTheme="minorHAnsi" w:hAnsiTheme="minorHAnsi" w:cstheme="minorHAnsi"/>
          <w:sz w:val="22"/>
          <w:szCs w:val="22"/>
        </w:rPr>
        <w:t>dokumentacija v zvezi z oddajo javnega naročila (vključno s pojasnili naročnika in ostalimi prilogami) je priloga te pogodbe in njen sestavni del, pri čemer se vse zahteve iz te dokumentacije štejejo za pogodbene obveznosti dobavitelja, razen</w:t>
      </w:r>
      <w:r w:rsidR="003516CD" w:rsidRPr="00C50BFB">
        <w:rPr>
          <w:rFonts w:asciiTheme="minorHAnsi" w:hAnsiTheme="minorHAnsi" w:cstheme="minorHAnsi"/>
          <w:sz w:val="22"/>
          <w:szCs w:val="22"/>
        </w:rPr>
        <w:t xml:space="preserve"> v</w:t>
      </w:r>
      <w:r w:rsidRPr="00C50BFB">
        <w:rPr>
          <w:rFonts w:asciiTheme="minorHAnsi" w:hAnsiTheme="minorHAnsi" w:cstheme="minorHAnsi"/>
          <w:sz w:val="22"/>
          <w:szCs w:val="22"/>
        </w:rPr>
        <w:t xml:space="preserve"> kolikor jih izrecno spreminjajo določbe te pogodbe.</w:t>
      </w:r>
    </w:p>
    <w:p w14:paraId="62262E5A" w14:textId="77777777" w:rsidR="00465A52" w:rsidRPr="00C50BFB" w:rsidRDefault="00465A52" w:rsidP="00465A52">
      <w:pPr>
        <w:spacing w:before="105"/>
        <w:ind w:left="540"/>
        <w:jc w:val="both"/>
        <w:rPr>
          <w:rFonts w:asciiTheme="minorHAnsi" w:hAnsiTheme="minorHAnsi" w:cstheme="minorHAnsi"/>
          <w:sz w:val="22"/>
          <w:szCs w:val="22"/>
        </w:rPr>
      </w:pPr>
    </w:p>
    <w:p w14:paraId="6CF0D514" w14:textId="2244DC90" w:rsidR="00AF4644" w:rsidRDefault="00C50BFB" w:rsidP="00473A8E">
      <w:pPr>
        <w:pStyle w:val="Odstavekseznama"/>
        <w:numPr>
          <w:ilvl w:val="0"/>
          <w:numId w:val="28"/>
        </w:numPr>
        <w:spacing w:before="315"/>
        <w:jc w:val="center"/>
        <w:rPr>
          <w:rFonts w:asciiTheme="minorHAnsi" w:eastAsia="Georgia" w:hAnsiTheme="minorHAnsi" w:cstheme="minorHAnsi"/>
          <w:b/>
          <w:color w:val="000000"/>
          <w:sz w:val="22"/>
          <w:szCs w:val="22"/>
        </w:rPr>
      </w:pPr>
      <w:bookmarkStart w:id="35" w:name="bm_2_člen"/>
      <w:r w:rsidRPr="00C50BFB">
        <w:rPr>
          <w:rFonts w:asciiTheme="minorHAnsi" w:eastAsia="Georgia" w:hAnsiTheme="minorHAnsi" w:cstheme="minorHAnsi"/>
          <w:b/>
          <w:color w:val="000000"/>
          <w:sz w:val="22"/>
          <w:szCs w:val="22"/>
        </w:rPr>
        <w:t>Č</w:t>
      </w:r>
      <w:r w:rsidR="00AF4644" w:rsidRPr="00C50BFB">
        <w:rPr>
          <w:rFonts w:asciiTheme="minorHAnsi" w:eastAsia="Georgia" w:hAnsiTheme="minorHAnsi" w:cstheme="minorHAnsi"/>
          <w:b/>
          <w:color w:val="000000"/>
          <w:sz w:val="22"/>
          <w:szCs w:val="22"/>
        </w:rPr>
        <w:t>len</w:t>
      </w:r>
      <w:bookmarkEnd w:id="35"/>
    </w:p>
    <w:p w14:paraId="501507B8" w14:textId="77777777" w:rsidR="00C50BFB" w:rsidRPr="00C50BFB" w:rsidRDefault="00C50BFB" w:rsidP="00C50BFB">
      <w:pPr>
        <w:pStyle w:val="Odstavekseznama"/>
        <w:spacing w:before="315"/>
        <w:ind w:left="330"/>
        <w:rPr>
          <w:rFonts w:asciiTheme="minorHAnsi" w:eastAsia="Georgia" w:hAnsiTheme="minorHAnsi" w:cstheme="minorHAnsi"/>
          <w:b/>
          <w:color w:val="000000"/>
          <w:sz w:val="22"/>
          <w:szCs w:val="22"/>
        </w:rPr>
      </w:pPr>
    </w:p>
    <w:p w14:paraId="2AAD494C" w14:textId="641A7EDB" w:rsidR="004857A8" w:rsidRPr="00C50BFB" w:rsidRDefault="004857A8" w:rsidP="004857A8">
      <w:pPr>
        <w:jc w:val="both"/>
        <w:rPr>
          <w:rFonts w:asciiTheme="minorHAnsi" w:hAnsiTheme="minorHAnsi" w:cstheme="minorHAnsi"/>
          <w:sz w:val="22"/>
          <w:szCs w:val="22"/>
        </w:rPr>
      </w:pPr>
      <w:bookmarkStart w:id="36" w:name="pravni_nasledniki"/>
      <w:r w:rsidRPr="00C50BFB">
        <w:rPr>
          <w:rFonts w:asciiTheme="minorHAnsi" w:hAnsiTheme="minorHAnsi" w:cstheme="minorHAnsi"/>
          <w:sz w:val="22"/>
          <w:szCs w:val="22"/>
        </w:rPr>
        <w:t xml:space="preserve">Predmet okvirnega sporazuma so stalne nabave goriva in ostalega blaga za nego vozil naročnika, ki jih naročnik po obsegu in časovno ne more vnaprej določiti, zato so količine okvirne za obdobje </w:t>
      </w:r>
      <w:r w:rsidR="005E326D">
        <w:rPr>
          <w:rFonts w:asciiTheme="minorHAnsi" w:hAnsiTheme="minorHAnsi" w:cstheme="minorHAnsi"/>
          <w:sz w:val="22"/>
          <w:szCs w:val="22"/>
        </w:rPr>
        <w:t>36</w:t>
      </w:r>
      <w:r w:rsidRPr="00C50BFB">
        <w:rPr>
          <w:rFonts w:asciiTheme="minorHAnsi" w:hAnsiTheme="minorHAnsi" w:cstheme="minorHAnsi"/>
          <w:sz w:val="22"/>
          <w:szCs w:val="22"/>
        </w:rPr>
        <w:t xml:space="preserve"> mesecev in za naročnika niso obvezujoče. </w:t>
      </w:r>
    </w:p>
    <w:p w14:paraId="54E1BE07" w14:textId="77777777" w:rsidR="004857A8" w:rsidRPr="00C50BFB" w:rsidRDefault="004857A8" w:rsidP="004857A8">
      <w:pPr>
        <w:jc w:val="both"/>
        <w:rPr>
          <w:rFonts w:asciiTheme="minorHAnsi" w:hAnsiTheme="minorHAnsi" w:cstheme="minorHAnsi"/>
          <w:sz w:val="22"/>
          <w:szCs w:val="22"/>
        </w:rPr>
      </w:pPr>
    </w:p>
    <w:p w14:paraId="44B26408" w14:textId="16EFC8FF" w:rsidR="004857A8" w:rsidRPr="00C50BFB" w:rsidRDefault="004857A8" w:rsidP="00C50BFB">
      <w:pPr>
        <w:jc w:val="both"/>
        <w:rPr>
          <w:rFonts w:asciiTheme="minorHAnsi" w:hAnsiTheme="minorHAnsi" w:cstheme="minorHAnsi"/>
          <w:sz w:val="22"/>
          <w:szCs w:val="22"/>
        </w:rPr>
      </w:pPr>
      <w:r w:rsidRPr="00C50BFB">
        <w:rPr>
          <w:rFonts w:asciiTheme="minorHAnsi" w:hAnsiTheme="minorHAnsi" w:cstheme="minorHAnsi"/>
          <w:sz w:val="22"/>
          <w:szCs w:val="22"/>
        </w:rPr>
        <w:t xml:space="preserve">Dobavitelj bo v skladu s tem okvirnim sporazumom naročniku na bencinskih servisih oz. črpalkah na ozemlju Republike Slovenije dobavljal pogonska goriva in ostalo blago po ponudbi oz. predračunu št. </w:t>
      </w:r>
      <w:sdt>
        <w:sdtPr>
          <w:rPr>
            <w:rFonts w:asciiTheme="minorHAnsi" w:hAnsiTheme="minorHAnsi" w:cstheme="minorHAnsi"/>
            <w:sz w:val="22"/>
            <w:szCs w:val="22"/>
          </w:rPr>
          <w:id w:val="723638840"/>
          <w:placeholder>
            <w:docPart w:val="72FCC74BA664473DA6A877B4D3524120"/>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z dne </w:t>
      </w:r>
      <w:sdt>
        <w:sdtPr>
          <w:rPr>
            <w:rFonts w:asciiTheme="minorHAnsi" w:hAnsiTheme="minorHAnsi" w:cstheme="minorHAnsi"/>
            <w:sz w:val="22"/>
            <w:szCs w:val="22"/>
          </w:rPr>
          <w:id w:val="-1027409766"/>
          <w:placeholder>
            <w:docPart w:val="FF8A6C1E9A4446709AB77B0EEE86D549"/>
          </w:placeholder>
          <w:showingPlcHdr/>
          <w:date>
            <w:dateFormat w:val="d. MM. yyyy"/>
            <w:lid w:val="sl-SI"/>
            <w:storeMappedDataAs w:val="dateTime"/>
            <w:calendar w:val="gregorian"/>
          </w:date>
        </w:sdtPr>
        <w:sdtContent>
          <w:r w:rsidRPr="00C50BFB">
            <w:rPr>
              <w:rStyle w:val="Besedilooznabemesta"/>
              <w:rFonts w:asciiTheme="minorHAnsi" w:hAnsiTheme="minorHAnsi" w:cstheme="minorHAnsi"/>
              <w:sz w:val="22"/>
              <w:szCs w:val="22"/>
            </w:rPr>
            <w:t>Kliknite ali tapnite tukaj, če želite vnesti datum.</w:t>
          </w:r>
        </w:sdtContent>
      </w:sdt>
      <w:r w:rsidRPr="00C50BFB">
        <w:rPr>
          <w:rFonts w:asciiTheme="minorHAnsi" w:hAnsiTheme="minorHAnsi" w:cstheme="minorHAnsi"/>
          <w:sz w:val="22"/>
          <w:szCs w:val="22"/>
        </w:rPr>
        <w:t xml:space="preserve"> , ki je sestavni del okvirnega sporazuma. </w:t>
      </w:r>
    </w:p>
    <w:p w14:paraId="0AB4708F" w14:textId="45EC746D" w:rsidR="004857A8" w:rsidRPr="00C50BFB" w:rsidRDefault="004857A8"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474ED5C5" w14:textId="77777777" w:rsidR="004857A8" w:rsidRPr="00C50BFB" w:rsidRDefault="004857A8" w:rsidP="004857A8">
      <w:pPr>
        <w:pStyle w:val="Glava"/>
        <w:jc w:val="both"/>
        <w:rPr>
          <w:rFonts w:cstheme="minorHAnsi"/>
        </w:rPr>
      </w:pPr>
    </w:p>
    <w:p w14:paraId="039003DA" w14:textId="1E8166D1" w:rsidR="005E326D" w:rsidRPr="005E326D" w:rsidRDefault="005E326D" w:rsidP="005E326D">
      <w:pPr>
        <w:pStyle w:val="Glava"/>
        <w:jc w:val="both"/>
        <w:rPr>
          <w:rFonts w:cstheme="minorHAnsi"/>
        </w:rPr>
      </w:pPr>
      <w:r w:rsidRPr="005E326D">
        <w:rPr>
          <w:rFonts w:cstheme="minorHAnsi"/>
        </w:rPr>
        <w:t>Okvirna pogodbena vrednost za čas trajanja okvirnega sporazuma znaša 990.000,00 EUR brez DDV oziroma 1.207.800,00 EUR z DDV.</w:t>
      </w:r>
    </w:p>
    <w:p w14:paraId="46F068DC" w14:textId="77777777" w:rsidR="005E326D" w:rsidRPr="005E326D" w:rsidRDefault="005E326D" w:rsidP="005E326D">
      <w:pPr>
        <w:pStyle w:val="Glava"/>
        <w:jc w:val="both"/>
        <w:rPr>
          <w:rFonts w:cstheme="minorHAnsi"/>
        </w:rPr>
      </w:pPr>
    </w:p>
    <w:p w14:paraId="0FF38F46" w14:textId="77777777" w:rsidR="005E326D" w:rsidRPr="005E326D" w:rsidRDefault="005E326D" w:rsidP="005E326D">
      <w:pPr>
        <w:pStyle w:val="Glava"/>
        <w:jc w:val="both"/>
        <w:rPr>
          <w:rFonts w:cstheme="minorHAnsi"/>
        </w:rPr>
      </w:pPr>
      <w:r w:rsidRPr="005E326D">
        <w:rPr>
          <w:rFonts w:cstheme="minorHAnsi"/>
        </w:rPr>
        <w:t>Cena pogonskih goriv se obračunava po veljavnem ceniku dobavitelja na dan dobave, ob upoštevanju popusta iz ponudbenega predračuna za posamezno vrsto goriva. Popust je fiksni za celotno obdobje trajanja okvirnega sporazuma.</w:t>
      </w:r>
    </w:p>
    <w:p w14:paraId="0DCC319F" w14:textId="77777777" w:rsidR="005E326D" w:rsidRPr="005E326D" w:rsidRDefault="005E326D" w:rsidP="005E326D">
      <w:pPr>
        <w:pStyle w:val="Glava"/>
        <w:jc w:val="both"/>
        <w:rPr>
          <w:rFonts w:cstheme="minorHAnsi"/>
        </w:rPr>
      </w:pPr>
    </w:p>
    <w:p w14:paraId="6D985549" w14:textId="77777777" w:rsidR="005E326D" w:rsidRPr="005E326D" w:rsidRDefault="005E326D" w:rsidP="005E326D">
      <w:pPr>
        <w:pStyle w:val="Glava"/>
        <w:jc w:val="both"/>
        <w:rPr>
          <w:rFonts w:cstheme="minorHAnsi"/>
        </w:rPr>
      </w:pPr>
      <w:r w:rsidRPr="005E326D">
        <w:rPr>
          <w:rFonts w:cstheme="minorHAnsi"/>
        </w:rPr>
        <w:t>Ostalo blago, ki ne predstavlja pogonskih goriv, se obračunava skladno z veljavnim cenikom dobavitelja na dan dobave. Ostalo blago predstavljajo izključno artikli, povezani z nego in varno vožnjo vozil.</w:t>
      </w:r>
    </w:p>
    <w:p w14:paraId="080CB806" w14:textId="77777777" w:rsidR="005E326D" w:rsidRPr="005E326D" w:rsidRDefault="005E326D" w:rsidP="005E326D">
      <w:pPr>
        <w:pStyle w:val="Glava"/>
        <w:jc w:val="both"/>
        <w:rPr>
          <w:rFonts w:cstheme="minorHAnsi"/>
        </w:rPr>
      </w:pPr>
    </w:p>
    <w:p w14:paraId="422EA279" w14:textId="6AFC843C" w:rsidR="004857A8" w:rsidRPr="00C50BFB" w:rsidRDefault="005E326D" w:rsidP="005E326D">
      <w:pPr>
        <w:pStyle w:val="Glava"/>
        <w:jc w:val="both"/>
        <w:rPr>
          <w:rFonts w:cstheme="minorHAnsi"/>
        </w:rPr>
      </w:pPr>
      <w:r w:rsidRPr="005E326D">
        <w:rPr>
          <w:rFonts w:cstheme="minorHAnsi"/>
        </w:rPr>
        <w:t>V primeru, da se pri naročniku izkaže potreba po večjem obsegu dobav, kot je prvotno predvideno, lahko naročnik z izbranim ponudnikom sklene dodatek k okvirnemu sporazumu v skladu s 95. členom ZJN-3, če so za to izpolnjeni zakonski pogoji.</w:t>
      </w:r>
    </w:p>
    <w:p w14:paraId="121BD1E7" w14:textId="63AC4378" w:rsidR="004857A8" w:rsidRPr="00C50BFB" w:rsidRDefault="004857A8"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50504B81" w14:textId="77777777" w:rsidR="004857A8" w:rsidRPr="00C50BFB" w:rsidRDefault="004857A8" w:rsidP="004857A8">
      <w:pPr>
        <w:pStyle w:val="Glava"/>
        <w:ind w:left="771"/>
        <w:jc w:val="both"/>
        <w:rPr>
          <w:rStyle w:val="Slog1"/>
          <w:rFonts w:asciiTheme="minorHAnsi" w:hAnsiTheme="minorHAnsi" w:cstheme="minorHAnsi"/>
          <w:sz w:val="22"/>
          <w:szCs w:val="22"/>
        </w:rPr>
      </w:pPr>
    </w:p>
    <w:p w14:paraId="0B637E0B" w14:textId="5863CFA5" w:rsidR="004857A8" w:rsidRPr="00C50BFB" w:rsidRDefault="004857A8" w:rsidP="004857A8">
      <w:pPr>
        <w:pStyle w:val="Glava"/>
        <w:jc w:val="both"/>
        <w:rPr>
          <w:rFonts w:cstheme="minorHAnsi"/>
        </w:rPr>
      </w:pPr>
      <w:r w:rsidRPr="00C50BFB">
        <w:rPr>
          <w:rFonts w:cstheme="minorHAnsi"/>
        </w:rPr>
        <w:t>Dobavitelj bo za čas trajanja okvirnega sporazuma omogočal nakup s plačilnimi karticami »</w:t>
      </w:r>
      <w:sdt>
        <w:sdtPr>
          <w:rPr>
            <w:rFonts w:cstheme="minorHAnsi"/>
          </w:rPr>
          <w:id w:val="695972464"/>
          <w:placeholder>
            <w:docPart w:val="A1C5561F2BD24A76806907551E0BE70C"/>
          </w:placeholder>
          <w:showingPlcHdr/>
          <w:text/>
        </w:sdtPr>
        <w:sdtContent>
          <w:r w:rsidRPr="00C50BFB">
            <w:rPr>
              <w:rStyle w:val="Besedilooznabemesta"/>
              <w:rFonts w:cstheme="minorHAnsi"/>
            </w:rPr>
            <w:t>Kliknite ali tapnite tukaj, če želite vnesti besedilo.</w:t>
          </w:r>
        </w:sdtContent>
      </w:sdt>
      <w:r w:rsidRPr="00C50BFB">
        <w:rPr>
          <w:rFonts w:cstheme="minorHAnsi"/>
        </w:rPr>
        <w:t>«. Plačilna kartica se izda za vsako vozilo ali delovno enoto naročnika posebej, razen v primeru, da se naročnik in dobavitelj ne dogovorita drugače. Z uporabo plačilne kartice bo dobavitelj naročniku omogočal evidenco nakupov goriva. Stroške izdelave plačilnih kartic nosi dobavitelj.</w:t>
      </w:r>
    </w:p>
    <w:p w14:paraId="02E72F10" w14:textId="65961274" w:rsidR="004857A8" w:rsidRPr="00C50BFB" w:rsidRDefault="004857A8"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 xml:space="preserve">člen </w:t>
      </w:r>
    </w:p>
    <w:p w14:paraId="7A051BBA" w14:textId="77777777" w:rsidR="004857A8" w:rsidRPr="00C50BFB" w:rsidRDefault="004857A8" w:rsidP="004857A8">
      <w:pPr>
        <w:jc w:val="center"/>
        <w:rPr>
          <w:rStyle w:val="Slog1"/>
          <w:rFonts w:asciiTheme="minorHAnsi" w:hAnsiTheme="minorHAnsi" w:cstheme="minorHAnsi"/>
          <w:sz w:val="22"/>
          <w:szCs w:val="22"/>
        </w:rPr>
      </w:pPr>
    </w:p>
    <w:p w14:paraId="4003A224" w14:textId="594C1F90" w:rsidR="004857A8" w:rsidRPr="00C50BFB" w:rsidRDefault="004857A8" w:rsidP="00C50BFB">
      <w:pPr>
        <w:widowControl w:val="0"/>
        <w:autoSpaceDE w:val="0"/>
        <w:autoSpaceDN w:val="0"/>
        <w:adjustRightInd w:val="0"/>
        <w:jc w:val="both"/>
        <w:rPr>
          <w:rStyle w:val="Slog1"/>
          <w:rFonts w:asciiTheme="minorHAnsi" w:hAnsiTheme="minorHAnsi" w:cstheme="minorHAnsi"/>
          <w:i w:val="0"/>
          <w:color w:val="auto"/>
          <w:sz w:val="22"/>
          <w:szCs w:val="22"/>
          <w:u w:val="none"/>
        </w:rPr>
      </w:pPr>
      <w:r w:rsidRPr="00C50BFB">
        <w:rPr>
          <w:rFonts w:asciiTheme="minorHAnsi" w:hAnsiTheme="minorHAnsi" w:cstheme="minorHAnsi"/>
          <w:sz w:val="22"/>
          <w:szCs w:val="22"/>
        </w:rPr>
        <w:t>Kakovost dobavljenega pogonskega goriva mora ustrezati veljavnim standardom in normativom, ki urejajo področje tekočih goriv v Republiki Sloveniji.</w:t>
      </w:r>
    </w:p>
    <w:p w14:paraId="66702487" w14:textId="1BDD66AD" w:rsidR="004857A8" w:rsidRPr="00C50BFB" w:rsidRDefault="004857A8"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77364CFF" w14:textId="77777777" w:rsidR="004857A8" w:rsidRPr="00C50BFB" w:rsidRDefault="004857A8" w:rsidP="004857A8">
      <w:pPr>
        <w:jc w:val="center"/>
        <w:rPr>
          <w:rFonts w:asciiTheme="minorHAnsi" w:hAnsiTheme="minorHAnsi" w:cstheme="minorHAnsi"/>
          <w:i/>
          <w:color w:val="000000"/>
          <w:sz w:val="22"/>
          <w:szCs w:val="22"/>
          <w:u w:val="single"/>
        </w:rPr>
      </w:pPr>
    </w:p>
    <w:p w14:paraId="7934B96F"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 xml:space="preserve">Ponudnik zagotavlja, da ima organizirano službo za kontrolo kakovosti blaga. </w:t>
      </w:r>
    </w:p>
    <w:p w14:paraId="76BADF9E"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7A2199D2"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V primeru suma kvalitete dobavljenega pogonskega goriva, lahko naročnik na stroške dobavitelja sporno blago z analizo preveri pri neodvisni in pooblaščeni instituciji v Sloveniji.</w:t>
      </w:r>
    </w:p>
    <w:p w14:paraId="7616FD01"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55660ACD" w14:textId="2B6095E8" w:rsidR="004857A8"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 xml:space="preserve">Če se ugotovi, da blago ne ustreza deklarirani kvaliteti, je dobavitelj dolžan na svoje stroške zamenjati prevzeto količino. </w:t>
      </w:r>
    </w:p>
    <w:p w14:paraId="4D75F78D" w14:textId="77777777" w:rsidR="00934AAB" w:rsidRDefault="00934AAB" w:rsidP="004857A8">
      <w:pPr>
        <w:widowControl w:val="0"/>
        <w:autoSpaceDE w:val="0"/>
        <w:autoSpaceDN w:val="0"/>
        <w:adjustRightInd w:val="0"/>
        <w:jc w:val="both"/>
        <w:rPr>
          <w:rFonts w:asciiTheme="minorHAnsi" w:hAnsiTheme="minorHAnsi" w:cstheme="minorHAnsi"/>
          <w:sz w:val="22"/>
          <w:szCs w:val="22"/>
        </w:rPr>
      </w:pPr>
    </w:p>
    <w:p w14:paraId="368EB3DC" w14:textId="77777777" w:rsidR="00934AAB" w:rsidRDefault="00934AAB" w:rsidP="004857A8">
      <w:pPr>
        <w:widowControl w:val="0"/>
        <w:autoSpaceDE w:val="0"/>
        <w:autoSpaceDN w:val="0"/>
        <w:adjustRightInd w:val="0"/>
        <w:jc w:val="both"/>
        <w:rPr>
          <w:rFonts w:asciiTheme="minorHAnsi" w:hAnsiTheme="minorHAnsi" w:cstheme="minorHAnsi"/>
          <w:sz w:val="22"/>
          <w:szCs w:val="22"/>
        </w:rPr>
      </w:pPr>
    </w:p>
    <w:p w14:paraId="055CBEA3" w14:textId="77777777" w:rsidR="00934AAB" w:rsidRDefault="00934AAB" w:rsidP="004857A8">
      <w:pPr>
        <w:widowControl w:val="0"/>
        <w:autoSpaceDE w:val="0"/>
        <w:autoSpaceDN w:val="0"/>
        <w:adjustRightInd w:val="0"/>
        <w:jc w:val="both"/>
        <w:rPr>
          <w:rFonts w:asciiTheme="minorHAnsi" w:hAnsiTheme="minorHAnsi" w:cstheme="minorHAnsi"/>
          <w:sz w:val="22"/>
          <w:szCs w:val="22"/>
        </w:rPr>
      </w:pPr>
    </w:p>
    <w:p w14:paraId="6922357D" w14:textId="77777777" w:rsidR="00934AAB" w:rsidRPr="00C50BFB" w:rsidRDefault="00934AAB" w:rsidP="004857A8">
      <w:pPr>
        <w:widowControl w:val="0"/>
        <w:autoSpaceDE w:val="0"/>
        <w:autoSpaceDN w:val="0"/>
        <w:adjustRightInd w:val="0"/>
        <w:jc w:val="both"/>
        <w:rPr>
          <w:rFonts w:asciiTheme="minorHAnsi" w:hAnsiTheme="minorHAnsi" w:cstheme="minorHAnsi"/>
          <w:sz w:val="22"/>
          <w:szCs w:val="22"/>
        </w:rPr>
      </w:pPr>
    </w:p>
    <w:p w14:paraId="46B94C4A" w14:textId="23CE5290" w:rsidR="004857A8" w:rsidRPr="00094370" w:rsidRDefault="004857A8" w:rsidP="00934AAB">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4DB08959"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65FE020C" w14:textId="252ADA29" w:rsidR="004857A8" w:rsidRPr="00C50BFB" w:rsidRDefault="004F1957"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Naročnik se zavezuje, da bo pogonsko gorivo kupoval na vseh bencinskih črpalkah dobavitelja, dobavitelj pa mu bo to omogočal.</w:t>
      </w:r>
    </w:p>
    <w:p w14:paraId="5CA16A16" w14:textId="089EFE3F" w:rsidR="004857A8" w:rsidRPr="00C50BFB" w:rsidRDefault="005650E1"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r w:rsidR="004857A8" w:rsidRPr="00C50BFB">
        <w:rPr>
          <w:rFonts w:asciiTheme="minorHAnsi" w:eastAsia="Georgia" w:hAnsiTheme="minorHAnsi" w:cstheme="minorHAnsi"/>
          <w:b/>
          <w:sz w:val="22"/>
          <w:szCs w:val="22"/>
          <w:vertAlign w:val="superscript"/>
        </w:rPr>
        <w:footnoteReference w:id="6"/>
      </w:r>
    </w:p>
    <w:p w14:paraId="376FC521"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55EA557C"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 xml:space="preserve">Dobavitelj pri izvajanju naročila nastopa s podizvajalci, navedenimi v obrazcu OBR-3 »Podatki o podizvajalcih«, ki je priloga te pogodbe/okvirnega sporazuma. </w:t>
      </w:r>
    </w:p>
    <w:p w14:paraId="19DE4F5D"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00976A0C"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 xml:space="preserve">Dobavitelj mora med izvajanjem te pogodbe/okvirnega sporazuma naročnika obvestiti o spremembah informacij iz drugega odstavka 94. člena ZJN-3 in mu poslati informacije o novih podizvajalcih najkasneje v 5 (petih) dneh po spremembi. V primeru vključitve novih podizvajalcev mora dobavitelj, v skladu s tretjim odstavkom 94. člena ZJN-3, skupaj z obvestilom naročniku med drugim predložiti podatke in dokumente: </w:t>
      </w:r>
    </w:p>
    <w:p w14:paraId="4BCBF7DF" w14:textId="77777777" w:rsidR="004857A8" w:rsidRPr="00C50BFB" w:rsidRDefault="004857A8" w:rsidP="004857A8">
      <w:pPr>
        <w:jc w:val="both"/>
        <w:rPr>
          <w:rFonts w:asciiTheme="minorHAnsi" w:hAnsiTheme="minorHAnsi" w:cstheme="minorHAnsi"/>
          <w:sz w:val="22"/>
          <w:szCs w:val="22"/>
        </w:rPr>
      </w:pPr>
    </w:p>
    <w:p w14:paraId="6AF0F19D" w14:textId="77777777" w:rsidR="004857A8" w:rsidRPr="00C50BFB" w:rsidRDefault="004857A8" w:rsidP="004857A8">
      <w:pPr>
        <w:numPr>
          <w:ilvl w:val="0"/>
          <w:numId w:val="42"/>
        </w:numPr>
        <w:autoSpaceDE w:val="0"/>
        <w:autoSpaceDN w:val="0"/>
        <w:adjustRightInd w:val="0"/>
        <w:spacing w:after="56"/>
        <w:rPr>
          <w:rFonts w:asciiTheme="minorHAnsi" w:hAnsiTheme="minorHAnsi" w:cstheme="minorHAnsi"/>
          <w:sz w:val="22"/>
          <w:szCs w:val="22"/>
        </w:rPr>
      </w:pPr>
      <w:r w:rsidRPr="00C50BFB">
        <w:rPr>
          <w:rFonts w:asciiTheme="minorHAnsi" w:hAnsiTheme="minorHAnsi" w:cstheme="minorHAnsi"/>
          <w:sz w:val="22"/>
          <w:szCs w:val="22"/>
        </w:rPr>
        <w:t xml:space="preserve">navesti firmo/ime in sedež/naslov novega podizvajalca ter del javnega naročila, ki ga namerava oddati v podizvajanje temu subjektu; </w:t>
      </w:r>
    </w:p>
    <w:p w14:paraId="387203E7" w14:textId="3363A19A" w:rsidR="004857A8" w:rsidRPr="00C50BFB" w:rsidRDefault="004857A8" w:rsidP="004857A8">
      <w:pPr>
        <w:numPr>
          <w:ilvl w:val="0"/>
          <w:numId w:val="42"/>
        </w:numPr>
        <w:autoSpaceDE w:val="0"/>
        <w:autoSpaceDN w:val="0"/>
        <w:adjustRightInd w:val="0"/>
        <w:spacing w:after="56"/>
        <w:rPr>
          <w:rFonts w:asciiTheme="minorHAnsi" w:hAnsiTheme="minorHAnsi" w:cstheme="minorHAnsi"/>
          <w:sz w:val="22"/>
          <w:szCs w:val="22"/>
        </w:rPr>
      </w:pPr>
      <w:r w:rsidRPr="00C50BFB">
        <w:rPr>
          <w:rFonts w:asciiTheme="minorHAnsi" w:hAnsiTheme="minorHAnsi" w:cstheme="minorHAnsi"/>
          <w:sz w:val="22"/>
          <w:szCs w:val="22"/>
        </w:rPr>
        <w:t>kontaktne podatke in zakonite zastopnike novo predlaganih podizvajalcev;</w:t>
      </w:r>
    </w:p>
    <w:p w14:paraId="090C961B" w14:textId="77777777" w:rsidR="004857A8" w:rsidRPr="00C50BFB" w:rsidRDefault="004857A8" w:rsidP="004857A8">
      <w:pPr>
        <w:numPr>
          <w:ilvl w:val="0"/>
          <w:numId w:val="42"/>
        </w:numPr>
        <w:autoSpaceDE w:val="0"/>
        <w:autoSpaceDN w:val="0"/>
        <w:adjustRightInd w:val="0"/>
        <w:spacing w:after="56"/>
        <w:rPr>
          <w:rFonts w:asciiTheme="minorHAnsi" w:hAnsiTheme="minorHAnsi" w:cstheme="minorHAnsi"/>
          <w:sz w:val="22"/>
          <w:szCs w:val="22"/>
        </w:rPr>
      </w:pPr>
      <w:r w:rsidRPr="00C50BFB">
        <w:rPr>
          <w:rFonts w:asciiTheme="minorHAnsi" w:hAnsiTheme="minorHAnsi" w:cstheme="minorHAnsi"/>
          <w:sz w:val="22"/>
          <w:szCs w:val="22"/>
        </w:rPr>
        <w:t xml:space="preserve"> izpolnjene ESPD teh podizvajalcev v skladu z 79. členom ZJN-3 ali dokazila o neobstoju razlogov za izključitev ter izpolnjevanju pogojev ter </w:t>
      </w:r>
    </w:p>
    <w:p w14:paraId="42E72D7A" w14:textId="77777777" w:rsidR="004857A8" w:rsidRPr="00C50BFB" w:rsidRDefault="004857A8" w:rsidP="004857A8">
      <w:pPr>
        <w:numPr>
          <w:ilvl w:val="0"/>
          <w:numId w:val="42"/>
        </w:numPr>
        <w:autoSpaceDE w:val="0"/>
        <w:autoSpaceDN w:val="0"/>
        <w:adjustRightInd w:val="0"/>
        <w:spacing w:after="56"/>
        <w:rPr>
          <w:rFonts w:asciiTheme="minorHAnsi" w:hAnsiTheme="minorHAnsi" w:cstheme="minorHAnsi"/>
          <w:sz w:val="22"/>
          <w:szCs w:val="22"/>
        </w:rPr>
      </w:pPr>
      <w:r w:rsidRPr="00C50BFB">
        <w:rPr>
          <w:rFonts w:asciiTheme="minorHAnsi" w:hAnsiTheme="minorHAnsi" w:cstheme="minorHAnsi"/>
          <w:sz w:val="22"/>
          <w:szCs w:val="22"/>
        </w:rPr>
        <w:t xml:space="preserve">priložiti zahtevo podizvajalca za neposredno plačilo, če podizvajalec to zahteva. </w:t>
      </w:r>
    </w:p>
    <w:p w14:paraId="39C8667B" w14:textId="77777777" w:rsidR="004857A8" w:rsidRPr="00C50BFB" w:rsidRDefault="004857A8" w:rsidP="004857A8">
      <w:pPr>
        <w:jc w:val="both"/>
        <w:rPr>
          <w:rFonts w:asciiTheme="minorHAnsi" w:hAnsiTheme="minorHAnsi" w:cstheme="minorHAnsi"/>
          <w:sz w:val="22"/>
          <w:szCs w:val="22"/>
        </w:rPr>
      </w:pPr>
    </w:p>
    <w:p w14:paraId="58104942"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Dobavitelj v celoti odgovarja naročniku za izvedbo predmeta te pogodbe/okvirnega sporazuma.</w:t>
      </w:r>
    </w:p>
    <w:p w14:paraId="03D75B3F" w14:textId="77777777" w:rsidR="004857A8" w:rsidRPr="00C50BFB" w:rsidRDefault="004857A8" w:rsidP="004857A8">
      <w:pPr>
        <w:jc w:val="both"/>
        <w:rPr>
          <w:rFonts w:asciiTheme="minorHAnsi" w:hAnsiTheme="minorHAnsi" w:cstheme="minorHAnsi"/>
          <w:sz w:val="22"/>
          <w:szCs w:val="22"/>
        </w:rPr>
      </w:pPr>
    </w:p>
    <w:p w14:paraId="77D4336F"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Če naročnik ugotovi, da storitve izvaja podizvajalec, ki ga dobavitelj ni navedel v svoji ponudbi oziroma ni dogovorjen s to pogodbo, oziroma dobavitelj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22C62854" w14:textId="77777777" w:rsidR="004857A8" w:rsidRPr="00C50BFB" w:rsidRDefault="004857A8" w:rsidP="004857A8">
      <w:pPr>
        <w:jc w:val="both"/>
        <w:rPr>
          <w:rFonts w:asciiTheme="minorHAnsi" w:hAnsiTheme="minorHAnsi" w:cstheme="minorHAnsi"/>
          <w:sz w:val="22"/>
          <w:szCs w:val="22"/>
        </w:rPr>
      </w:pPr>
    </w:p>
    <w:p w14:paraId="2705F3DC" w14:textId="77777777" w:rsidR="004857A8" w:rsidRPr="00C50BFB" w:rsidRDefault="004857A8" w:rsidP="004857A8">
      <w:pPr>
        <w:jc w:val="both"/>
        <w:rPr>
          <w:rFonts w:asciiTheme="minorHAnsi" w:hAnsiTheme="minorHAnsi" w:cstheme="minorHAnsi"/>
          <w:i/>
          <w:sz w:val="22"/>
          <w:szCs w:val="22"/>
        </w:rPr>
      </w:pPr>
      <w:r w:rsidRPr="00C50BFB">
        <w:rPr>
          <w:rFonts w:asciiTheme="minorHAnsi" w:hAnsiTheme="minorHAnsi" w:cstheme="minorHAnsi"/>
          <w:i/>
          <w:sz w:val="22"/>
          <w:szCs w:val="22"/>
        </w:rPr>
        <w:t xml:space="preserve">/če bo podizvajalec zahteval neposredna plačila/: </w:t>
      </w:r>
    </w:p>
    <w:p w14:paraId="2A69147E"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 xml:space="preserve">Neposredna plačila podizvajalcem po tej pogodbi/okvirnemu sporazumu so obvezna. Dobavitelj pooblašča naročnika, da na podlagi potrjenih računov neposredno plačuje podizvajalcem dela, ki jih bodo ti opravili po pogodbi/okvirnem sporazumu. Dobavitelj mora računu obvezno priložiti predhodno potrjene račune podizvajalca(-cev), ki so opravili storitve po pogodbi/okvirnem sporazumu. Soglasja podizvajalcev za izvajanje neposrednih plačil naročnika podizvajalcem so sestavni del in priloga te pogodbe/okvirnega sporazuma. </w:t>
      </w:r>
    </w:p>
    <w:p w14:paraId="1C43E9E3" w14:textId="77777777" w:rsidR="004857A8" w:rsidRPr="00C50BFB" w:rsidRDefault="004857A8" w:rsidP="004857A8">
      <w:pPr>
        <w:jc w:val="both"/>
        <w:rPr>
          <w:rFonts w:asciiTheme="minorHAnsi" w:hAnsiTheme="minorHAnsi" w:cstheme="minorHAnsi"/>
          <w:sz w:val="22"/>
          <w:szCs w:val="22"/>
        </w:rPr>
      </w:pPr>
    </w:p>
    <w:p w14:paraId="74706135" w14:textId="77777777" w:rsidR="004857A8" w:rsidRPr="00C50BFB" w:rsidRDefault="004857A8" w:rsidP="004857A8">
      <w:pPr>
        <w:jc w:val="both"/>
        <w:rPr>
          <w:rFonts w:asciiTheme="minorHAnsi" w:hAnsiTheme="minorHAnsi" w:cstheme="minorHAnsi"/>
          <w:i/>
          <w:sz w:val="22"/>
          <w:szCs w:val="22"/>
        </w:rPr>
      </w:pPr>
      <w:r w:rsidRPr="00C50BFB">
        <w:rPr>
          <w:rFonts w:asciiTheme="minorHAnsi" w:hAnsiTheme="minorHAnsi" w:cstheme="minorHAnsi"/>
          <w:i/>
          <w:sz w:val="22"/>
          <w:szCs w:val="22"/>
        </w:rPr>
        <w:t>/če podizvajalec ne bo zahteval neposrednega plačila/:</w:t>
      </w:r>
    </w:p>
    <w:p w14:paraId="164E33DB" w14:textId="6406F849"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lastRenderedPageBreak/>
        <w:t>Dobavitelj mora naročniku najpozneje v 60 (šestdesetih) dneh od plačila končnega računa poslati svojo pisno izjavo in pisno izjavo podizvajalca, da je podizvajalec prejel plačilo za izvedene storitve, neposredno povezano s predmetom javnega naročila.</w:t>
      </w:r>
    </w:p>
    <w:p w14:paraId="512806F0" w14:textId="77777777" w:rsidR="004857A8" w:rsidRPr="00C50BFB" w:rsidRDefault="004857A8" w:rsidP="004857A8">
      <w:pPr>
        <w:jc w:val="both"/>
        <w:rPr>
          <w:rFonts w:asciiTheme="minorHAnsi" w:hAnsiTheme="minorHAnsi" w:cstheme="minorHAnsi"/>
          <w:sz w:val="22"/>
          <w:szCs w:val="22"/>
        </w:rPr>
      </w:pPr>
    </w:p>
    <w:p w14:paraId="7C2B845F" w14:textId="6EFBB4F3" w:rsidR="004857A8" w:rsidRPr="00C50BFB" w:rsidRDefault="004857A8" w:rsidP="00E451D8">
      <w:pPr>
        <w:jc w:val="both"/>
        <w:rPr>
          <w:rFonts w:asciiTheme="minorHAnsi" w:hAnsiTheme="minorHAnsi" w:cstheme="minorHAnsi"/>
          <w:sz w:val="22"/>
          <w:szCs w:val="22"/>
        </w:rPr>
      </w:pPr>
      <w:r w:rsidRPr="00C50BFB">
        <w:rPr>
          <w:rFonts w:asciiTheme="minorHAnsi" w:hAnsiTheme="minorHAnsi" w:cstheme="minorHAnsi"/>
          <w:sz w:val="22"/>
          <w:szCs w:val="22"/>
        </w:rPr>
        <w:t>Roki plačil podizvajalcem so enaki, kot so določeni za plačilo obveznosti naročnika do dobavitelja v tej pogodbi/okvirnem sporazumu.</w:t>
      </w:r>
    </w:p>
    <w:p w14:paraId="2C8231FD" w14:textId="5CA6FB25" w:rsidR="004857A8" w:rsidRPr="00C50BFB" w:rsidRDefault="004857A8"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19C48BF5"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2439EFB3"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Dobavitelj bo naročniku za dobavljeno blago izstavil zbirni račun najkasneje 5. delovni dan v mesecu, za pretekli mesec. Račun mora vsebovati številko tega okvirnega sporazuma in biti poslan v e-obliki.</w:t>
      </w:r>
    </w:p>
    <w:p w14:paraId="5DAD7A9F"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6346025F"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 xml:space="preserve">Naročnik bo plačilo za izvedene dobave na transakcijski račun dobavitelja izvedel najkasneje v 30 dneh. </w:t>
      </w:r>
    </w:p>
    <w:p w14:paraId="0FD5E3D6"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7BD01213" w14:textId="09E223A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V primeru zamude je naročnik dolžan plačati dobavitelju zakonite zamudne obresti.</w:t>
      </w:r>
    </w:p>
    <w:p w14:paraId="78525A1C" w14:textId="0CA80E94" w:rsidR="004857A8" w:rsidRPr="00C50BFB" w:rsidRDefault="004857A8" w:rsidP="005650E1">
      <w:pPr>
        <w:pStyle w:val="Odstavekseznama"/>
        <w:numPr>
          <w:ilvl w:val="0"/>
          <w:numId w:val="28"/>
        </w:numPr>
        <w:spacing w:before="315"/>
        <w:jc w:val="center"/>
        <w:rPr>
          <w:rFonts w:asciiTheme="minorHAnsi" w:eastAsia="Georgia" w:hAnsiTheme="minorHAnsi" w:cstheme="minorHAnsi"/>
          <w:b/>
          <w:sz w:val="22"/>
          <w:szCs w:val="22"/>
        </w:rPr>
      </w:pPr>
      <w:r w:rsidRPr="00C50BFB">
        <w:rPr>
          <w:rFonts w:asciiTheme="minorHAnsi" w:eastAsia="Georgia" w:hAnsiTheme="minorHAnsi" w:cstheme="minorHAnsi"/>
          <w:b/>
          <w:color w:val="000000"/>
          <w:sz w:val="22"/>
          <w:szCs w:val="22"/>
        </w:rPr>
        <w:t>člen</w:t>
      </w:r>
      <w:r w:rsidRPr="00C50BFB">
        <w:rPr>
          <w:rFonts w:asciiTheme="minorHAnsi" w:eastAsia="Georgia" w:hAnsiTheme="minorHAnsi" w:cstheme="minorHAnsi"/>
          <w:b/>
          <w:i/>
          <w:sz w:val="22"/>
          <w:szCs w:val="22"/>
        </w:rPr>
        <w:t xml:space="preserve"> </w:t>
      </w:r>
    </w:p>
    <w:p w14:paraId="0A57E414" w14:textId="77777777" w:rsidR="004857A8" w:rsidRPr="00C50BFB" w:rsidRDefault="004857A8" w:rsidP="004857A8">
      <w:pPr>
        <w:jc w:val="center"/>
        <w:rPr>
          <w:rStyle w:val="Slog1"/>
          <w:rFonts w:asciiTheme="minorHAnsi" w:hAnsiTheme="minorHAnsi" w:cstheme="minorHAnsi"/>
          <w:sz w:val="22"/>
          <w:szCs w:val="22"/>
        </w:rPr>
      </w:pPr>
    </w:p>
    <w:p w14:paraId="62FAF48E" w14:textId="1DE74995" w:rsidR="004857A8" w:rsidRPr="00C50BFB" w:rsidRDefault="0016544B"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Ob podpisu tega okvirnega sporazuma dobavitelj najkasneje v desetih (10) dneh preda naročniku dve (2) bianco menici z menično izjavo, ki ju je mogoče unovčiti še 30 dni po poteku trajanja okvirnega sporazuma.</w:t>
      </w:r>
    </w:p>
    <w:p w14:paraId="4B3E8A55" w14:textId="77777777" w:rsidR="0016544B" w:rsidRPr="00C50BFB" w:rsidRDefault="0016544B" w:rsidP="004857A8">
      <w:pPr>
        <w:widowControl w:val="0"/>
        <w:autoSpaceDE w:val="0"/>
        <w:autoSpaceDN w:val="0"/>
        <w:adjustRightInd w:val="0"/>
        <w:jc w:val="both"/>
        <w:rPr>
          <w:rFonts w:asciiTheme="minorHAnsi" w:hAnsiTheme="minorHAnsi" w:cstheme="minorHAnsi"/>
          <w:sz w:val="22"/>
          <w:szCs w:val="22"/>
        </w:rPr>
      </w:pPr>
    </w:p>
    <w:p w14:paraId="5084DA8E"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Menico bo naročnik unovčil v primeru:</w:t>
      </w:r>
    </w:p>
    <w:p w14:paraId="13C153CD" w14:textId="77777777" w:rsidR="004857A8" w:rsidRPr="00C50BFB" w:rsidRDefault="004857A8" w:rsidP="004857A8">
      <w:pPr>
        <w:widowControl w:val="0"/>
        <w:numPr>
          <w:ilvl w:val="0"/>
          <w:numId w:val="39"/>
        </w:numPr>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če dobavitelj neupravičeno predčasno prekine okvirni sporazum;</w:t>
      </w:r>
    </w:p>
    <w:p w14:paraId="7AB8AD9F" w14:textId="77777777" w:rsidR="004857A8" w:rsidRPr="00C50BFB" w:rsidRDefault="004857A8" w:rsidP="004857A8">
      <w:pPr>
        <w:widowControl w:val="0"/>
        <w:numPr>
          <w:ilvl w:val="0"/>
          <w:numId w:val="39"/>
        </w:numPr>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da dobavitelj ne izvaja dobav v skladu z določili tega okvirnega sporazuma;</w:t>
      </w:r>
    </w:p>
    <w:p w14:paraId="19E997E9" w14:textId="77777777" w:rsidR="004857A8" w:rsidRPr="00C50BFB" w:rsidRDefault="004857A8" w:rsidP="004857A8">
      <w:pPr>
        <w:widowControl w:val="0"/>
        <w:numPr>
          <w:ilvl w:val="0"/>
          <w:numId w:val="40"/>
        </w:numPr>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 xml:space="preserve">če dobavitelj ne zagotavlja cen oz. popusta v skladu s ponudbenim predračunom, </w:t>
      </w:r>
    </w:p>
    <w:p w14:paraId="483C5F3A" w14:textId="54E110BE" w:rsidR="004857A8" w:rsidRPr="00C50BFB" w:rsidRDefault="004857A8" w:rsidP="00C50BFB">
      <w:pPr>
        <w:widowControl w:val="0"/>
        <w:numPr>
          <w:ilvl w:val="0"/>
          <w:numId w:val="40"/>
        </w:numPr>
        <w:autoSpaceDE w:val="0"/>
        <w:autoSpaceDN w:val="0"/>
        <w:adjustRightInd w:val="0"/>
        <w:jc w:val="both"/>
        <w:rPr>
          <w:rStyle w:val="Slog1"/>
          <w:rFonts w:asciiTheme="minorHAnsi" w:hAnsiTheme="minorHAnsi" w:cstheme="minorHAnsi"/>
          <w:i w:val="0"/>
          <w:color w:val="auto"/>
          <w:sz w:val="22"/>
          <w:szCs w:val="22"/>
          <w:u w:val="none"/>
        </w:rPr>
      </w:pPr>
      <w:r w:rsidRPr="00C50BFB">
        <w:rPr>
          <w:rFonts w:asciiTheme="minorHAnsi" w:hAnsiTheme="minorHAnsi" w:cstheme="minorHAnsi"/>
          <w:sz w:val="22"/>
          <w:szCs w:val="22"/>
        </w:rPr>
        <w:t>če dobavitelj ne upošteva reklamacij naročnika ali kako drugače krši določila tega okvirnega sporazuma.</w:t>
      </w:r>
    </w:p>
    <w:p w14:paraId="4F1E1F11" w14:textId="0DC9836E" w:rsidR="004857A8" w:rsidRPr="00C50BFB" w:rsidRDefault="004857A8" w:rsidP="005650E1">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519AB7B3" w14:textId="77777777" w:rsidR="004857A8" w:rsidRPr="00C50BFB" w:rsidRDefault="004857A8" w:rsidP="004857A8">
      <w:pPr>
        <w:jc w:val="both"/>
        <w:rPr>
          <w:rFonts w:asciiTheme="minorHAnsi" w:hAnsiTheme="minorHAnsi" w:cstheme="minorHAnsi"/>
          <w:sz w:val="22"/>
          <w:szCs w:val="22"/>
        </w:rPr>
      </w:pPr>
    </w:p>
    <w:p w14:paraId="378636C7"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 xml:space="preserve">Pooblaščeni predstavnik naročnika za izvajanje in nadzor okvirnega sporazuma je </w:t>
      </w:r>
      <w:sdt>
        <w:sdtPr>
          <w:rPr>
            <w:rFonts w:asciiTheme="minorHAnsi" w:hAnsiTheme="minorHAnsi" w:cstheme="minorHAnsi"/>
            <w:sz w:val="22"/>
            <w:szCs w:val="22"/>
          </w:rPr>
          <w:id w:val="464775466"/>
          <w:placeholder>
            <w:docPart w:val="A1C5561F2BD24A76806907551E0BE70C"/>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tel. </w:t>
      </w:r>
      <w:sdt>
        <w:sdtPr>
          <w:rPr>
            <w:rFonts w:asciiTheme="minorHAnsi" w:hAnsiTheme="minorHAnsi" w:cstheme="minorHAnsi"/>
            <w:sz w:val="22"/>
            <w:szCs w:val="22"/>
          </w:rPr>
          <w:id w:val="-2048830203"/>
          <w:placeholder>
            <w:docPart w:val="10095A964BE7449C89CF30F77D2F4AEB"/>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elektronski naslov </w:t>
      </w:r>
      <w:sdt>
        <w:sdtPr>
          <w:rPr>
            <w:rFonts w:asciiTheme="minorHAnsi" w:hAnsiTheme="minorHAnsi" w:cstheme="minorHAnsi"/>
            <w:sz w:val="22"/>
            <w:szCs w:val="22"/>
          </w:rPr>
          <w:id w:val="-1469738521"/>
          <w:placeholder>
            <w:docPart w:val="54C076E0730D40719F2057B3456E964E"/>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w:t>
      </w:r>
    </w:p>
    <w:p w14:paraId="32F04796" w14:textId="77777777" w:rsidR="004857A8" w:rsidRPr="00C50BFB" w:rsidRDefault="004857A8" w:rsidP="004857A8">
      <w:pPr>
        <w:jc w:val="both"/>
        <w:rPr>
          <w:rFonts w:asciiTheme="minorHAnsi" w:hAnsiTheme="minorHAnsi" w:cstheme="minorHAnsi"/>
          <w:sz w:val="22"/>
          <w:szCs w:val="22"/>
        </w:rPr>
      </w:pPr>
    </w:p>
    <w:p w14:paraId="0F3DCB4A" w14:textId="554A72F5" w:rsidR="004857A8" w:rsidRPr="00C50BFB" w:rsidRDefault="004857A8" w:rsidP="00075D4F">
      <w:pPr>
        <w:jc w:val="both"/>
        <w:rPr>
          <w:rFonts w:asciiTheme="minorHAnsi" w:hAnsiTheme="minorHAnsi" w:cstheme="minorHAnsi"/>
          <w:sz w:val="22"/>
          <w:szCs w:val="22"/>
        </w:rPr>
      </w:pPr>
      <w:r w:rsidRPr="00C50BFB">
        <w:rPr>
          <w:rFonts w:asciiTheme="minorHAnsi" w:hAnsiTheme="minorHAnsi" w:cstheme="minorHAnsi"/>
          <w:sz w:val="22"/>
          <w:szCs w:val="22"/>
        </w:rPr>
        <w:t xml:space="preserve">Pooblaščeni predstavnik dobavitelja za izvajanje in nadzor okvirnega sporazuma je </w:t>
      </w:r>
      <w:sdt>
        <w:sdtPr>
          <w:rPr>
            <w:rFonts w:asciiTheme="minorHAnsi" w:hAnsiTheme="minorHAnsi" w:cstheme="minorHAnsi"/>
            <w:sz w:val="22"/>
            <w:szCs w:val="22"/>
          </w:rPr>
          <w:id w:val="-1440829637"/>
          <w:placeholder>
            <w:docPart w:val="223908572ACA4D4DA0D9CC20043ECD08"/>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tel. </w:t>
      </w:r>
      <w:sdt>
        <w:sdtPr>
          <w:rPr>
            <w:rFonts w:asciiTheme="minorHAnsi" w:hAnsiTheme="minorHAnsi" w:cstheme="minorHAnsi"/>
            <w:sz w:val="22"/>
            <w:szCs w:val="22"/>
          </w:rPr>
          <w:id w:val="-634709461"/>
          <w:placeholder>
            <w:docPart w:val="A3358EBE855E4D39AA776FF1CAA676C0"/>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elektronski naslov </w:t>
      </w:r>
      <w:sdt>
        <w:sdtPr>
          <w:rPr>
            <w:rFonts w:asciiTheme="minorHAnsi" w:hAnsiTheme="minorHAnsi" w:cstheme="minorHAnsi"/>
            <w:sz w:val="22"/>
            <w:szCs w:val="22"/>
          </w:rPr>
          <w:id w:val="1069607469"/>
          <w:placeholder>
            <w:docPart w:val="925CCE8183404CF6A2906E02219EEEB9"/>
          </w:placeholder>
          <w:showingPlcHdr/>
          <w:text/>
        </w:sdtPr>
        <w:sdtContent>
          <w:r w:rsidRPr="00C50BFB">
            <w:rPr>
              <w:rStyle w:val="Besedilooznabemesta"/>
              <w:rFonts w:asciiTheme="minorHAnsi" w:hAnsiTheme="minorHAnsi" w:cstheme="minorHAnsi"/>
              <w:sz w:val="22"/>
              <w:szCs w:val="22"/>
            </w:rPr>
            <w:t>Kliknite ali tapnite tukaj, če želite vnesti besedilo.</w:t>
          </w:r>
        </w:sdtContent>
      </w:sdt>
      <w:r w:rsidRPr="00C50BFB">
        <w:rPr>
          <w:rFonts w:asciiTheme="minorHAnsi" w:hAnsiTheme="minorHAnsi" w:cstheme="minorHAnsi"/>
          <w:sz w:val="22"/>
          <w:szCs w:val="22"/>
        </w:rPr>
        <w:t xml:space="preserve"> .</w:t>
      </w:r>
    </w:p>
    <w:p w14:paraId="50AC975F" w14:textId="485E103D" w:rsidR="004857A8" w:rsidRPr="00C50BFB" w:rsidRDefault="004857A8" w:rsidP="00075D4F">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0837E7EA" w14:textId="77777777" w:rsidR="004857A8" w:rsidRPr="00C50BFB" w:rsidRDefault="004857A8" w:rsidP="004857A8">
      <w:pPr>
        <w:jc w:val="both"/>
        <w:rPr>
          <w:rFonts w:asciiTheme="minorHAnsi" w:hAnsiTheme="minorHAnsi" w:cstheme="minorHAnsi"/>
          <w:sz w:val="22"/>
          <w:szCs w:val="22"/>
        </w:rPr>
      </w:pPr>
    </w:p>
    <w:p w14:paraId="3971C8CF" w14:textId="3B4B5D63" w:rsidR="004857A8" w:rsidRPr="00C50BFB" w:rsidRDefault="004857A8" w:rsidP="00075D4F">
      <w:pPr>
        <w:jc w:val="both"/>
        <w:rPr>
          <w:rFonts w:asciiTheme="minorHAnsi" w:hAnsiTheme="minorHAnsi" w:cstheme="minorHAnsi"/>
          <w:sz w:val="22"/>
          <w:szCs w:val="22"/>
        </w:rPr>
      </w:pPr>
      <w:r w:rsidRPr="00C50BFB">
        <w:rPr>
          <w:rFonts w:asciiTheme="minorHAnsi" w:hAnsiTheme="minorHAnsi" w:cstheme="minorHAnsi"/>
          <w:sz w:val="22"/>
          <w:szCs w:val="22"/>
        </w:rPr>
        <w:t xml:space="preserve">V kolikor se ugotovi, da je pri sklepanju okvirnega sporazuma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okvirni sporazum ničen. </w:t>
      </w:r>
    </w:p>
    <w:p w14:paraId="5D318EAE" w14:textId="1D946482" w:rsidR="004857A8" w:rsidRPr="00C50BFB" w:rsidRDefault="004857A8" w:rsidP="00075D4F">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lastRenderedPageBreak/>
        <w:t>člen</w:t>
      </w:r>
    </w:p>
    <w:p w14:paraId="513B8F1D" w14:textId="77777777" w:rsidR="004857A8" w:rsidRPr="00C50BFB" w:rsidRDefault="004857A8" w:rsidP="004857A8">
      <w:pPr>
        <w:jc w:val="both"/>
        <w:rPr>
          <w:rFonts w:asciiTheme="minorHAnsi" w:hAnsiTheme="minorHAnsi" w:cstheme="minorHAnsi"/>
          <w:sz w:val="22"/>
          <w:szCs w:val="22"/>
        </w:rPr>
      </w:pPr>
    </w:p>
    <w:p w14:paraId="74EE2692"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Ta okvirni sporazum je sklenjen pod razveznim pogojem, ki se uresniči v primeru izpolnitve ene od naslednjih okoliščin:</w:t>
      </w:r>
    </w:p>
    <w:p w14:paraId="6F4AA37A" w14:textId="7A49D38C" w:rsidR="004857A8" w:rsidRPr="00C50BFB" w:rsidRDefault="004857A8" w:rsidP="004857A8">
      <w:pPr>
        <w:pStyle w:val="Odstavekseznama"/>
        <w:numPr>
          <w:ilvl w:val="0"/>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0016544B" w:rsidRPr="00C50BFB">
        <w:rPr>
          <w:rFonts w:asciiTheme="minorHAnsi" w:hAnsiTheme="minorHAnsi" w:cstheme="minorHAnsi"/>
          <w:sz w:val="22"/>
          <w:szCs w:val="22"/>
        </w:rPr>
        <w:t>dobavitelja</w:t>
      </w:r>
      <w:r w:rsidRPr="00C50BFB">
        <w:rPr>
          <w:rFonts w:asciiTheme="minorHAnsi" w:hAnsiTheme="minorHAnsi" w:cstheme="minorHAnsi"/>
          <w:sz w:val="22"/>
          <w:szCs w:val="22"/>
        </w:rPr>
        <w:t xml:space="preserve"> ali podizvajalca ali </w:t>
      </w:r>
    </w:p>
    <w:p w14:paraId="1D6E63A7" w14:textId="0DCD978A" w:rsidR="004857A8" w:rsidRPr="00C50BFB" w:rsidRDefault="004857A8" w:rsidP="004857A8">
      <w:pPr>
        <w:pStyle w:val="Odstavekseznama"/>
        <w:numPr>
          <w:ilvl w:val="0"/>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če bo naročnik seznanjen, da je pristojni državni organ pri </w:t>
      </w:r>
      <w:r w:rsidR="0016544B" w:rsidRPr="00C50BFB">
        <w:rPr>
          <w:rFonts w:asciiTheme="minorHAnsi" w:hAnsiTheme="minorHAnsi" w:cstheme="minorHAnsi"/>
          <w:sz w:val="22"/>
          <w:szCs w:val="22"/>
        </w:rPr>
        <w:t>dobavitelju</w:t>
      </w:r>
      <w:r w:rsidRPr="00C50BFB">
        <w:rPr>
          <w:rFonts w:asciiTheme="minorHAnsi" w:hAnsiTheme="minorHAnsi" w:cstheme="minorHAnsi"/>
          <w:sz w:val="22"/>
          <w:szCs w:val="22"/>
        </w:rPr>
        <w:t xml:space="preserve"> ali podizvajalcu v času izvajanja okvirnega sporazuma ugotovil najmanj dve kršitvi v zvezi s:</w:t>
      </w:r>
    </w:p>
    <w:p w14:paraId="2EF1B989" w14:textId="77777777" w:rsidR="004857A8" w:rsidRPr="00C50BFB" w:rsidRDefault="004857A8" w:rsidP="004857A8">
      <w:pPr>
        <w:pStyle w:val="Odstavekseznama"/>
        <w:numPr>
          <w:ilvl w:val="1"/>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plačilom za delo, </w:t>
      </w:r>
    </w:p>
    <w:p w14:paraId="0A679BA2" w14:textId="77777777" w:rsidR="004857A8" w:rsidRPr="00C50BFB" w:rsidRDefault="004857A8" w:rsidP="004857A8">
      <w:pPr>
        <w:pStyle w:val="Odstavekseznama"/>
        <w:numPr>
          <w:ilvl w:val="1"/>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delovnim časom, </w:t>
      </w:r>
    </w:p>
    <w:p w14:paraId="43CA47AE" w14:textId="77777777" w:rsidR="004857A8" w:rsidRPr="00C50BFB" w:rsidRDefault="004857A8" w:rsidP="004857A8">
      <w:pPr>
        <w:pStyle w:val="Odstavekseznama"/>
        <w:numPr>
          <w:ilvl w:val="1"/>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počitki, </w:t>
      </w:r>
    </w:p>
    <w:p w14:paraId="422CB008" w14:textId="77777777" w:rsidR="004857A8" w:rsidRPr="00C50BFB" w:rsidRDefault="004857A8" w:rsidP="004857A8">
      <w:pPr>
        <w:pStyle w:val="Odstavekseznama"/>
        <w:numPr>
          <w:ilvl w:val="1"/>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opravljanjem dela na podlagi pogodb civilnega prava kljub obstoju elementov delovnega razmerja ali </w:t>
      </w:r>
    </w:p>
    <w:p w14:paraId="476A0A3B" w14:textId="77777777" w:rsidR="004857A8" w:rsidRPr="00C50BFB" w:rsidRDefault="004857A8" w:rsidP="004857A8">
      <w:pPr>
        <w:pStyle w:val="Odstavekseznama"/>
        <w:numPr>
          <w:ilvl w:val="1"/>
          <w:numId w:val="41"/>
        </w:numPr>
        <w:jc w:val="both"/>
        <w:rPr>
          <w:rFonts w:asciiTheme="minorHAnsi" w:hAnsiTheme="minorHAnsi" w:cstheme="minorHAnsi"/>
          <w:sz w:val="22"/>
          <w:szCs w:val="22"/>
        </w:rPr>
      </w:pPr>
      <w:r w:rsidRPr="00C50BFB">
        <w:rPr>
          <w:rFonts w:asciiTheme="minorHAnsi" w:hAnsiTheme="minorHAnsi" w:cstheme="minorHAnsi"/>
          <w:sz w:val="22"/>
          <w:szCs w:val="22"/>
        </w:rPr>
        <w:t xml:space="preserve">v zvezi z zaposlovanjem na črno </w:t>
      </w:r>
    </w:p>
    <w:p w14:paraId="4A1765C8"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in za kateri mu je bila s pravnomočno odločitvijo ali več pravnomočnimi odločitvami izrečena globa za prekršek.</w:t>
      </w:r>
    </w:p>
    <w:p w14:paraId="7EA87628" w14:textId="276B67B4"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 xml:space="preserve">V primeru seznanitve naročnika s kršitvijo bo naročnik o tem obvestil </w:t>
      </w:r>
      <w:r w:rsidR="0016544B" w:rsidRPr="00C50BFB">
        <w:rPr>
          <w:rFonts w:asciiTheme="minorHAnsi" w:hAnsiTheme="minorHAnsi" w:cstheme="minorHAnsi"/>
          <w:sz w:val="22"/>
          <w:szCs w:val="22"/>
        </w:rPr>
        <w:t>dobavitelja</w:t>
      </w:r>
      <w:r w:rsidRPr="00C50BFB">
        <w:rPr>
          <w:rFonts w:asciiTheme="minorHAnsi" w:hAnsiTheme="minorHAnsi" w:cstheme="minorHAnsi"/>
          <w:sz w:val="22"/>
          <w:szCs w:val="22"/>
        </w:rPr>
        <w:t xml:space="preserve"> v desetih dneh. </w:t>
      </w:r>
    </w:p>
    <w:p w14:paraId="1FC9C7D5" w14:textId="281EA4FD" w:rsidR="004857A8" w:rsidRPr="00C50BFB" w:rsidRDefault="0016544B" w:rsidP="004857A8">
      <w:pPr>
        <w:jc w:val="both"/>
        <w:rPr>
          <w:rFonts w:asciiTheme="minorHAnsi" w:hAnsiTheme="minorHAnsi" w:cstheme="minorHAnsi"/>
          <w:sz w:val="22"/>
          <w:szCs w:val="22"/>
        </w:rPr>
      </w:pPr>
      <w:r w:rsidRPr="00C50BFB">
        <w:rPr>
          <w:rFonts w:asciiTheme="minorHAnsi" w:hAnsiTheme="minorHAnsi" w:cstheme="minorHAnsi"/>
          <w:sz w:val="22"/>
          <w:szCs w:val="22"/>
        </w:rPr>
        <w:t>Dobavitelj</w:t>
      </w:r>
      <w:r w:rsidR="004857A8" w:rsidRPr="00C50BFB">
        <w:rPr>
          <w:rFonts w:asciiTheme="minorHAnsi" w:hAnsiTheme="minorHAnsi" w:cstheme="minorHAnsi"/>
          <w:sz w:val="22"/>
          <w:szCs w:val="22"/>
        </w:rPr>
        <w:t xml:space="preserve">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w:t>
      </w:r>
      <w:r w:rsidR="00075D4F" w:rsidRPr="00C50BFB">
        <w:rPr>
          <w:rFonts w:asciiTheme="minorHAnsi" w:hAnsiTheme="minorHAnsi" w:cstheme="minorHAnsi"/>
          <w:sz w:val="22"/>
          <w:szCs w:val="22"/>
        </w:rPr>
        <w:t>u</w:t>
      </w:r>
      <w:r w:rsidR="004857A8" w:rsidRPr="00C50BFB">
        <w:rPr>
          <w:rFonts w:asciiTheme="minorHAnsi" w:hAnsiTheme="minorHAnsi" w:cstheme="minorHAnsi"/>
          <w:sz w:val="22"/>
          <w:szCs w:val="22"/>
        </w:rPr>
        <w:t xml:space="preserve">ma še najmanj šest mesecev. </w:t>
      </w:r>
    </w:p>
    <w:p w14:paraId="1B03EE0E" w14:textId="5BA1D976"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V primeru izpolnitve razveznega pogoja se šteje, da je okvirni sporaz</w:t>
      </w:r>
      <w:r w:rsidR="00075D4F" w:rsidRPr="00C50BFB">
        <w:rPr>
          <w:rFonts w:asciiTheme="minorHAnsi" w:hAnsiTheme="minorHAnsi" w:cstheme="minorHAnsi"/>
          <w:sz w:val="22"/>
          <w:szCs w:val="22"/>
        </w:rPr>
        <w:t>u</w:t>
      </w:r>
      <w:r w:rsidRPr="00C50BFB">
        <w:rPr>
          <w:rFonts w:asciiTheme="minorHAnsi" w:hAnsiTheme="minorHAnsi" w:cstheme="minorHAnsi"/>
          <w:sz w:val="22"/>
          <w:szCs w:val="22"/>
        </w:rPr>
        <w:t>m za tega izvajalca razvezan z dnem sklenitve nove pogodbe/okvirnega sporazuma o izvedbi javnega naročila za predmetno naročilo. O datumu sklenitve nove pogodbe/okvirnega sporazuma; bo naročnik obvestil izvajalca.</w:t>
      </w:r>
    </w:p>
    <w:p w14:paraId="00D040FE" w14:textId="7777777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Če naročnik v 60 dneh od seznanitve s kršitvijo ne začne novega postopka javnega naročila, se šteje, da je okvirni sporazum razvezan šestdeseti dan od seznanitve s kršitvijo.</w:t>
      </w:r>
    </w:p>
    <w:p w14:paraId="505A02B3" w14:textId="77777777" w:rsidR="004857A8" w:rsidRPr="00C50BFB" w:rsidRDefault="004857A8" w:rsidP="004857A8">
      <w:pPr>
        <w:jc w:val="both"/>
        <w:rPr>
          <w:rFonts w:asciiTheme="minorHAnsi" w:hAnsiTheme="minorHAnsi" w:cstheme="minorHAnsi"/>
          <w:sz w:val="22"/>
          <w:szCs w:val="22"/>
        </w:rPr>
      </w:pPr>
    </w:p>
    <w:p w14:paraId="65AC7F9E" w14:textId="34E27867" w:rsidR="004857A8" w:rsidRPr="00C50BFB" w:rsidRDefault="004857A8" w:rsidP="004857A8">
      <w:pPr>
        <w:jc w:val="both"/>
        <w:rPr>
          <w:rFonts w:asciiTheme="minorHAnsi" w:hAnsiTheme="minorHAnsi" w:cstheme="minorHAnsi"/>
          <w:sz w:val="22"/>
          <w:szCs w:val="22"/>
        </w:rPr>
      </w:pPr>
      <w:r w:rsidRPr="00C50BFB">
        <w:rPr>
          <w:rFonts w:asciiTheme="minorHAnsi" w:hAnsiTheme="minorHAnsi" w:cstheme="minorHAnsi"/>
          <w:sz w:val="22"/>
          <w:szCs w:val="22"/>
        </w:rPr>
        <w:t>V primeru, da so izpolnjeni pogoji za predčasno prenehanje okvirnega sporazuma po prejšnjem odstavku naročnik odstopi od okvirnega sporazuma.</w:t>
      </w:r>
    </w:p>
    <w:p w14:paraId="25A8B7BA" w14:textId="5B465973" w:rsidR="004857A8" w:rsidRPr="00C50BFB" w:rsidRDefault="004857A8" w:rsidP="00075D4F">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549D208D"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57235F1B" w14:textId="77777777" w:rsidR="0016544B" w:rsidRPr="00C50BFB" w:rsidRDefault="0016544B" w:rsidP="0016544B">
      <w:pPr>
        <w:widowControl w:val="0"/>
        <w:autoSpaceDE w:val="0"/>
        <w:autoSpaceDN w:val="0"/>
        <w:adjustRightInd w:val="0"/>
        <w:jc w:val="both"/>
        <w:rPr>
          <w:rFonts w:asciiTheme="minorHAnsi" w:hAnsiTheme="minorHAnsi" w:cstheme="minorHAnsi"/>
          <w:sz w:val="22"/>
          <w:szCs w:val="22"/>
        </w:rPr>
      </w:pPr>
      <w:r w:rsidRPr="0016544B">
        <w:rPr>
          <w:rFonts w:asciiTheme="minorHAnsi" w:hAnsiTheme="minorHAnsi" w:cstheme="minorHAnsi"/>
          <w:sz w:val="22"/>
          <w:szCs w:val="22"/>
        </w:rPr>
        <w:t>Stranki okvirnega sporazuma se obvezujeta, da bosta naredili vse, kar je potrebno za korektno izvajanje tega okvirnega sporazuma in da bosta ravnali kot dobra gospodarja.</w:t>
      </w:r>
    </w:p>
    <w:p w14:paraId="4C7C5CE1" w14:textId="77777777" w:rsidR="0016544B" w:rsidRPr="0016544B" w:rsidRDefault="0016544B" w:rsidP="0016544B">
      <w:pPr>
        <w:widowControl w:val="0"/>
        <w:autoSpaceDE w:val="0"/>
        <w:autoSpaceDN w:val="0"/>
        <w:adjustRightInd w:val="0"/>
        <w:jc w:val="both"/>
        <w:rPr>
          <w:rFonts w:asciiTheme="minorHAnsi" w:hAnsiTheme="minorHAnsi" w:cstheme="minorHAnsi"/>
          <w:sz w:val="22"/>
          <w:szCs w:val="22"/>
        </w:rPr>
      </w:pPr>
    </w:p>
    <w:p w14:paraId="030470D2" w14:textId="77777777" w:rsidR="0016544B" w:rsidRPr="00C50BFB" w:rsidRDefault="0016544B" w:rsidP="0016544B">
      <w:pPr>
        <w:widowControl w:val="0"/>
        <w:autoSpaceDE w:val="0"/>
        <w:autoSpaceDN w:val="0"/>
        <w:adjustRightInd w:val="0"/>
        <w:jc w:val="both"/>
        <w:rPr>
          <w:rFonts w:asciiTheme="minorHAnsi" w:hAnsiTheme="minorHAnsi" w:cstheme="minorHAnsi"/>
          <w:sz w:val="22"/>
          <w:szCs w:val="22"/>
        </w:rPr>
      </w:pPr>
      <w:r w:rsidRPr="0016544B">
        <w:rPr>
          <w:rFonts w:asciiTheme="minorHAnsi" w:hAnsiTheme="minorHAnsi" w:cstheme="minorHAnsi"/>
          <w:sz w:val="22"/>
          <w:szCs w:val="22"/>
        </w:rPr>
        <w:t>Naročnik lahko s pisno izjavo odpove okvirni sporazum brez odpovednega roka, če dobavitelj iz razlogov na njegovi strani ne izpolni katerekoli obveznosti, prevzete s tem okvirnim sporazumom ali iz dobaviteljeve ponudbe, pa ga naročnik predhodno pozove k odpravi kršitev določil okvirnega sporazuma v roku najmanj 15 dni in dobavitelj iz krivdnih razlogov na njegovi strani v dodatnem roku ne odpravi kršitev določil okvirnega sporazuma, k odpravi katerih je bil pozvan s pozivom naročnika.</w:t>
      </w:r>
    </w:p>
    <w:p w14:paraId="66CD80CE" w14:textId="77777777" w:rsidR="0016544B" w:rsidRPr="0016544B" w:rsidRDefault="0016544B" w:rsidP="0016544B">
      <w:pPr>
        <w:widowControl w:val="0"/>
        <w:autoSpaceDE w:val="0"/>
        <w:autoSpaceDN w:val="0"/>
        <w:adjustRightInd w:val="0"/>
        <w:jc w:val="both"/>
        <w:rPr>
          <w:rFonts w:asciiTheme="minorHAnsi" w:hAnsiTheme="minorHAnsi" w:cstheme="minorHAnsi"/>
          <w:sz w:val="22"/>
          <w:szCs w:val="22"/>
        </w:rPr>
      </w:pPr>
    </w:p>
    <w:p w14:paraId="5C68CBE1" w14:textId="77777777" w:rsidR="0016544B" w:rsidRPr="0016544B" w:rsidRDefault="0016544B" w:rsidP="0016544B">
      <w:pPr>
        <w:widowControl w:val="0"/>
        <w:autoSpaceDE w:val="0"/>
        <w:autoSpaceDN w:val="0"/>
        <w:adjustRightInd w:val="0"/>
        <w:jc w:val="both"/>
        <w:rPr>
          <w:rFonts w:asciiTheme="minorHAnsi" w:hAnsiTheme="minorHAnsi" w:cstheme="minorHAnsi"/>
          <w:sz w:val="22"/>
          <w:szCs w:val="22"/>
        </w:rPr>
      </w:pPr>
      <w:r w:rsidRPr="0016544B">
        <w:rPr>
          <w:rFonts w:asciiTheme="minorHAnsi" w:hAnsiTheme="minorHAnsi" w:cstheme="minorHAnsi"/>
          <w:sz w:val="22"/>
          <w:szCs w:val="22"/>
        </w:rPr>
        <w:t>Dobavitelj lahko s pisno izjavo odpove okvirni sporazum brez odpovednega roka, če naročnik iz razlogov na njegovi strani ne izpolni katerekoli obveznosti, prevzete s tem okvirnim sporazumom, pa ga dobavitelj predhodno pozove k odpravi kršitev določil okvirnega sporazuma v roku najmanj 15 dni, in naročnik iz krivdnih razlogov na njegovi strani v dodatnem roku ne odpravi kršitev določil okvirnega sporazuma, k odpravi katerih je bil pozvan s pozivom dobavitelja.</w:t>
      </w:r>
    </w:p>
    <w:p w14:paraId="27D4A493" w14:textId="77777777" w:rsidR="004857A8" w:rsidRPr="00C50BFB" w:rsidRDefault="004857A8" w:rsidP="004857A8">
      <w:pPr>
        <w:widowControl w:val="0"/>
        <w:autoSpaceDE w:val="0"/>
        <w:autoSpaceDN w:val="0"/>
        <w:adjustRightInd w:val="0"/>
        <w:jc w:val="both"/>
        <w:rPr>
          <w:rFonts w:asciiTheme="minorHAnsi" w:hAnsiTheme="minorHAnsi" w:cstheme="minorHAnsi"/>
          <w:sz w:val="22"/>
          <w:szCs w:val="22"/>
        </w:rPr>
      </w:pPr>
    </w:p>
    <w:p w14:paraId="23BA58C5" w14:textId="41FCB1A8" w:rsidR="004857A8" w:rsidRPr="00C50BFB" w:rsidRDefault="004857A8" w:rsidP="00075D4F">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530B3F00" w14:textId="77777777" w:rsidR="00CE1B46" w:rsidRDefault="00CE1B46" w:rsidP="00D86D94">
      <w:pPr>
        <w:widowControl w:val="0"/>
        <w:autoSpaceDE w:val="0"/>
        <w:autoSpaceDN w:val="0"/>
        <w:adjustRightInd w:val="0"/>
        <w:jc w:val="both"/>
        <w:rPr>
          <w:rFonts w:asciiTheme="minorHAnsi" w:hAnsiTheme="minorHAnsi" w:cstheme="minorHAnsi"/>
          <w:sz w:val="22"/>
          <w:szCs w:val="22"/>
        </w:rPr>
      </w:pPr>
    </w:p>
    <w:p w14:paraId="72BF7163" w14:textId="750F6B96" w:rsidR="00D86D94" w:rsidRDefault="00CE1B46" w:rsidP="00D86D94">
      <w:pPr>
        <w:widowControl w:val="0"/>
        <w:autoSpaceDE w:val="0"/>
        <w:autoSpaceDN w:val="0"/>
        <w:adjustRightInd w:val="0"/>
        <w:jc w:val="both"/>
        <w:rPr>
          <w:rFonts w:asciiTheme="minorHAnsi" w:hAnsiTheme="minorHAnsi" w:cstheme="minorHAnsi"/>
          <w:sz w:val="22"/>
          <w:szCs w:val="22"/>
        </w:rPr>
      </w:pPr>
      <w:r w:rsidRPr="00CE1B46">
        <w:rPr>
          <w:rFonts w:asciiTheme="minorHAnsi" w:hAnsiTheme="minorHAnsi" w:cstheme="minorHAnsi"/>
          <w:sz w:val="22"/>
          <w:szCs w:val="22"/>
        </w:rPr>
        <w:t>Okvirni sporazum je sklenjen z dnem, ko ga podpišejo vse pogodbene stranke, veljati pa začne z dnem, ko izbrani izvajalec predloži zavarovanje za dobro izvedbo pogodbenih obveznosti.</w:t>
      </w:r>
    </w:p>
    <w:p w14:paraId="66F1EBAD" w14:textId="77777777" w:rsidR="00CE1B46" w:rsidRPr="00C50BFB" w:rsidRDefault="00CE1B46" w:rsidP="00D86D94">
      <w:pPr>
        <w:widowControl w:val="0"/>
        <w:autoSpaceDE w:val="0"/>
        <w:autoSpaceDN w:val="0"/>
        <w:adjustRightInd w:val="0"/>
        <w:jc w:val="both"/>
        <w:rPr>
          <w:rFonts w:asciiTheme="minorHAnsi" w:hAnsiTheme="minorHAnsi" w:cstheme="minorHAnsi"/>
          <w:sz w:val="22"/>
          <w:szCs w:val="22"/>
        </w:rPr>
      </w:pPr>
    </w:p>
    <w:p w14:paraId="593CE8C2" w14:textId="4F9F619F" w:rsidR="004857A8" w:rsidRPr="00C50BFB" w:rsidRDefault="00D86D94" w:rsidP="004857A8">
      <w:pPr>
        <w:widowControl w:val="0"/>
        <w:autoSpaceDE w:val="0"/>
        <w:autoSpaceDN w:val="0"/>
        <w:adjustRightInd w:val="0"/>
        <w:jc w:val="both"/>
        <w:rPr>
          <w:rFonts w:asciiTheme="minorHAnsi" w:hAnsiTheme="minorHAnsi" w:cstheme="minorHAnsi"/>
          <w:sz w:val="22"/>
          <w:szCs w:val="22"/>
        </w:rPr>
      </w:pPr>
      <w:r w:rsidRPr="00D86D94">
        <w:rPr>
          <w:rFonts w:asciiTheme="minorHAnsi" w:hAnsiTheme="minorHAnsi" w:cstheme="minorHAnsi"/>
          <w:sz w:val="22"/>
          <w:szCs w:val="22"/>
        </w:rPr>
        <w:t>Pogodbeno razmerje po tem okvirnem sporazumu se lahko z dodatkom podaljša največ za dva (2) meseca, če naročnik do izteka veljavnosti tega okvirnega sporazuma ne zaključi novega postopka javnega naročanja za istovrstne storitve. Takšno podaljšanje je možno le enkrat in pod enakimi pogoji, kot so določeni v tem okvirnem sporazumu</w:t>
      </w:r>
    </w:p>
    <w:p w14:paraId="10BA481A" w14:textId="3022023B" w:rsidR="004857A8" w:rsidRPr="00C50BFB" w:rsidRDefault="004857A8" w:rsidP="00E20034">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556CB6F4" w14:textId="77777777" w:rsidR="004857A8" w:rsidRPr="00C50BFB" w:rsidRDefault="004857A8" w:rsidP="004857A8">
      <w:pPr>
        <w:jc w:val="both"/>
        <w:rPr>
          <w:rFonts w:asciiTheme="minorHAnsi" w:hAnsiTheme="minorHAnsi" w:cstheme="minorHAnsi"/>
          <w:sz w:val="22"/>
          <w:szCs w:val="22"/>
        </w:rPr>
      </w:pPr>
    </w:p>
    <w:p w14:paraId="74253EB6" w14:textId="75161C70" w:rsidR="004857A8" w:rsidRPr="00C50BFB" w:rsidRDefault="004857A8" w:rsidP="00C50BFB">
      <w:pPr>
        <w:widowControl w:val="0"/>
        <w:autoSpaceDE w:val="0"/>
        <w:autoSpaceDN w:val="0"/>
        <w:adjustRightInd w:val="0"/>
        <w:jc w:val="both"/>
        <w:rPr>
          <w:rFonts w:asciiTheme="minorHAnsi" w:hAnsiTheme="minorHAnsi" w:cstheme="minorHAnsi"/>
          <w:sz w:val="22"/>
          <w:szCs w:val="22"/>
        </w:rPr>
      </w:pPr>
      <w:r w:rsidRPr="00C50BFB">
        <w:rPr>
          <w:rFonts w:asciiTheme="minorHAnsi" w:hAnsiTheme="minorHAnsi" w:cstheme="minorHAnsi"/>
          <w:sz w:val="22"/>
          <w:szCs w:val="22"/>
        </w:rPr>
        <w:t>Morebitne spore iz tega okvirnega sporazuma, ki jih stranki okvirnega sporazuma ne bi mogli rešiti sporazumno, rešuje stvarno pristojno sodišče v Murski Soboti.</w:t>
      </w:r>
    </w:p>
    <w:p w14:paraId="61ACDF5E" w14:textId="4E7D26D8" w:rsidR="004857A8" w:rsidRPr="00C50BFB" w:rsidRDefault="004857A8" w:rsidP="00C50BFB">
      <w:pPr>
        <w:pStyle w:val="Odstavekseznama"/>
        <w:numPr>
          <w:ilvl w:val="0"/>
          <w:numId w:val="28"/>
        </w:numPr>
        <w:spacing w:before="315"/>
        <w:jc w:val="center"/>
        <w:rPr>
          <w:rFonts w:asciiTheme="minorHAnsi" w:eastAsia="Georgia" w:hAnsiTheme="minorHAnsi" w:cstheme="minorHAnsi"/>
          <w:b/>
          <w:color w:val="000000"/>
          <w:sz w:val="22"/>
          <w:szCs w:val="22"/>
        </w:rPr>
      </w:pPr>
      <w:r w:rsidRPr="00C50BFB">
        <w:rPr>
          <w:rFonts w:asciiTheme="minorHAnsi" w:eastAsia="Georgia" w:hAnsiTheme="minorHAnsi" w:cstheme="minorHAnsi"/>
          <w:b/>
          <w:color w:val="000000"/>
          <w:sz w:val="22"/>
          <w:szCs w:val="22"/>
        </w:rPr>
        <w:t>člen</w:t>
      </w:r>
    </w:p>
    <w:p w14:paraId="028C2B0D" w14:textId="77777777" w:rsidR="004857A8" w:rsidRPr="00C50BFB" w:rsidRDefault="004857A8" w:rsidP="004857A8">
      <w:pPr>
        <w:jc w:val="both"/>
        <w:rPr>
          <w:rFonts w:asciiTheme="minorHAnsi" w:hAnsiTheme="minorHAnsi" w:cstheme="minorHAnsi"/>
          <w:sz w:val="22"/>
          <w:szCs w:val="22"/>
        </w:rPr>
      </w:pPr>
    </w:p>
    <w:bookmarkEnd w:id="36"/>
    <w:p w14:paraId="5F03AB68" w14:textId="72C8CB27" w:rsidR="00AF4644" w:rsidRPr="00C50BFB" w:rsidRDefault="00AF4644" w:rsidP="00AF4644">
      <w:pPr>
        <w:jc w:val="both"/>
        <w:rPr>
          <w:rFonts w:asciiTheme="minorHAnsi" w:eastAsia="Georgia" w:hAnsiTheme="minorHAnsi" w:cstheme="minorHAnsi"/>
          <w:color w:val="000000"/>
          <w:sz w:val="22"/>
          <w:szCs w:val="22"/>
        </w:rPr>
      </w:pPr>
      <w:r w:rsidRPr="00C50BFB">
        <w:rPr>
          <w:rFonts w:asciiTheme="minorHAnsi" w:eastAsia="Georgia" w:hAnsiTheme="minorHAnsi" w:cstheme="minorHAnsi"/>
          <w:color w:val="000000"/>
          <w:sz w:val="22"/>
          <w:szCs w:val="22"/>
        </w:rPr>
        <w:t xml:space="preserve">Ta </w:t>
      </w:r>
      <w:r w:rsidR="00F269CC" w:rsidRPr="00C50BFB">
        <w:rPr>
          <w:rFonts w:asciiTheme="minorHAnsi" w:eastAsia="Georgia" w:hAnsiTheme="minorHAnsi" w:cstheme="minorHAnsi"/>
          <w:color w:val="000000"/>
          <w:sz w:val="22"/>
          <w:szCs w:val="22"/>
        </w:rPr>
        <w:t>okvirni sporazum</w:t>
      </w:r>
      <w:r w:rsidRPr="00C50BFB">
        <w:rPr>
          <w:rFonts w:asciiTheme="minorHAnsi" w:eastAsia="Georgia" w:hAnsiTheme="minorHAnsi" w:cstheme="minorHAnsi"/>
          <w:color w:val="000000"/>
          <w:sz w:val="22"/>
          <w:szCs w:val="22"/>
        </w:rPr>
        <w:t xml:space="preserve"> zavezuje tudi vsakokratne pravne naslednike pogodbenih strank, zlasti v primeru organizacijskih, statusnih ali lastninskih sprememb.</w:t>
      </w:r>
    </w:p>
    <w:p w14:paraId="2AD39478" w14:textId="15051CFB" w:rsidR="00AF4644" w:rsidRPr="00C50BFB" w:rsidRDefault="00AF4644" w:rsidP="00F269CC">
      <w:pPr>
        <w:pStyle w:val="Odstavekseznama"/>
        <w:numPr>
          <w:ilvl w:val="0"/>
          <w:numId w:val="28"/>
        </w:numPr>
        <w:spacing w:before="315"/>
        <w:jc w:val="center"/>
        <w:rPr>
          <w:rFonts w:asciiTheme="minorHAnsi" w:eastAsia="Georgia" w:hAnsiTheme="minorHAnsi" w:cstheme="minorHAnsi"/>
          <w:b/>
          <w:color w:val="000000"/>
          <w:sz w:val="22"/>
          <w:szCs w:val="22"/>
        </w:rPr>
      </w:pPr>
      <w:bookmarkStart w:id="37" w:name="bm_18_člen"/>
      <w:r w:rsidRPr="00C50BFB">
        <w:rPr>
          <w:rFonts w:asciiTheme="minorHAnsi" w:eastAsia="Georgia" w:hAnsiTheme="minorHAnsi" w:cstheme="minorHAnsi"/>
          <w:b/>
          <w:color w:val="000000"/>
          <w:sz w:val="22"/>
          <w:szCs w:val="22"/>
        </w:rPr>
        <w:t xml:space="preserve"> člen</w:t>
      </w:r>
      <w:bookmarkEnd w:id="37"/>
    </w:p>
    <w:p w14:paraId="1535DCB5" w14:textId="77777777" w:rsidR="00A31881" w:rsidRPr="00C50BFB" w:rsidRDefault="00A31881" w:rsidP="00AF4644">
      <w:pPr>
        <w:jc w:val="both"/>
        <w:rPr>
          <w:rFonts w:asciiTheme="minorHAnsi" w:eastAsia="Georgia" w:hAnsiTheme="minorHAnsi" w:cstheme="minorHAnsi"/>
          <w:color w:val="000000"/>
          <w:sz w:val="22"/>
          <w:szCs w:val="22"/>
        </w:rPr>
      </w:pPr>
    </w:p>
    <w:p w14:paraId="4507FA66" w14:textId="3F7C0E1A" w:rsidR="00AF4644" w:rsidRPr="00C50BFB" w:rsidRDefault="00F269CC" w:rsidP="00AF4644">
      <w:pPr>
        <w:jc w:val="both"/>
        <w:rPr>
          <w:rFonts w:asciiTheme="minorHAnsi" w:hAnsiTheme="minorHAnsi" w:cstheme="minorHAnsi"/>
          <w:sz w:val="22"/>
          <w:szCs w:val="22"/>
        </w:rPr>
      </w:pPr>
      <w:r w:rsidRPr="00C50BFB">
        <w:rPr>
          <w:rFonts w:asciiTheme="minorHAnsi" w:eastAsia="Georgia" w:hAnsiTheme="minorHAnsi" w:cstheme="minorHAnsi"/>
          <w:color w:val="000000"/>
          <w:sz w:val="22"/>
          <w:szCs w:val="22"/>
        </w:rPr>
        <w:t>Okvirni sporazum</w:t>
      </w:r>
      <w:r w:rsidR="00AF4644" w:rsidRPr="00C50BFB">
        <w:rPr>
          <w:rFonts w:asciiTheme="minorHAnsi" w:eastAsia="Georgia" w:hAnsiTheme="minorHAnsi" w:cstheme="minorHAnsi"/>
          <w:color w:val="000000"/>
          <w:sz w:val="22"/>
          <w:szCs w:val="22"/>
        </w:rPr>
        <w:t xml:space="preserve"> je sestavljen v dveh (2) enakih izvodih, od katerih prejme vsaka pogodbena stranka po en (1) izvod.</w:t>
      </w:r>
    </w:p>
    <w:p w14:paraId="112A3072" w14:textId="77777777" w:rsidR="00D9163A" w:rsidRPr="00C50BFB" w:rsidRDefault="00D9163A" w:rsidP="00AD77EE">
      <w:pPr>
        <w:jc w:val="both"/>
        <w:rPr>
          <w:rFonts w:asciiTheme="minorHAnsi" w:hAnsiTheme="minorHAnsi" w:cstheme="minorHAnsi"/>
          <w:sz w:val="22"/>
          <w:szCs w:val="22"/>
        </w:rPr>
      </w:pPr>
    </w:p>
    <w:p w14:paraId="6C796963" w14:textId="77777777" w:rsidR="00AD77EE" w:rsidRPr="00C50BFB" w:rsidRDefault="00AD77EE" w:rsidP="00AD77EE">
      <w:pPr>
        <w:widowControl w:val="0"/>
        <w:autoSpaceDE w:val="0"/>
        <w:adjustRightInd w:val="0"/>
        <w:jc w:val="both"/>
        <w:rPr>
          <w:rFonts w:asciiTheme="minorHAnsi" w:hAnsiTheme="minorHAnsi" w:cstheme="minorHAnsi"/>
          <w:sz w:val="22"/>
          <w:szCs w:val="22"/>
        </w:rPr>
      </w:pPr>
    </w:p>
    <w:tbl>
      <w:tblPr>
        <w:tblW w:w="0" w:type="auto"/>
        <w:tblLook w:val="04A0" w:firstRow="1" w:lastRow="0" w:firstColumn="1" w:lastColumn="0" w:noHBand="0" w:noVBand="1"/>
      </w:tblPr>
      <w:tblGrid>
        <w:gridCol w:w="4579"/>
        <w:gridCol w:w="283"/>
        <w:gridCol w:w="4776"/>
      </w:tblGrid>
      <w:tr w:rsidR="00AD77EE" w:rsidRPr="00C50BFB" w14:paraId="2553119A" w14:textId="77777777" w:rsidTr="00DD3412">
        <w:tc>
          <w:tcPr>
            <w:tcW w:w="4644" w:type="dxa"/>
          </w:tcPr>
          <w:p w14:paraId="08CCEA50"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Podpisano dne:____________</w:t>
            </w:r>
          </w:p>
        </w:tc>
        <w:tc>
          <w:tcPr>
            <w:tcW w:w="284" w:type="dxa"/>
          </w:tcPr>
          <w:p w14:paraId="3845AF8B" w14:textId="77777777" w:rsidR="00AD77EE" w:rsidRPr="00C50BFB" w:rsidRDefault="00AD77EE" w:rsidP="00DD3412">
            <w:pPr>
              <w:jc w:val="center"/>
              <w:rPr>
                <w:rFonts w:asciiTheme="minorHAnsi" w:hAnsiTheme="minorHAnsi" w:cstheme="minorHAnsi"/>
                <w:sz w:val="22"/>
                <w:szCs w:val="22"/>
              </w:rPr>
            </w:pPr>
          </w:p>
        </w:tc>
        <w:tc>
          <w:tcPr>
            <w:tcW w:w="4850" w:type="dxa"/>
          </w:tcPr>
          <w:p w14:paraId="646C2EFA"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Podpisano dne: ______________</w:t>
            </w:r>
          </w:p>
        </w:tc>
      </w:tr>
      <w:tr w:rsidR="00AD77EE" w:rsidRPr="00C50BFB" w14:paraId="1D46E581" w14:textId="77777777" w:rsidTr="00DD3412">
        <w:tc>
          <w:tcPr>
            <w:tcW w:w="4644" w:type="dxa"/>
          </w:tcPr>
          <w:p w14:paraId="7ED7002E" w14:textId="77777777" w:rsidR="00AD77EE" w:rsidRPr="00C50BFB" w:rsidRDefault="00AD77EE" w:rsidP="00DD3412">
            <w:pPr>
              <w:jc w:val="center"/>
              <w:rPr>
                <w:rFonts w:asciiTheme="minorHAnsi" w:hAnsiTheme="minorHAnsi" w:cstheme="minorHAnsi"/>
                <w:sz w:val="22"/>
                <w:szCs w:val="22"/>
              </w:rPr>
            </w:pPr>
          </w:p>
          <w:p w14:paraId="192EF09B"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Dobavitelj:</w:t>
            </w:r>
          </w:p>
        </w:tc>
        <w:tc>
          <w:tcPr>
            <w:tcW w:w="284" w:type="dxa"/>
          </w:tcPr>
          <w:p w14:paraId="38D12295" w14:textId="77777777" w:rsidR="00AD77EE" w:rsidRPr="00C50BFB" w:rsidRDefault="00AD77EE" w:rsidP="00DD3412">
            <w:pPr>
              <w:jc w:val="center"/>
              <w:rPr>
                <w:rFonts w:asciiTheme="minorHAnsi" w:hAnsiTheme="minorHAnsi" w:cstheme="minorHAnsi"/>
                <w:sz w:val="22"/>
                <w:szCs w:val="22"/>
              </w:rPr>
            </w:pPr>
          </w:p>
        </w:tc>
        <w:tc>
          <w:tcPr>
            <w:tcW w:w="4850" w:type="dxa"/>
          </w:tcPr>
          <w:p w14:paraId="4A28716A" w14:textId="77777777" w:rsidR="00AD77EE" w:rsidRPr="00C50BFB" w:rsidRDefault="00AD77EE" w:rsidP="00DD3412">
            <w:pPr>
              <w:jc w:val="center"/>
              <w:rPr>
                <w:rFonts w:asciiTheme="minorHAnsi" w:hAnsiTheme="minorHAnsi" w:cstheme="minorHAnsi"/>
                <w:sz w:val="22"/>
                <w:szCs w:val="22"/>
              </w:rPr>
            </w:pPr>
          </w:p>
          <w:p w14:paraId="0C93CDB2"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Naročnik:</w:t>
            </w:r>
          </w:p>
        </w:tc>
      </w:tr>
      <w:tr w:rsidR="00AD77EE" w:rsidRPr="00C50BFB" w14:paraId="63CA8AE5" w14:textId="77777777" w:rsidTr="00DD3412">
        <w:tc>
          <w:tcPr>
            <w:tcW w:w="4644" w:type="dxa"/>
          </w:tcPr>
          <w:p w14:paraId="43DF5669" w14:textId="77777777" w:rsidR="00AD77EE" w:rsidRPr="00C50BFB" w:rsidRDefault="00AD77EE" w:rsidP="00DD3412">
            <w:pPr>
              <w:jc w:val="center"/>
              <w:rPr>
                <w:rFonts w:asciiTheme="minorHAnsi" w:hAnsiTheme="minorHAnsi" w:cstheme="minorHAnsi"/>
                <w:sz w:val="22"/>
                <w:szCs w:val="22"/>
              </w:rPr>
            </w:pPr>
          </w:p>
          <w:p w14:paraId="6A02DE19" w14:textId="77777777" w:rsidR="00AD77EE" w:rsidRPr="00C50BFB" w:rsidRDefault="00AD77EE" w:rsidP="00DD3412">
            <w:pPr>
              <w:jc w:val="center"/>
              <w:rPr>
                <w:rFonts w:asciiTheme="minorHAnsi" w:hAnsiTheme="minorHAnsi" w:cstheme="minorHAnsi"/>
                <w:sz w:val="22"/>
                <w:szCs w:val="22"/>
              </w:rPr>
            </w:pPr>
          </w:p>
        </w:tc>
        <w:tc>
          <w:tcPr>
            <w:tcW w:w="284" w:type="dxa"/>
          </w:tcPr>
          <w:p w14:paraId="0B0F4AC3" w14:textId="77777777" w:rsidR="00AD77EE" w:rsidRPr="00C50BFB" w:rsidRDefault="00AD77EE" w:rsidP="00DD3412">
            <w:pPr>
              <w:jc w:val="center"/>
              <w:rPr>
                <w:rFonts w:asciiTheme="minorHAnsi" w:hAnsiTheme="minorHAnsi" w:cstheme="minorHAnsi"/>
                <w:sz w:val="22"/>
                <w:szCs w:val="22"/>
              </w:rPr>
            </w:pPr>
          </w:p>
        </w:tc>
        <w:tc>
          <w:tcPr>
            <w:tcW w:w="4850" w:type="dxa"/>
          </w:tcPr>
          <w:p w14:paraId="64B3E0F9"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Zdravstveni dom Murska Sobota</w:t>
            </w:r>
          </w:p>
        </w:tc>
      </w:tr>
      <w:tr w:rsidR="00AD77EE" w:rsidRPr="00C50BFB" w14:paraId="5ADD6591" w14:textId="77777777" w:rsidTr="00DD3412">
        <w:tc>
          <w:tcPr>
            <w:tcW w:w="4644" w:type="dxa"/>
          </w:tcPr>
          <w:p w14:paraId="6C3F563F" w14:textId="77777777" w:rsidR="00AD77EE" w:rsidRPr="00C50BFB" w:rsidRDefault="00AD77EE" w:rsidP="00DD3412">
            <w:pPr>
              <w:jc w:val="center"/>
              <w:rPr>
                <w:rFonts w:asciiTheme="minorHAnsi" w:hAnsiTheme="minorHAnsi" w:cstheme="minorHAnsi"/>
                <w:sz w:val="22"/>
                <w:szCs w:val="22"/>
              </w:rPr>
            </w:pPr>
          </w:p>
        </w:tc>
        <w:tc>
          <w:tcPr>
            <w:tcW w:w="284" w:type="dxa"/>
          </w:tcPr>
          <w:p w14:paraId="54DC8DAC" w14:textId="77777777" w:rsidR="00AD77EE" w:rsidRPr="00C50BFB" w:rsidRDefault="00AD77EE" w:rsidP="00DD3412">
            <w:pPr>
              <w:jc w:val="center"/>
              <w:rPr>
                <w:rFonts w:asciiTheme="minorHAnsi" w:hAnsiTheme="minorHAnsi" w:cstheme="minorHAnsi"/>
                <w:sz w:val="22"/>
                <w:szCs w:val="22"/>
              </w:rPr>
            </w:pPr>
          </w:p>
        </w:tc>
        <w:tc>
          <w:tcPr>
            <w:tcW w:w="4850" w:type="dxa"/>
          </w:tcPr>
          <w:p w14:paraId="2C33D0C8" w14:textId="77777777" w:rsidR="00AD77EE" w:rsidRPr="00C50BFB" w:rsidRDefault="00AD77EE" w:rsidP="00DD3412">
            <w:pPr>
              <w:jc w:val="center"/>
              <w:rPr>
                <w:rFonts w:asciiTheme="minorHAnsi" w:hAnsiTheme="minorHAnsi" w:cstheme="minorHAnsi"/>
                <w:b/>
                <w:sz w:val="22"/>
                <w:szCs w:val="22"/>
              </w:rPr>
            </w:pPr>
          </w:p>
        </w:tc>
      </w:tr>
      <w:tr w:rsidR="00AD77EE" w:rsidRPr="00C50BFB" w14:paraId="68DB0F40" w14:textId="77777777" w:rsidTr="00DD3412">
        <w:tc>
          <w:tcPr>
            <w:tcW w:w="4644" w:type="dxa"/>
          </w:tcPr>
          <w:p w14:paraId="7A8E4E81"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Direktor:</w:t>
            </w:r>
          </w:p>
        </w:tc>
        <w:tc>
          <w:tcPr>
            <w:tcW w:w="284" w:type="dxa"/>
          </w:tcPr>
          <w:p w14:paraId="40669B1B" w14:textId="77777777" w:rsidR="00AD77EE" w:rsidRPr="00C50BFB" w:rsidRDefault="00AD77EE" w:rsidP="00DD3412">
            <w:pPr>
              <w:jc w:val="center"/>
              <w:rPr>
                <w:rFonts w:asciiTheme="minorHAnsi" w:hAnsiTheme="minorHAnsi" w:cstheme="minorHAnsi"/>
                <w:sz w:val="22"/>
                <w:szCs w:val="22"/>
              </w:rPr>
            </w:pPr>
          </w:p>
        </w:tc>
        <w:tc>
          <w:tcPr>
            <w:tcW w:w="4850" w:type="dxa"/>
          </w:tcPr>
          <w:p w14:paraId="3B59388B" w14:textId="77777777" w:rsidR="00AD77EE" w:rsidRPr="00C50BFB" w:rsidRDefault="00AD77EE" w:rsidP="00DD3412">
            <w:pPr>
              <w:jc w:val="center"/>
              <w:rPr>
                <w:rFonts w:asciiTheme="minorHAnsi" w:hAnsiTheme="minorHAnsi" w:cstheme="minorHAnsi"/>
                <w:b/>
                <w:sz w:val="22"/>
                <w:szCs w:val="22"/>
              </w:rPr>
            </w:pPr>
            <w:r w:rsidRPr="00C50BFB">
              <w:rPr>
                <w:rFonts w:asciiTheme="minorHAnsi" w:hAnsiTheme="minorHAnsi" w:cstheme="minorHAnsi"/>
                <w:sz w:val="22"/>
                <w:szCs w:val="22"/>
              </w:rPr>
              <w:t>Direktorica:</w:t>
            </w:r>
          </w:p>
        </w:tc>
      </w:tr>
      <w:tr w:rsidR="00AD77EE" w:rsidRPr="00C50BFB" w14:paraId="753531D1" w14:textId="77777777" w:rsidTr="00DD3412">
        <w:tc>
          <w:tcPr>
            <w:tcW w:w="4644" w:type="dxa"/>
          </w:tcPr>
          <w:p w14:paraId="36E4F386" w14:textId="77777777" w:rsidR="00AD77EE" w:rsidRPr="00C50BFB" w:rsidRDefault="00AD77EE" w:rsidP="00DD3412">
            <w:pPr>
              <w:jc w:val="center"/>
              <w:rPr>
                <w:rFonts w:asciiTheme="minorHAnsi" w:hAnsiTheme="minorHAnsi" w:cstheme="minorHAnsi"/>
                <w:sz w:val="22"/>
                <w:szCs w:val="22"/>
              </w:rPr>
            </w:pPr>
          </w:p>
        </w:tc>
        <w:tc>
          <w:tcPr>
            <w:tcW w:w="284" w:type="dxa"/>
          </w:tcPr>
          <w:p w14:paraId="085F3D64" w14:textId="77777777" w:rsidR="00AD77EE" w:rsidRPr="00C50BFB" w:rsidRDefault="00AD77EE" w:rsidP="00DD3412">
            <w:pPr>
              <w:jc w:val="center"/>
              <w:rPr>
                <w:rFonts w:asciiTheme="minorHAnsi" w:hAnsiTheme="minorHAnsi" w:cstheme="minorHAnsi"/>
                <w:sz w:val="22"/>
                <w:szCs w:val="22"/>
              </w:rPr>
            </w:pPr>
          </w:p>
        </w:tc>
        <w:tc>
          <w:tcPr>
            <w:tcW w:w="4850" w:type="dxa"/>
          </w:tcPr>
          <w:p w14:paraId="48C2D369" w14:textId="77777777" w:rsidR="00AD77EE" w:rsidRPr="00C50BFB" w:rsidRDefault="00AD77EE" w:rsidP="00DD3412">
            <w:pPr>
              <w:jc w:val="center"/>
              <w:rPr>
                <w:rFonts w:asciiTheme="minorHAnsi" w:hAnsiTheme="minorHAnsi" w:cstheme="minorHAnsi"/>
                <w:sz w:val="22"/>
                <w:szCs w:val="22"/>
              </w:rPr>
            </w:pPr>
            <w:r w:rsidRPr="00C50BFB">
              <w:rPr>
                <w:rFonts w:asciiTheme="minorHAnsi" w:hAnsiTheme="minorHAnsi" w:cstheme="minorHAnsi"/>
                <w:sz w:val="22"/>
                <w:szCs w:val="22"/>
              </w:rPr>
              <w:t>Edith Žižek Sapač, dr.med.spec.</w:t>
            </w:r>
          </w:p>
        </w:tc>
      </w:tr>
      <w:tr w:rsidR="00AD77EE" w:rsidRPr="00C50BFB" w14:paraId="0C7D8C59" w14:textId="77777777" w:rsidTr="00DD3412">
        <w:tc>
          <w:tcPr>
            <w:tcW w:w="4644" w:type="dxa"/>
          </w:tcPr>
          <w:p w14:paraId="14C5147E" w14:textId="77777777" w:rsidR="00AD77EE" w:rsidRPr="00C50BFB" w:rsidRDefault="00AD77EE" w:rsidP="00DD3412">
            <w:pPr>
              <w:jc w:val="center"/>
              <w:rPr>
                <w:rFonts w:asciiTheme="minorHAnsi" w:hAnsiTheme="minorHAnsi" w:cstheme="minorHAnsi"/>
                <w:sz w:val="22"/>
                <w:szCs w:val="22"/>
              </w:rPr>
            </w:pPr>
          </w:p>
        </w:tc>
        <w:tc>
          <w:tcPr>
            <w:tcW w:w="284" w:type="dxa"/>
          </w:tcPr>
          <w:p w14:paraId="67AFD919" w14:textId="77777777" w:rsidR="00AD77EE" w:rsidRPr="00C50BFB" w:rsidRDefault="00AD77EE" w:rsidP="00DD3412">
            <w:pPr>
              <w:jc w:val="center"/>
              <w:rPr>
                <w:rFonts w:asciiTheme="minorHAnsi" w:hAnsiTheme="minorHAnsi" w:cstheme="minorHAnsi"/>
                <w:sz w:val="22"/>
                <w:szCs w:val="22"/>
              </w:rPr>
            </w:pPr>
          </w:p>
        </w:tc>
        <w:tc>
          <w:tcPr>
            <w:tcW w:w="4850" w:type="dxa"/>
          </w:tcPr>
          <w:p w14:paraId="60287E2E" w14:textId="77777777" w:rsidR="00AD77EE" w:rsidRPr="00C50BFB" w:rsidRDefault="00AD77EE" w:rsidP="00DD3412">
            <w:pPr>
              <w:jc w:val="center"/>
              <w:rPr>
                <w:rFonts w:asciiTheme="minorHAnsi" w:hAnsiTheme="minorHAnsi" w:cstheme="minorHAnsi"/>
                <w:sz w:val="22"/>
                <w:szCs w:val="22"/>
              </w:rPr>
            </w:pPr>
          </w:p>
        </w:tc>
      </w:tr>
      <w:tr w:rsidR="00AD77EE" w:rsidRPr="00C50BFB" w14:paraId="1499BF31" w14:textId="77777777" w:rsidTr="00DD3412">
        <w:tc>
          <w:tcPr>
            <w:tcW w:w="4644" w:type="dxa"/>
            <w:tcBorders>
              <w:bottom w:val="single" w:sz="4" w:space="0" w:color="auto"/>
            </w:tcBorders>
          </w:tcPr>
          <w:p w14:paraId="477DD972" w14:textId="77777777" w:rsidR="00AD77EE" w:rsidRPr="00C50BFB" w:rsidRDefault="00AD77EE" w:rsidP="00DD3412">
            <w:pPr>
              <w:jc w:val="center"/>
              <w:rPr>
                <w:rFonts w:asciiTheme="minorHAnsi" w:hAnsiTheme="minorHAnsi" w:cstheme="minorHAnsi"/>
                <w:sz w:val="22"/>
                <w:szCs w:val="22"/>
              </w:rPr>
            </w:pPr>
          </w:p>
        </w:tc>
        <w:tc>
          <w:tcPr>
            <w:tcW w:w="284" w:type="dxa"/>
          </w:tcPr>
          <w:p w14:paraId="420BBD36" w14:textId="77777777" w:rsidR="00AD77EE" w:rsidRPr="00C50BFB" w:rsidRDefault="00AD77EE" w:rsidP="00DD3412">
            <w:pPr>
              <w:jc w:val="center"/>
              <w:rPr>
                <w:rFonts w:asciiTheme="minorHAnsi" w:hAnsiTheme="minorHAnsi" w:cstheme="minorHAnsi"/>
                <w:sz w:val="22"/>
                <w:szCs w:val="22"/>
              </w:rPr>
            </w:pPr>
          </w:p>
        </w:tc>
        <w:tc>
          <w:tcPr>
            <w:tcW w:w="4850" w:type="dxa"/>
            <w:tcBorders>
              <w:bottom w:val="single" w:sz="4" w:space="0" w:color="auto"/>
            </w:tcBorders>
          </w:tcPr>
          <w:p w14:paraId="57668F71" w14:textId="77777777" w:rsidR="00AD77EE" w:rsidRPr="00C50BFB" w:rsidRDefault="00AD77EE" w:rsidP="00DD3412">
            <w:pPr>
              <w:jc w:val="center"/>
              <w:rPr>
                <w:rFonts w:asciiTheme="minorHAnsi" w:hAnsiTheme="minorHAnsi" w:cstheme="minorHAnsi"/>
                <w:sz w:val="22"/>
                <w:szCs w:val="22"/>
              </w:rPr>
            </w:pPr>
          </w:p>
        </w:tc>
      </w:tr>
      <w:bookmarkEnd w:id="31"/>
    </w:tbl>
    <w:p w14:paraId="694865CF" w14:textId="77777777" w:rsidR="00AD77EE" w:rsidRPr="00C50BFB" w:rsidRDefault="00AD77EE" w:rsidP="00AD77EE">
      <w:pPr>
        <w:rPr>
          <w:rFonts w:asciiTheme="minorHAnsi" w:hAnsiTheme="minorHAnsi" w:cstheme="minorHAnsi"/>
          <w:b/>
          <w:sz w:val="22"/>
          <w:szCs w:val="22"/>
        </w:rPr>
      </w:pPr>
    </w:p>
    <w:bookmarkEnd w:id="32"/>
    <w:bookmarkEnd w:id="33"/>
    <w:p w14:paraId="7601CFF9" w14:textId="77777777" w:rsidR="00AD77EE" w:rsidRPr="006638AC" w:rsidRDefault="00AD77EE" w:rsidP="00AD77EE">
      <w:pPr>
        <w:pageBreakBefore/>
        <w:autoSpaceDE w:val="0"/>
        <w:rPr>
          <w:rFonts w:asciiTheme="minorHAnsi" w:hAnsiTheme="minorHAnsi" w:cstheme="minorHAnsi"/>
        </w:rPr>
      </w:pPr>
      <w:r w:rsidRPr="006638AC">
        <w:rPr>
          <w:rFonts w:asciiTheme="minorHAnsi" w:hAnsiTheme="minorHAnsi" w:cstheme="minorHAnsi"/>
          <w:b/>
        </w:rPr>
        <w:lastRenderedPageBreak/>
        <w:t>OBR - 5</w:t>
      </w:r>
    </w:p>
    <w:p w14:paraId="3E947413" w14:textId="77777777" w:rsidR="00AD77EE" w:rsidRPr="006638AC"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6638AC" w:rsidRDefault="00AD77EE" w:rsidP="00AD77EE">
      <w:pPr>
        <w:tabs>
          <w:tab w:val="left" w:pos="2694"/>
          <w:tab w:val="left" w:pos="2977"/>
        </w:tabs>
        <w:ind w:right="1"/>
        <w:jc w:val="center"/>
        <w:rPr>
          <w:rFonts w:asciiTheme="minorHAnsi" w:hAnsiTheme="minorHAnsi" w:cstheme="minorHAnsi"/>
          <w:b/>
        </w:rPr>
      </w:pPr>
      <w:r w:rsidRPr="006638AC">
        <w:rPr>
          <w:rFonts w:asciiTheme="minorHAnsi" w:hAnsiTheme="minorHAnsi" w:cstheme="minorHAnsi"/>
          <w:b/>
        </w:rPr>
        <w:t>I Z J A V A</w:t>
      </w:r>
    </w:p>
    <w:p w14:paraId="4680159E" w14:textId="77777777" w:rsidR="00AD77EE" w:rsidRPr="006638AC" w:rsidRDefault="00AD77EE" w:rsidP="00AD77EE">
      <w:pPr>
        <w:ind w:right="1"/>
        <w:jc w:val="center"/>
        <w:rPr>
          <w:rFonts w:asciiTheme="minorHAnsi" w:hAnsiTheme="minorHAnsi" w:cstheme="minorHAnsi"/>
          <w:b/>
        </w:rPr>
      </w:pPr>
      <w:r w:rsidRPr="006638AC">
        <w:rPr>
          <w:rFonts w:asciiTheme="minorHAnsi" w:hAnsiTheme="minorHAnsi" w:cstheme="minorHAnsi"/>
          <w:b/>
        </w:rPr>
        <w:t>O UDELEŽBI FIZIČNIH IN PRAVNIH OSEB V LASTNIŠTVU PONUDNIKA</w:t>
      </w:r>
    </w:p>
    <w:p w14:paraId="3ACA1E1F" w14:textId="77777777" w:rsidR="00AD77EE" w:rsidRPr="006638AC" w:rsidRDefault="00AD77EE" w:rsidP="00AD77EE">
      <w:pPr>
        <w:tabs>
          <w:tab w:val="left" w:pos="284"/>
        </w:tabs>
        <w:rPr>
          <w:rFonts w:asciiTheme="minorHAnsi" w:hAnsiTheme="minorHAnsi" w:cstheme="minorHAnsi"/>
          <w:sz w:val="14"/>
          <w:szCs w:val="14"/>
        </w:rPr>
      </w:pPr>
    </w:p>
    <w:p w14:paraId="76F26F4A"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Podatki o pravni osebi (gospodarski subjekt):</w:t>
      </w:r>
    </w:p>
    <w:p w14:paraId="4DA45687"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Polno ime podjetja:</w:t>
      </w:r>
      <w:sdt>
        <w:sdtPr>
          <w:rPr>
            <w:rFonts w:asciiTheme="minorHAnsi" w:hAnsiTheme="minorHAnsi" w:cstheme="minorHAnsi"/>
            <w:sz w:val="22"/>
            <w:szCs w:val="22"/>
          </w:rPr>
          <w:id w:val="-167178504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34986192"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 xml:space="preserve">Sedež podjetja: </w:t>
      </w:r>
      <w:sdt>
        <w:sdtPr>
          <w:rPr>
            <w:rFonts w:asciiTheme="minorHAnsi" w:hAnsiTheme="minorHAnsi" w:cstheme="minorHAnsi"/>
            <w:sz w:val="22"/>
            <w:szCs w:val="22"/>
          </w:rPr>
          <w:id w:val="-183337205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54E3E06D"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Matična številka podjetja:</w:t>
      </w:r>
      <w:sdt>
        <w:sdtPr>
          <w:rPr>
            <w:rFonts w:asciiTheme="minorHAnsi" w:hAnsiTheme="minorHAnsi" w:cstheme="minorHAnsi"/>
            <w:sz w:val="22"/>
            <w:szCs w:val="22"/>
          </w:rPr>
          <w:id w:val="1686398818"/>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45258CE4" w14:textId="77777777" w:rsidR="00AD77EE" w:rsidRPr="003516CD" w:rsidRDefault="00AD77EE" w:rsidP="00AD77EE">
      <w:pPr>
        <w:ind w:right="1"/>
        <w:jc w:val="both"/>
        <w:rPr>
          <w:rFonts w:asciiTheme="minorHAnsi" w:hAnsiTheme="minorHAnsi" w:cstheme="minorHAnsi"/>
          <w:sz w:val="22"/>
          <w:szCs w:val="22"/>
        </w:rPr>
      </w:pPr>
      <w:r w:rsidRPr="003516CD">
        <w:rPr>
          <w:rFonts w:asciiTheme="minorHAnsi" w:hAnsiTheme="minorHAnsi" w:cstheme="minorHAnsi"/>
          <w:sz w:val="22"/>
          <w:szCs w:val="22"/>
        </w:rPr>
        <w:t>ID ZA DDV:</w:t>
      </w:r>
      <w:sdt>
        <w:sdtPr>
          <w:rPr>
            <w:rFonts w:asciiTheme="minorHAnsi" w:hAnsiTheme="minorHAnsi" w:cstheme="minorHAnsi"/>
            <w:sz w:val="22"/>
            <w:szCs w:val="22"/>
          </w:rPr>
          <w:id w:val="-1716342886"/>
          <w:placeholder>
            <w:docPart w:val="EB9C423B55164839814A30A821080212"/>
          </w:placeholder>
          <w:showingPlcHdr/>
          <w:text/>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4C9AD1C2" w14:textId="77777777" w:rsidR="00AD77EE" w:rsidRPr="003516CD" w:rsidRDefault="00AD77EE" w:rsidP="00AD77EE">
      <w:pPr>
        <w:ind w:right="1"/>
        <w:jc w:val="both"/>
        <w:rPr>
          <w:rFonts w:asciiTheme="minorHAnsi" w:hAnsiTheme="minorHAnsi" w:cstheme="minorHAnsi"/>
          <w:sz w:val="22"/>
          <w:szCs w:val="22"/>
        </w:rPr>
      </w:pPr>
    </w:p>
    <w:p w14:paraId="6A6DCB87"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 podlagi šestega odstavka 14. in 35. člena Zakona o integriteti in preprečevanju korupcije (Uradni list RS, št. </w:t>
      </w:r>
      <w:hyperlink r:id="rId43" w:tgtFrame="_blank" w:tooltip="Zakon o integriteti in preprečevanju korupcije (uradno prečiščeno besedilo) (ZIntPK-UPB2)" w:history="1">
        <w:r w:rsidRPr="003516CD">
          <w:rPr>
            <w:rFonts w:asciiTheme="minorHAnsi" w:hAnsiTheme="minorHAnsi" w:cstheme="minorHAnsi"/>
            <w:sz w:val="22"/>
            <w:szCs w:val="22"/>
          </w:rPr>
          <w:t>69/11</w:t>
        </w:r>
      </w:hyperlink>
      <w:r w:rsidRPr="003516CD">
        <w:rPr>
          <w:rFonts w:asciiTheme="minorHAnsi" w:hAnsiTheme="minorHAnsi" w:cstheme="minorHAnsi"/>
          <w:sz w:val="22"/>
          <w:szCs w:val="22"/>
        </w:rPr>
        <w:t xml:space="preserve"> – uradno prečiščeno besedilo, </w:t>
      </w:r>
      <w:hyperlink r:id="rId44" w:tgtFrame="_blank" w:tooltip="Zakon o spremembah in dopolnitvah Zakona o integriteti in preprečevanju korupcije (ZIntPK-C)" w:history="1">
        <w:r w:rsidRPr="003516CD">
          <w:rPr>
            <w:rFonts w:asciiTheme="minorHAnsi" w:hAnsiTheme="minorHAnsi" w:cstheme="minorHAnsi"/>
            <w:sz w:val="22"/>
            <w:szCs w:val="22"/>
          </w:rPr>
          <w:t>158/20</w:t>
        </w:r>
      </w:hyperlink>
      <w:r w:rsidRPr="003516CD">
        <w:rPr>
          <w:rFonts w:asciiTheme="minorHAnsi" w:hAnsiTheme="minorHAnsi" w:cstheme="minorHAnsi"/>
          <w:sz w:val="22"/>
          <w:szCs w:val="22"/>
        </w:rPr>
        <w:t xml:space="preserve">, </w:t>
      </w:r>
      <w:hyperlink r:id="rId45" w:tgtFrame="_blank" w:tooltip="Zakon o debirokratizaciji (ZDeb)" w:history="1">
        <w:r w:rsidRPr="003516CD">
          <w:rPr>
            <w:rFonts w:asciiTheme="minorHAnsi" w:hAnsiTheme="minorHAnsi" w:cstheme="minorHAnsi"/>
            <w:sz w:val="22"/>
            <w:szCs w:val="22"/>
          </w:rPr>
          <w:t>3/22</w:t>
        </w:r>
      </w:hyperlink>
      <w:r w:rsidRPr="003516CD">
        <w:rPr>
          <w:rFonts w:asciiTheme="minorHAnsi" w:hAnsiTheme="minorHAnsi" w:cstheme="minorHAnsi"/>
          <w:sz w:val="22"/>
          <w:szCs w:val="22"/>
        </w:rPr>
        <w:t xml:space="preserve"> – ZDeb in </w:t>
      </w:r>
      <w:hyperlink r:id="rId46" w:tgtFrame="_blank" w:tooltip="Zakon o zaščiti prijaviteljev (ZZPri)" w:history="1">
        <w:r w:rsidRPr="003516CD">
          <w:rPr>
            <w:rFonts w:asciiTheme="minorHAnsi" w:hAnsiTheme="minorHAnsi" w:cstheme="minorHAnsi"/>
            <w:sz w:val="22"/>
            <w:szCs w:val="22"/>
          </w:rPr>
          <w:t>16/23</w:t>
        </w:r>
      </w:hyperlink>
      <w:r w:rsidRPr="003516CD">
        <w:rPr>
          <w:rFonts w:asciiTheme="minorHAnsi" w:hAnsiTheme="minorHAnsi" w:cstheme="minorHAnsi"/>
          <w:sz w:val="22"/>
          <w:szCs w:val="22"/>
        </w:rPr>
        <w:t xml:space="preserve"> – ZZPri; v nadaljevanju ZIntPK), vam v zvezi z javnim naročilom:</w:t>
      </w:r>
    </w:p>
    <w:p w14:paraId="1125E1E6" w14:textId="77777777" w:rsidR="00AD77EE" w:rsidRPr="003516CD" w:rsidRDefault="00AD77EE" w:rsidP="00AD77EE">
      <w:pPr>
        <w:jc w:val="both"/>
        <w:rPr>
          <w:rFonts w:asciiTheme="minorHAnsi" w:hAnsiTheme="minorHAnsi" w:cstheme="minorHAnsi"/>
          <w:sz w:val="22"/>
          <w:szCs w:val="22"/>
        </w:rPr>
      </w:pPr>
    </w:p>
    <w:p w14:paraId="7557DE96" w14:textId="11D3613C" w:rsidR="00AD77EE" w:rsidRPr="00763F2E" w:rsidRDefault="00AD77EE" w:rsidP="00AD77EE">
      <w:pPr>
        <w:shd w:val="clear" w:color="auto" w:fill="FFFFFF"/>
        <w:spacing w:line="300" w:lineRule="atLeast"/>
        <w:rPr>
          <w:rFonts w:asciiTheme="minorHAnsi" w:hAnsiTheme="minorHAnsi" w:cstheme="minorHAnsi"/>
          <w:sz w:val="22"/>
          <w:szCs w:val="22"/>
        </w:rPr>
      </w:pPr>
      <w:r w:rsidRPr="00763F2E">
        <w:rPr>
          <w:rFonts w:asciiTheme="minorHAnsi" w:hAnsiTheme="minorHAnsi" w:cstheme="minorHAnsi"/>
          <w:sz w:val="22"/>
          <w:szCs w:val="22"/>
        </w:rPr>
        <w:t>»</w:t>
      </w:r>
      <w:r w:rsidR="00763F2E" w:rsidRPr="00763F2E">
        <w:rPr>
          <w:rFonts w:asciiTheme="minorHAnsi" w:hAnsiTheme="minorHAnsi" w:cstheme="minorHAnsi"/>
          <w:sz w:val="22"/>
          <w:szCs w:val="22"/>
        </w:rPr>
        <w:t>DOBAVA POGONSKIH GORIV</w:t>
      </w:r>
      <w:r w:rsidR="00B43640" w:rsidRPr="00763F2E">
        <w:rPr>
          <w:rFonts w:asciiTheme="minorHAnsi" w:hAnsiTheme="minorHAnsi" w:cstheme="minorHAnsi"/>
          <w:sz w:val="22"/>
          <w:szCs w:val="22"/>
        </w:rPr>
        <w:t>«</w:t>
      </w:r>
    </w:p>
    <w:p w14:paraId="47031CDF" w14:textId="77777777" w:rsidR="00AD77EE" w:rsidRPr="003516CD" w:rsidRDefault="00AD77EE" w:rsidP="00AD77EE">
      <w:pPr>
        <w:jc w:val="both"/>
        <w:rPr>
          <w:rFonts w:asciiTheme="minorHAnsi" w:hAnsiTheme="minorHAnsi" w:cstheme="minorHAnsi"/>
          <w:sz w:val="22"/>
          <w:szCs w:val="22"/>
        </w:rPr>
      </w:pPr>
    </w:p>
    <w:p w14:paraId="5D7784EE" w14:textId="0F618CD4" w:rsidR="00AD77EE" w:rsidRPr="003516CD" w:rsidRDefault="003516CD" w:rsidP="00473A8E">
      <w:pPr>
        <w:pStyle w:val="Odstavekseznama"/>
        <w:numPr>
          <w:ilvl w:val="0"/>
          <w:numId w:val="9"/>
        </w:numPr>
        <w:ind w:left="284" w:hanging="284"/>
        <w:jc w:val="both"/>
        <w:rPr>
          <w:rFonts w:asciiTheme="minorHAnsi" w:hAnsiTheme="minorHAnsi" w:cstheme="minorHAnsi"/>
          <w:b/>
          <w:bCs/>
          <w:sz w:val="22"/>
          <w:szCs w:val="22"/>
        </w:rPr>
      </w:pPr>
      <w:r>
        <w:rPr>
          <w:rFonts w:asciiTheme="minorHAnsi" w:hAnsiTheme="minorHAnsi" w:cstheme="minorHAnsi"/>
          <w:b/>
          <w:bCs/>
          <w:sz w:val="22"/>
          <w:szCs w:val="22"/>
        </w:rPr>
        <w:t>P</w:t>
      </w:r>
      <w:r w:rsidR="00AD77EE" w:rsidRPr="003516CD">
        <w:rPr>
          <w:rFonts w:asciiTheme="minorHAnsi" w:hAnsiTheme="minorHAnsi" w:cstheme="minorHAnsi"/>
          <w:b/>
          <w:bCs/>
          <w:sz w:val="22"/>
          <w:szCs w:val="22"/>
        </w:rPr>
        <w:t>osredujemo podatke o udeležbi fizičnih in pravnih oseb v lastništvu ponudnika, vključno z udeležbo tihih družbenikov</w:t>
      </w:r>
      <w:r w:rsidR="00AD77EE" w:rsidRPr="003516CD">
        <w:rPr>
          <w:rStyle w:val="Sprotnaopomba-sklic"/>
          <w:rFonts w:asciiTheme="minorHAnsi" w:hAnsiTheme="minorHAnsi" w:cstheme="minorHAnsi"/>
          <w:b/>
          <w:bCs/>
          <w:sz w:val="22"/>
          <w:szCs w:val="22"/>
        </w:rPr>
        <w:footnoteReference w:id="7"/>
      </w:r>
      <w:r w:rsidR="00AD77EE" w:rsidRPr="003516CD">
        <w:rPr>
          <w:rFonts w:asciiTheme="minorHAnsi" w:hAnsiTheme="minorHAnsi" w:cstheme="minorHAnsi"/>
          <w:b/>
          <w:bCs/>
          <w:sz w:val="22"/>
          <w:szCs w:val="22"/>
        </w:rPr>
        <w:t>, ter gospodarskih subjektih, za katere se glede na določbe zakona, ki ureja gospodarske družbe šteje, da so povezane družbe s ponudnikom.</w:t>
      </w:r>
    </w:p>
    <w:p w14:paraId="4D338A35" w14:textId="77777777" w:rsidR="00AD77EE" w:rsidRPr="003516CD" w:rsidRDefault="00AD77EE" w:rsidP="00AD77EE">
      <w:pPr>
        <w:jc w:val="both"/>
        <w:rPr>
          <w:rFonts w:asciiTheme="minorHAnsi" w:hAnsiTheme="minorHAnsi" w:cstheme="minorHAnsi"/>
          <w:sz w:val="22"/>
          <w:szCs w:val="22"/>
        </w:rPr>
      </w:pPr>
    </w:p>
    <w:p w14:paraId="4D49F4BC" w14:textId="77777777" w:rsidR="00AD77EE" w:rsidRPr="003516CD" w:rsidRDefault="00AD77EE" w:rsidP="00AD77EE">
      <w:pPr>
        <w:jc w:val="both"/>
        <w:rPr>
          <w:rFonts w:asciiTheme="minorHAnsi" w:hAnsiTheme="minorHAnsi" w:cstheme="minorHAnsi"/>
          <w:i/>
          <w:iCs/>
          <w:sz w:val="22"/>
          <w:szCs w:val="22"/>
        </w:rPr>
      </w:pPr>
      <w:r w:rsidRPr="003516CD">
        <w:rPr>
          <w:rFonts w:asciiTheme="minorHAnsi" w:hAnsiTheme="minorHAnsi" w:cstheme="minorHAnsi"/>
          <w:i/>
          <w:iCs/>
          <w:sz w:val="22"/>
          <w:szCs w:val="22"/>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6638AC"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Delež lastništva v %</w:t>
            </w:r>
          </w:p>
        </w:tc>
      </w:tr>
      <w:tr w:rsidR="00AD77EE" w:rsidRPr="006638AC"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vAlign w:val="center"/>
              </w:tcPr>
              <w:p w14:paraId="3BB0586C"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vAlign w:val="center"/>
              </w:tcPr>
              <w:p w14:paraId="773D0019"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vAlign w:val="center"/>
              </w:tcPr>
              <w:p w14:paraId="7A39A941"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vAlign w:val="center"/>
              </w:tcPr>
              <w:p w14:paraId="108F2E2D"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vAlign w:val="center"/>
              </w:tcPr>
              <w:p w14:paraId="5FEB3BE7"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vAlign w:val="center"/>
              </w:tcPr>
              <w:p w14:paraId="5E65F8A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vAlign w:val="center"/>
              </w:tcPr>
              <w:p w14:paraId="28972DD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vAlign w:val="center"/>
              </w:tcPr>
              <w:p w14:paraId="4AC6D245"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vAlign w:val="center"/>
              </w:tcPr>
              <w:p w14:paraId="487D853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6638AC" w:rsidRDefault="00AD77EE" w:rsidP="00D9163A">
            <w:pPr>
              <w:jc w:val="center"/>
              <w:rPr>
                <w:rFonts w:asciiTheme="minorHAnsi" w:hAnsiTheme="minorHAnsi" w:cstheme="minorHAnsi"/>
                <w:b/>
                <w:sz w:val="18"/>
                <w:szCs w:val="18"/>
              </w:rPr>
            </w:pPr>
            <w:r w:rsidRPr="006638AC">
              <w:rPr>
                <w:rFonts w:asciiTheme="minorHAnsi" w:hAnsiTheme="minorHAnsi" w:cstheme="minorHAnsi"/>
                <w:b/>
                <w:sz w:val="18"/>
                <w:szCs w:val="18"/>
              </w:rPr>
              <w:t>....</w:t>
            </w:r>
          </w:p>
        </w:tc>
        <w:tc>
          <w:tcPr>
            <w:tcW w:w="2934" w:type="dxa"/>
            <w:vAlign w:val="center"/>
          </w:tcPr>
          <w:p w14:paraId="3D011E1D" w14:textId="77777777" w:rsidR="00AD77EE" w:rsidRPr="006638AC" w:rsidRDefault="00AD77EE" w:rsidP="00DD3412">
            <w:pPr>
              <w:rPr>
                <w:rFonts w:asciiTheme="minorHAnsi" w:hAnsiTheme="minorHAnsi" w:cstheme="minorHAnsi"/>
                <w:sz w:val="18"/>
                <w:szCs w:val="18"/>
              </w:rPr>
            </w:pPr>
          </w:p>
        </w:tc>
        <w:tc>
          <w:tcPr>
            <w:tcW w:w="3035" w:type="dxa"/>
            <w:vAlign w:val="center"/>
          </w:tcPr>
          <w:p w14:paraId="6EED1706" w14:textId="77777777" w:rsidR="00AD77EE" w:rsidRPr="006638AC" w:rsidRDefault="00AD77EE" w:rsidP="00DD3412">
            <w:pPr>
              <w:rPr>
                <w:rFonts w:asciiTheme="minorHAnsi" w:hAnsiTheme="minorHAnsi" w:cstheme="minorHAnsi"/>
                <w:sz w:val="18"/>
                <w:szCs w:val="18"/>
              </w:rPr>
            </w:pPr>
          </w:p>
        </w:tc>
        <w:tc>
          <w:tcPr>
            <w:tcW w:w="3036" w:type="dxa"/>
            <w:vAlign w:val="center"/>
          </w:tcPr>
          <w:p w14:paraId="18992EE1" w14:textId="77777777" w:rsidR="00AD77EE" w:rsidRPr="006638AC" w:rsidRDefault="00AD77EE" w:rsidP="00DD3412">
            <w:pPr>
              <w:rPr>
                <w:rFonts w:asciiTheme="minorHAnsi" w:hAnsiTheme="minorHAnsi" w:cstheme="minorHAnsi"/>
                <w:sz w:val="18"/>
                <w:szCs w:val="18"/>
              </w:rPr>
            </w:pPr>
          </w:p>
        </w:tc>
      </w:tr>
    </w:tbl>
    <w:p w14:paraId="179C11D4" w14:textId="77777777" w:rsidR="00AD77EE" w:rsidRPr="006638AC" w:rsidRDefault="00AD77EE" w:rsidP="00AD77EE">
      <w:pPr>
        <w:jc w:val="both"/>
        <w:rPr>
          <w:rFonts w:asciiTheme="minorHAnsi" w:hAnsiTheme="minorHAnsi" w:cstheme="minorHAnsi"/>
          <w:sz w:val="18"/>
          <w:szCs w:val="18"/>
        </w:rPr>
      </w:pPr>
    </w:p>
    <w:p w14:paraId="5964B06E" w14:textId="77777777" w:rsidR="00AD77EE" w:rsidRPr="006638AC" w:rsidRDefault="00AD77EE" w:rsidP="00AD77EE">
      <w:pPr>
        <w:jc w:val="both"/>
        <w:rPr>
          <w:rFonts w:asciiTheme="minorHAnsi" w:hAnsiTheme="minorHAnsi" w:cstheme="minorHAnsi"/>
          <w:i/>
          <w:iCs/>
          <w:sz w:val="18"/>
          <w:szCs w:val="18"/>
        </w:rPr>
      </w:pPr>
      <w:r w:rsidRPr="006638AC">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AD77EE" w:rsidRPr="006638AC" w14:paraId="4D07DAFE" w14:textId="77777777" w:rsidTr="00D9163A">
        <w:trPr>
          <w:trHeight w:val="20"/>
        </w:trPr>
        <w:tc>
          <w:tcPr>
            <w:tcW w:w="567" w:type="dxa"/>
            <w:tcBorders>
              <w:bottom w:val="single" w:sz="4" w:space="0" w:color="auto"/>
            </w:tcBorders>
            <w:shd w:val="clear" w:color="auto" w:fill="DEEAF6" w:themeFill="accent5" w:themeFillTint="33"/>
            <w:vAlign w:val="center"/>
          </w:tcPr>
          <w:p w14:paraId="06D15191"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Št.</w:t>
            </w:r>
          </w:p>
        </w:tc>
        <w:tc>
          <w:tcPr>
            <w:tcW w:w="3119" w:type="dxa"/>
            <w:shd w:val="clear" w:color="auto" w:fill="DEEAF6" w:themeFill="accent5" w:themeFillTint="33"/>
            <w:vAlign w:val="center"/>
          </w:tcPr>
          <w:p w14:paraId="2732E6D8"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Naziv</w:t>
            </w:r>
          </w:p>
        </w:tc>
        <w:tc>
          <w:tcPr>
            <w:tcW w:w="3543" w:type="dxa"/>
            <w:shd w:val="clear" w:color="auto" w:fill="DEEAF6" w:themeFill="accent5" w:themeFillTint="33"/>
            <w:vAlign w:val="center"/>
          </w:tcPr>
          <w:p w14:paraId="66CEA4AA"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Sedež</w:t>
            </w:r>
          </w:p>
        </w:tc>
        <w:tc>
          <w:tcPr>
            <w:tcW w:w="2410" w:type="dxa"/>
            <w:shd w:val="clear" w:color="auto" w:fill="DEEAF6" w:themeFill="accent5" w:themeFillTint="33"/>
            <w:vAlign w:val="center"/>
          </w:tcPr>
          <w:p w14:paraId="208FF071"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Matična številka</w:t>
            </w:r>
          </w:p>
        </w:tc>
      </w:tr>
      <w:tr w:rsidR="00AD77EE" w:rsidRPr="006638AC" w14:paraId="401D6849" w14:textId="77777777" w:rsidTr="00D9163A">
        <w:trPr>
          <w:trHeight w:val="20"/>
        </w:trPr>
        <w:tc>
          <w:tcPr>
            <w:tcW w:w="567" w:type="dxa"/>
            <w:shd w:val="clear" w:color="auto" w:fill="DEEAF6" w:themeFill="accent5" w:themeFillTint="33"/>
            <w:vAlign w:val="center"/>
          </w:tcPr>
          <w:p w14:paraId="4169281A" w14:textId="44D565E5"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3119" w:type="dxa"/>
                <w:vAlign w:val="center"/>
              </w:tcPr>
              <w:p w14:paraId="7A344183"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3543" w:type="dxa"/>
                <w:vAlign w:val="center"/>
              </w:tcPr>
              <w:p w14:paraId="41C23726"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2410" w:type="dxa"/>
                <w:vAlign w:val="center"/>
              </w:tcPr>
              <w:p w14:paraId="52CA90A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2B95D30F" w14:textId="77777777" w:rsidTr="00D9163A">
        <w:trPr>
          <w:trHeight w:val="20"/>
        </w:trPr>
        <w:tc>
          <w:tcPr>
            <w:tcW w:w="567" w:type="dxa"/>
            <w:shd w:val="clear" w:color="auto" w:fill="DEEAF6" w:themeFill="accent5" w:themeFillTint="33"/>
            <w:vAlign w:val="center"/>
          </w:tcPr>
          <w:p w14:paraId="433682C6" w14:textId="49B2CA7F"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3119" w:type="dxa"/>
                <w:vAlign w:val="center"/>
              </w:tcPr>
              <w:p w14:paraId="1D43BFFF"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3543" w:type="dxa"/>
                <w:vAlign w:val="center"/>
              </w:tcPr>
              <w:p w14:paraId="4B2959D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2410" w:type="dxa"/>
                <w:vAlign w:val="center"/>
              </w:tcPr>
              <w:p w14:paraId="0C68CD3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4F0848B6" w14:textId="77777777" w:rsidTr="00D9163A">
        <w:trPr>
          <w:trHeight w:val="20"/>
        </w:trPr>
        <w:tc>
          <w:tcPr>
            <w:tcW w:w="567" w:type="dxa"/>
            <w:shd w:val="clear" w:color="auto" w:fill="DEEAF6" w:themeFill="accent5" w:themeFillTint="33"/>
            <w:vAlign w:val="center"/>
          </w:tcPr>
          <w:p w14:paraId="2DCEA7A3" w14:textId="31DE94F0" w:rsidR="00AD77EE" w:rsidRPr="006638AC" w:rsidRDefault="00D9163A" w:rsidP="00D9163A">
            <w:pPr>
              <w:jc w:val="center"/>
              <w:rPr>
                <w:rFonts w:asciiTheme="minorHAnsi" w:hAnsiTheme="minorHAnsi" w:cstheme="minorHAnsi"/>
                <w:b/>
                <w:sz w:val="18"/>
                <w:szCs w:val="18"/>
              </w:rPr>
            </w:pPr>
            <w:r w:rsidRPr="006638AC">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3119" w:type="dxa"/>
                <w:vAlign w:val="center"/>
              </w:tcPr>
              <w:p w14:paraId="6C01F31A"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3543" w:type="dxa"/>
                <w:vAlign w:val="center"/>
              </w:tcPr>
              <w:p w14:paraId="21D812F3"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2410" w:type="dxa"/>
                <w:vAlign w:val="center"/>
              </w:tcPr>
              <w:p w14:paraId="795BBA55" w14:textId="77777777" w:rsidR="00AD77EE" w:rsidRPr="006638AC" w:rsidRDefault="00AD77EE" w:rsidP="00DD3412">
                <w:pPr>
                  <w:jc w:val="center"/>
                  <w:rPr>
                    <w:rFonts w:asciiTheme="minorHAnsi" w:hAnsiTheme="minorHAnsi" w:cstheme="minorHAnsi"/>
                    <w:sz w:val="18"/>
                    <w:szCs w:val="18"/>
                  </w:rPr>
                </w:pPr>
                <w:r w:rsidRPr="006638AC">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6638AC" w14:paraId="3AB40F23" w14:textId="77777777" w:rsidTr="00D9163A">
        <w:trPr>
          <w:trHeight w:val="20"/>
        </w:trPr>
        <w:tc>
          <w:tcPr>
            <w:tcW w:w="567" w:type="dxa"/>
            <w:shd w:val="clear" w:color="auto" w:fill="DEEAF6" w:themeFill="accent5" w:themeFillTint="33"/>
            <w:vAlign w:val="center"/>
          </w:tcPr>
          <w:p w14:paraId="0BDA5572" w14:textId="77777777" w:rsidR="00AD77EE" w:rsidRPr="006638AC" w:rsidRDefault="00AD77EE" w:rsidP="00DD3412">
            <w:pPr>
              <w:jc w:val="center"/>
              <w:rPr>
                <w:rFonts w:asciiTheme="minorHAnsi" w:hAnsiTheme="minorHAnsi" w:cstheme="minorHAnsi"/>
                <w:b/>
                <w:sz w:val="18"/>
                <w:szCs w:val="18"/>
              </w:rPr>
            </w:pPr>
            <w:r w:rsidRPr="006638AC">
              <w:rPr>
                <w:rFonts w:asciiTheme="minorHAnsi" w:hAnsiTheme="minorHAnsi" w:cstheme="minorHAnsi"/>
                <w:b/>
                <w:sz w:val="18"/>
                <w:szCs w:val="18"/>
              </w:rPr>
              <w:t>...</w:t>
            </w:r>
          </w:p>
        </w:tc>
        <w:tc>
          <w:tcPr>
            <w:tcW w:w="3119" w:type="dxa"/>
            <w:vAlign w:val="center"/>
          </w:tcPr>
          <w:p w14:paraId="520CBC65" w14:textId="77777777" w:rsidR="00AD77EE" w:rsidRPr="006638AC" w:rsidRDefault="00AD77EE" w:rsidP="00DD3412">
            <w:pPr>
              <w:rPr>
                <w:rFonts w:asciiTheme="minorHAnsi" w:hAnsiTheme="minorHAnsi" w:cstheme="minorHAnsi"/>
                <w:sz w:val="18"/>
                <w:szCs w:val="18"/>
              </w:rPr>
            </w:pPr>
          </w:p>
        </w:tc>
        <w:tc>
          <w:tcPr>
            <w:tcW w:w="3543" w:type="dxa"/>
            <w:vAlign w:val="center"/>
          </w:tcPr>
          <w:p w14:paraId="4DA4618E" w14:textId="77777777" w:rsidR="00AD77EE" w:rsidRPr="006638AC" w:rsidRDefault="00AD77EE" w:rsidP="00DD3412">
            <w:pPr>
              <w:rPr>
                <w:rFonts w:asciiTheme="minorHAnsi" w:hAnsiTheme="minorHAnsi" w:cstheme="minorHAnsi"/>
                <w:sz w:val="18"/>
                <w:szCs w:val="18"/>
              </w:rPr>
            </w:pPr>
          </w:p>
        </w:tc>
        <w:tc>
          <w:tcPr>
            <w:tcW w:w="2410" w:type="dxa"/>
            <w:vAlign w:val="center"/>
          </w:tcPr>
          <w:p w14:paraId="363F6FE2" w14:textId="77777777" w:rsidR="00AD77EE" w:rsidRPr="006638AC" w:rsidRDefault="00AD77EE" w:rsidP="00DD3412">
            <w:pPr>
              <w:rPr>
                <w:rFonts w:asciiTheme="minorHAnsi" w:hAnsiTheme="minorHAnsi" w:cstheme="minorHAnsi"/>
                <w:sz w:val="18"/>
                <w:szCs w:val="18"/>
              </w:rPr>
            </w:pPr>
          </w:p>
        </w:tc>
      </w:tr>
    </w:tbl>
    <w:p w14:paraId="28B589FB" w14:textId="77777777" w:rsidR="00AD77EE" w:rsidRPr="003516CD" w:rsidRDefault="00AD77EE" w:rsidP="00AD77EE">
      <w:pPr>
        <w:jc w:val="both"/>
        <w:rPr>
          <w:rFonts w:asciiTheme="minorHAnsi" w:hAnsiTheme="minorHAnsi" w:cstheme="minorHAnsi"/>
          <w:i/>
          <w:sz w:val="22"/>
          <w:szCs w:val="22"/>
        </w:rPr>
      </w:pPr>
      <w:r w:rsidRPr="003516CD">
        <w:rPr>
          <w:rFonts w:asciiTheme="minorHAnsi" w:hAnsiTheme="minorHAnsi" w:cstheme="minorHAnsi"/>
          <w:i/>
          <w:sz w:val="22"/>
          <w:szCs w:val="22"/>
        </w:rPr>
        <w:lastRenderedPageBreak/>
        <w:t>*V primeru, da ponudnik ne bo izpolnil zgornje tabele, bo naročnik štel, da ponudnik izjavlja, da nima povezanih družb.</w:t>
      </w:r>
    </w:p>
    <w:p w14:paraId="577B3AF9" w14:textId="77777777" w:rsidR="00AD77EE" w:rsidRPr="003516CD" w:rsidRDefault="00AD77EE" w:rsidP="00AD77EE">
      <w:pPr>
        <w:jc w:val="both"/>
        <w:rPr>
          <w:rFonts w:asciiTheme="minorHAnsi" w:hAnsiTheme="minorHAnsi" w:cstheme="minorHAnsi"/>
          <w:sz w:val="22"/>
          <w:szCs w:val="22"/>
        </w:rPr>
      </w:pPr>
    </w:p>
    <w:p w14:paraId="2D9245AA" w14:textId="7682024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3516CD" w:rsidRDefault="00AD77EE" w:rsidP="00AD77EE">
      <w:pPr>
        <w:jc w:val="both"/>
        <w:rPr>
          <w:rFonts w:asciiTheme="minorHAnsi" w:hAnsiTheme="minorHAnsi" w:cstheme="minorHAnsi"/>
          <w:sz w:val="22"/>
          <w:szCs w:val="22"/>
        </w:rPr>
      </w:pPr>
    </w:p>
    <w:p w14:paraId="653FB4E0"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3516CD" w:rsidRDefault="00AD77EE" w:rsidP="00AD77EE">
      <w:pPr>
        <w:jc w:val="both"/>
        <w:rPr>
          <w:rFonts w:asciiTheme="minorHAnsi" w:hAnsiTheme="minorHAnsi" w:cstheme="minorHAnsi"/>
          <w:sz w:val="22"/>
          <w:szCs w:val="22"/>
        </w:rPr>
      </w:pPr>
    </w:p>
    <w:p w14:paraId="370345DF" w14:textId="1E246D4E" w:rsidR="00AD77EE" w:rsidRPr="003516CD" w:rsidRDefault="003516CD" w:rsidP="003516CD">
      <w:pPr>
        <w:pStyle w:val="Odstavekseznama"/>
        <w:numPr>
          <w:ilvl w:val="0"/>
          <w:numId w:val="9"/>
        </w:numPr>
        <w:ind w:left="284" w:hanging="284"/>
        <w:jc w:val="both"/>
        <w:rPr>
          <w:rFonts w:asciiTheme="minorHAnsi" w:hAnsiTheme="minorHAnsi" w:cstheme="minorHAnsi"/>
          <w:b/>
          <w:bCs/>
          <w:sz w:val="22"/>
          <w:szCs w:val="22"/>
        </w:rPr>
      </w:pPr>
      <w:r>
        <w:rPr>
          <w:rFonts w:asciiTheme="minorHAnsi" w:hAnsiTheme="minorHAnsi" w:cstheme="minorHAnsi"/>
          <w:b/>
          <w:bCs/>
          <w:sz w:val="22"/>
          <w:szCs w:val="22"/>
        </w:rPr>
        <w:t>I</w:t>
      </w:r>
      <w:r w:rsidR="00AD77EE" w:rsidRPr="003516CD">
        <w:rPr>
          <w:rFonts w:asciiTheme="minorHAnsi" w:hAnsiTheme="minorHAnsi" w:cstheme="minorHAnsi"/>
          <w:b/>
          <w:bCs/>
          <w:sz w:val="22"/>
          <w:szCs w:val="22"/>
        </w:rPr>
        <w:t>zjavljamo, da nismo povezani s funkcionarji naročnika predmetnega javnega naročila in, po našem vedenju, z njihovimi družinskimi člani</w:t>
      </w:r>
      <w:r w:rsidR="00AD77EE" w:rsidRPr="003516CD">
        <w:rPr>
          <w:rFonts w:asciiTheme="minorHAnsi" w:hAnsiTheme="minorHAnsi" w:cstheme="minorHAnsi"/>
          <w:b/>
          <w:bCs/>
          <w:sz w:val="22"/>
          <w:szCs w:val="22"/>
          <w:vertAlign w:val="superscript"/>
        </w:rPr>
        <w:footnoteReference w:id="8"/>
      </w:r>
      <w:r w:rsidR="00AD77EE" w:rsidRPr="003516CD">
        <w:rPr>
          <w:rFonts w:asciiTheme="minorHAnsi" w:hAnsiTheme="minorHAnsi" w:cstheme="minorHAnsi"/>
          <w:b/>
          <w:bCs/>
          <w:sz w:val="22"/>
          <w:szCs w:val="22"/>
        </w:rPr>
        <w:t xml:space="preserve"> na način, da bi bil funkcionar ali njegov družinski član v gospodarskem subjektu: </w:t>
      </w:r>
    </w:p>
    <w:p w14:paraId="139C42AC" w14:textId="77777777" w:rsidR="00AD77EE" w:rsidRPr="003516CD" w:rsidRDefault="00AD77EE" w:rsidP="00F82AE4">
      <w:pPr>
        <w:pStyle w:val="Odstavekseznama"/>
        <w:numPr>
          <w:ilvl w:val="0"/>
          <w:numId w:val="6"/>
        </w:numPr>
        <w:jc w:val="both"/>
        <w:rPr>
          <w:rFonts w:asciiTheme="minorHAnsi" w:hAnsiTheme="minorHAnsi" w:cstheme="minorHAnsi"/>
          <w:b/>
          <w:bCs/>
          <w:sz w:val="22"/>
          <w:szCs w:val="22"/>
        </w:rPr>
      </w:pPr>
      <w:r w:rsidRPr="003516CD">
        <w:rPr>
          <w:rFonts w:asciiTheme="minorHAnsi" w:hAnsiTheme="minorHAnsi" w:cstheme="minorHAnsi"/>
          <w:b/>
          <w:bCs/>
          <w:sz w:val="22"/>
          <w:szCs w:val="22"/>
        </w:rPr>
        <w:t xml:space="preserve">udeležen kot poslovodja, član poslovodstva ali zakoniti zastopnik ali </w:t>
      </w:r>
    </w:p>
    <w:p w14:paraId="6CB67EF9" w14:textId="77777777" w:rsidR="00AD77EE" w:rsidRPr="003516CD" w:rsidRDefault="00AD77EE" w:rsidP="00F82AE4">
      <w:pPr>
        <w:pStyle w:val="Odstavekseznama"/>
        <w:numPr>
          <w:ilvl w:val="0"/>
          <w:numId w:val="6"/>
        </w:numPr>
        <w:jc w:val="both"/>
        <w:rPr>
          <w:rFonts w:asciiTheme="minorHAnsi" w:hAnsiTheme="minorHAnsi" w:cstheme="minorHAnsi"/>
          <w:b/>
          <w:bCs/>
          <w:sz w:val="22"/>
          <w:szCs w:val="22"/>
        </w:rPr>
      </w:pPr>
      <w:r w:rsidRPr="003516CD">
        <w:rPr>
          <w:rFonts w:asciiTheme="minorHAnsi" w:hAnsiTheme="minorHAnsi" w:cstheme="minorHAnsi"/>
          <w:b/>
          <w:bCs/>
          <w:sz w:val="22"/>
          <w:szCs w:val="22"/>
        </w:rPr>
        <w:t xml:space="preserve">je neposredno ali preko drugih pravnih oseb v več kot pet odstotnem deležu udeležen pri ustanoviteljskih pravicah, upravljanju ali kapitalu. </w:t>
      </w:r>
    </w:p>
    <w:p w14:paraId="30320308" w14:textId="4F0B372C" w:rsidR="00AD77EE" w:rsidRPr="003516CD" w:rsidRDefault="00AD77EE" w:rsidP="00AD77EE">
      <w:pPr>
        <w:jc w:val="both"/>
        <w:rPr>
          <w:rFonts w:asciiTheme="minorHAnsi" w:hAnsiTheme="minorHAnsi" w:cstheme="minorHAnsi"/>
          <w:sz w:val="22"/>
          <w:szCs w:val="22"/>
        </w:rPr>
      </w:pPr>
    </w:p>
    <w:p w14:paraId="09AB0507"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3516CD" w:rsidRDefault="00AD77EE" w:rsidP="00AD77EE">
      <w:pPr>
        <w:jc w:val="both"/>
        <w:rPr>
          <w:rFonts w:asciiTheme="minorHAnsi" w:hAnsiTheme="minorHAnsi" w:cstheme="minorHAnsi"/>
          <w:sz w:val="22"/>
          <w:szCs w:val="22"/>
        </w:rPr>
      </w:pPr>
    </w:p>
    <w:p w14:paraId="105309AC"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Zavedamo se posledice, da je pogodba nična, če je sklenjena v nasprotju z določbami 35. člena ZIntPK.</w:t>
      </w:r>
    </w:p>
    <w:p w14:paraId="5CA6B332" w14:textId="77777777" w:rsidR="00AD77EE" w:rsidRPr="003516CD" w:rsidRDefault="00AD77EE" w:rsidP="00AD77EE">
      <w:pPr>
        <w:jc w:val="both"/>
        <w:rPr>
          <w:rFonts w:asciiTheme="minorHAnsi" w:hAnsiTheme="minorHAnsi" w:cstheme="minorHAnsi"/>
          <w:sz w:val="22"/>
          <w:szCs w:val="22"/>
        </w:rPr>
      </w:pPr>
    </w:p>
    <w:p w14:paraId="023574D9" w14:textId="77777777" w:rsidR="00AD77EE" w:rsidRPr="003516CD" w:rsidRDefault="00AD77EE" w:rsidP="00AD77EE">
      <w:pPr>
        <w:jc w:val="both"/>
        <w:rPr>
          <w:rFonts w:asciiTheme="minorHAnsi" w:hAnsiTheme="minorHAnsi" w:cstheme="minorHAnsi"/>
          <w:sz w:val="22"/>
          <w:szCs w:val="22"/>
        </w:rPr>
      </w:pPr>
    </w:p>
    <w:p w14:paraId="57D0655F"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Vse izjave podajamo pod kazensko in materialno odgovornostjo.</w:t>
      </w:r>
    </w:p>
    <w:p w14:paraId="70CDE4B9" w14:textId="77777777" w:rsidR="00AD77EE" w:rsidRPr="003516CD" w:rsidRDefault="00AD77EE" w:rsidP="00AD77EE">
      <w:pPr>
        <w:jc w:val="both"/>
        <w:rPr>
          <w:rFonts w:asciiTheme="minorHAnsi" w:hAnsiTheme="minorHAnsi" w:cstheme="minorHAnsi"/>
          <w:sz w:val="22"/>
          <w:szCs w:val="22"/>
        </w:rPr>
      </w:pPr>
    </w:p>
    <w:p w14:paraId="25CC7DAD"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1270359866"/>
        <w:placeholder>
          <w:docPart w:val="6341DE04E3154F42B50D502A27412A2F"/>
        </w:placeholder>
        <w:showingPlcHdr/>
        <w:text/>
      </w:sdtPr>
      <w:sdtContent>
        <w:p w14:paraId="30FE220D"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206D1C26"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(Kraj in datum)                                                                                     Žig            </w:t>
      </w:r>
    </w:p>
    <w:p w14:paraId="14DDA5F7" w14:textId="77777777" w:rsidR="00AD77EE" w:rsidRPr="003516CD" w:rsidRDefault="00AD77EE" w:rsidP="00AD77EE">
      <w:pPr>
        <w:jc w:val="both"/>
        <w:rPr>
          <w:rFonts w:asciiTheme="minorHAnsi" w:hAnsiTheme="minorHAnsi" w:cstheme="minorHAnsi"/>
          <w:sz w:val="22"/>
          <w:szCs w:val="22"/>
        </w:rPr>
      </w:pPr>
    </w:p>
    <w:p w14:paraId="1634A523"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871494901"/>
        <w:placeholder>
          <w:docPart w:val="6341DE04E3154F42B50D502A27412A2F"/>
        </w:placeholder>
        <w:showingPlcHdr/>
        <w:text/>
      </w:sdtPr>
      <w:sdtContent>
        <w:p w14:paraId="7CAFF03A"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49FC9F9"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(Naziv in podpis zakonitega zastopnika ponudnika) </w:t>
      </w:r>
    </w:p>
    <w:p w14:paraId="01141453" w14:textId="77777777" w:rsidR="00AD77EE" w:rsidRPr="003516CD" w:rsidRDefault="00AD77EE" w:rsidP="00AD77EE">
      <w:pPr>
        <w:jc w:val="both"/>
        <w:rPr>
          <w:rFonts w:asciiTheme="minorHAnsi" w:hAnsiTheme="minorHAnsi" w:cstheme="minorHAnsi"/>
          <w:sz w:val="22"/>
          <w:szCs w:val="22"/>
        </w:rPr>
      </w:pPr>
    </w:p>
    <w:p w14:paraId="7A5C76D6" w14:textId="77777777" w:rsidR="00AD77EE" w:rsidRPr="003516CD" w:rsidRDefault="00AD77EE" w:rsidP="00AD77EE">
      <w:pPr>
        <w:jc w:val="both"/>
        <w:rPr>
          <w:rFonts w:asciiTheme="minorHAnsi" w:hAnsiTheme="minorHAnsi" w:cstheme="minorHAnsi"/>
          <w:sz w:val="22"/>
          <w:szCs w:val="22"/>
        </w:rPr>
      </w:pPr>
    </w:p>
    <w:p w14:paraId="4847E2E8" w14:textId="77777777" w:rsidR="00AD77EE" w:rsidRPr="006638AC" w:rsidRDefault="00AD77EE" w:rsidP="00AD77EE">
      <w:pPr>
        <w:pageBreakBefore/>
        <w:autoSpaceDE w:val="0"/>
        <w:rPr>
          <w:rFonts w:asciiTheme="minorHAnsi" w:hAnsiTheme="minorHAnsi" w:cstheme="minorHAnsi"/>
        </w:rPr>
      </w:pPr>
      <w:r w:rsidRPr="006638AC">
        <w:rPr>
          <w:rFonts w:asciiTheme="minorHAnsi" w:hAnsiTheme="minorHAnsi" w:cstheme="minorHAnsi"/>
          <w:b/>
        </w:rPr>
        <w:lastRenderedPageBreak/>
        <w:t>OBR-6</w:t>
      </w:r>
    </w:p>
    <w:p w14:paraId="08D8CAB5" w14:textId="6CBC9B48" w:rsidR="00AD77EE" w:rsidRPr="006638AC" w:rsidRDefault="00AD77EE" w:rsidP="00AD77EE">
      <w:pPr>
        <w:tabs>
          <w:tab w:val="left" w:pos="2694"/>
          <w:tab w:val="left" w:pos="2977"/>
        </w:tabs>
        <w:ind w:right="1"/>
        <w:rPr>
          <w:rFonts w:asciiTheme="minorHAnsi" w:hAnsiTheme="minorHAnsi" w:cstheme="minorHAnsi"/>
        </w:rPr>
      </w:pPr>
      <w:r w:rsidRPr="006638AC">
        <w:rPr>
          <w:rFonts w:asciiTheme="minorHAnsi" w:hAnsiTheme="minorHAnsi" w:cstheme="minorHAnsi"/>
          <w:b/>
        </w:rPr>
        <w:t xml:space="preserve">OBRAZEC </w:t>
      </w:r>
      <w:r w:rsidR="00763F2E">
        <w:rPr>
          <w:rFonts w:asciiTheme="minorHAnsi" w:hAnsiTheme="minorHAnsi" w:cstheme="minorHAnsi"/>
          <w:b/>
        </w:rPr>
        <w:t>ZAVAROVANJA</w:t>
      </w:r>
      <w:r w:rsidRPr="006638AC">
        <w:rPr>
          <w:rFonts w:asciiTheme="minorHAnsi" w:hAnsiTheme="minorHAnsi" w:cstheme="minorHAnsi"/>
          <w:b/>
        </w:rPr>
        <w:t xml:space="preserve"> ZA DOBRO IZVEDBO </w:t>
      </w:r>
      <w:r w:rsidR="00763F2E">
        <w:rPr>
          <w:rFonts w:asciiTheme="minorHAnsi" w:hAnsiTheme="minorHAnsi" w:cstheme="minorHAnsi"/>
          <w:b/>
        </w:rPr>
        <w:t>POGODBENIH OBVEZNOSTI</w:t>
      </w:r>
    </w:p>
    <w:p w14:paraId="1643951A" w14:textId="73F7D0CF" w:rsidR="00AD77EE" w:rsidRPr="006638AC" w:rsidRDefault="00AD77EE" w:rsidP="00AD77EE">
      <w:pPr>
        <w:autoSpaceDE w:val="0"/>
        <w:autoSpaceDN w:val="0"/>
        <w:adjustRightInd w:val="0"/>
        <w:jc w:val="center"/>
        <w:rPr>
          <w:rFonts w:asciiTheme="minorHAnsi" w:hAnsiTheme="minorHAnsi" w:cstheme="minorHAnsi"/>
          <w:b/>
        </w:rPr>
      </w:pPr>
    </w:p>
    <w:p w14:paraId="051278A2" w14:textId="77777777" w:rsidR="00465A52" w:rsidRPr="006638AC" w:rsidRDefault="00465A52" w:rsidP="00AD77EE">
      <w:pPr>
        <w:autoSpaceDE w:val="0"/>
        <w:autoSpaceDN w:val="0"/>
        <w:adjustRightInd w:val="0"/>
        <w:jc w:val="center"/>
        <w:rPr>
          <w:rFonts w:asciiTheme="minorHAnsi" w:hAnsiTheme="minorHAnsi" w:cstheme="minorHAnsi"/>
          <w:b/>
        </w:rPr>
      </w:pPr>
    </w:p>
    <w:p w14:paraId="39BBBE91" w14:textId="77777777" w:rsidR="00AD77EE" w:rsidRPr="006638AC" w:rsidRDefault="00AD77EE" w:rsidP="00AD77EE">
      <w:pPr>
        <w:autoSpaceDE w:val="0"/>
        <w:autoSpaceDN w:val="0"/>
        <w:adjustRightInd w:val="0"/>
        <w:jc w:val="center"/>
        <w:rPr>
          <w:rFonts w:asciiTheme="minorHAnsi" w:hAnsiTheme="minorHAnsi" w:cstheme="minorHAnsi"/>
          <w:b/>
        </w:rPr>
      </w:pPr>
      <w:r w:rsidRPr="006638AC">
        <w:rPr>
          <w:rFonts w:asciiTheme="minorHAnsi" w:hAnsiTheme="minorHAnsi" w:cstheme="minorHAnsi"/>
          <w:b/>
        </w:rPr>
        <w:t>MENIČNA IZJAVA</w:t>
      </w:r>
    </w:p>
    <w:p w14:paraId="728A9C63" w14:textId="67F5BAA3" w:rsidR="00AD77EE" w:rsidRPr="003516CD" w:rsidRDefault="00AD77EE" w:rsidP="00AD77EE">
      <w:pPr>
        <w:autoSpaceDE w:val="0"/>
        <w:autoSpaceDN w:val="0"/>
        <w:adjustRightInd w:val="0"/>
        <w:jc w:val="center"/>
        <w:rPr>
          <w:rFonts w:asciiTheme="minorHAnsi" w:hAnsiTheme="minorHAnsi" w:cstheme="minorHAnsi"/>
          <w:sz w:val="22"/>
          <w:szCs w:val="22"/>
        </w:rPr>
      </w:pPr>
      <w:r w:rsidRPr="003516CD">
        <w:rPr>
          <w:rFonts w:asciiTheme="minorHAnsi" w:hAnsiTheme="minorHAnsi" w:cstheme="minorHAnsi"/>
          <w:sz w:val="22"/>
          <w:szCs w:val="22"/>
        </w:rPr>
        <w:t>s pooblastilom za unovčenje</w:t>
      </w:r>
    </w:p>
    <w:p w14:paraId="5905FB4B" w14:textId="77777777" w:rsidR="00465A52" w:rsidRPr="003516CD" w:rsidRDefault="00465A52" w:rsidP="00AD77EE">
      <w:pPr>
        <w:autoSpaceDE w:val="0"/>
        <w:autoSpaceDN w:val="0"/>
        <w:adjustRightInd w:val="0"/>
        <w:jc w:val="center"/>
        <w:rPr>
          <w:rFonts w:asciiTheme="minorHAnsi" w:hAnsiTheme="minorHAnsi" w:cstheme="minorHAnsi"/>
          <w:sz w:val="22"/>
          <w:szCs w:val="22"/>
        </w:rPr>
      </w:pPr>
    </w:p>
    <w:p w14:paraId="4A9E6864" w14:textId="77777777" w:rsidR="00AD77EE" w:rsidRPr="003516CD" w:rsidRDefault="00AD77EE" w:rsidP="00AD77EE">
      <w:pPr>
        <w:autoSpaceDE w:val="0"/>
        <w:autoSpaceDN w:val="0"/>
        <w:adjustRightInd w:val="0"/>
        <w:jc w:val="center"/>
        <w:rPr>
          <w:rFonts w:asciiTheme="minorHAnsi" w:hAnsiTheme="minorHAnsi" w:cstheme="minorHAnsi"/>
          <w:sz w:val="22"/>
          <w:szCs w:val="22"/>
        </w:rPr>
      </w:pPr>
    </w:p>
    <w:p w14:paraId="3A17A9DB" w14:textId="08A2B682" w:rsidR="00AD77EE" w:rsidRPr="003516CD" w:rsidRDefault="00AD77EE" w:rsidP="00AD77EE">
      <w:pPr>
        <w:autoSpaceDE w:val="0"/>
        <w:autoSpaceDN w:val="0"/>
        <w:adjustRightInd w:val="0"/>
        <w:rPr>
          <w:rFonts w:asciiTheme="minorHAnsi" w:hAnsiTheme="minorHAnsi" w:cstheme="minorHAnsi"/>
          <w:sz w:val="22"/>
          <w:szCs w:val="22"/>
        </w:rPr>
      </w:pPr>
      <w:r w:rsidRPr="003516CD">
        <w:rPr>
          <w:rFonts w:asciiTheme="minorHAnsi" w:hAnsiTheme="minorHAnsi" w:cstheme="minorHAnsi"/>
          <w:sz w:val="22"/>
          <w:szCs w:val="22"/>
        </w:rPr>
        <w:t>Dobavitelj</w:t>
      </w:r>
      <w:r w:rsidR="00086EA0" w:rsidRPr="003516CD">
        <w:rPr>
          <w:rFonts w:asciiTheme="minorHAnsi" w:hAnsiTheme="minorHAnsi" w:cstheme="minorHAnsi"/>
          <w:sz w:val="22"/>
          <w:szCs w:val="22"/>
        </w:rPr>
        <w:t>/izdajatelj menice</w:t>
      </w:r>
      <w:r w:rsidRPr="003516CD">
        <w:rPr>
          <w:rFonts w:asciiTheme="minorHAnsi" w:hAnsiTheme="minorHAnsi" w:cstheme="minorHAnsi"/>
          <w:sz w:val="22"/>
          <w:szCs w:val="22"/>
        </w:rPr>
        <w:t xml:space="preserve">:  </w:t>
      </w:r>
      <w:sdt>
        <w:sdtPr>
          <w:rPr>
            <w:rFonts w:asciiTheme="minorHAnsi" w:hAnsiTheme="minorHAnsi" w:cstheme="minorHAnsi"/>
            <w:sz w:val="22"/>
            <w:szCs w:val="22"/>
          </w:rPr>
          <w:id w:val="-2068870242"/>
          <w:placeholder>
            <w:docPart w:val="DA6B0FBD5B0D4E60B09F2D317CE42A4E"/>
          </w:placeholder>
          <w:showingPlcHdr/>
        </w:sdtPr>
        <w:sdtContent>
          <w:r w:rsidRPr="003516CD">
            <w:rPr>
              <w:rStyle w:val="Besedilooznabemesta"/>
              <w:rFonts w:asciiTheme="minorHAnsi" w:eastAsia="MS ??" w:hAnsiTheme="minorHAnsi" w:cstheme="minorHAnsi"/>
              <w:sz w:val="22"/>
              <w:szCs w:val="22"/>
            </w:rPr>
            <w:t>Kliknite ali tapnite tukaj, če želite vnesti besedilo.</w:t>
          </w:r>
        </w:sdtContent>
      </w:sdt>
    </w:p>
    <w:p w14:paraId="38DC151E" w14:textId="77777777" w:rsidR="00AD77EE" w:rsidRPr="003516CD" w:rsidRDefault="00AD77EE" w:rsidP="00AD77EE">
      <w:pPr>
        <w:autoSpaceDE w:val="0"/>
        <w:autoSpaceDN w:val="0"/>
        <w:adjustRightInd w:val="0"/>
        <w:rPr>
          <w:rFonts w:asciiTheme="minorHAnsi" w:hAnsiTheme="minorHAnsi" w:cstheme="minorHAnsi"/>
          <w:sz w:val="22"/>
          <w:szCs w:val="22"/>
        </w:rPr>
      </w:pPr>
    </w:p>
    <w:p w14:paraId="67402126" w14:textId="04924393" w:rsidR="00086EA0" w:rsidRDefault="00F97076" w:rsidP="00AD77EE">
      <w:pPr>
        <w:autoSpaceDE w:val="0"/>
        <w:autoSpaceDN w:val="0"/>
        <w:adjustRightInd w:val="0"/>
        <w:jc w:val="both"/>
        <w:rPr>
          <w:rFonts w:asciiTheme="minorHAnsi" w:hAnsiTheme="minorHAnsi" w:cstheme="minorHAnsi"/>
          <w:sz w:val="22"/>
          <w:szCs w:val="22"/>
        </w:rPr>
      </w:pPr>
      <w:r w:rsidRPr="00F97076">
        <w:rPr>
          <w:rFonts w:asciiTheme="minorHAnsi" w:hAnsiTheme="minorHAnsi" w:cstheme="minorHAnsi"/>
          <w:sz w:val="22"/>
          <w:szCs w:val="22"/>
        </w:rPr>
        <w:t>naročniku Zdravstveni dom Murska Sobota, Grajska ulica 24, 9000 Murska Sobota, kot zavarovanje za dobro izvedbo pogodbenih obveznosti pri izvedbi javnega naročila »DOBAVA POGONSKIH GORIV«</w:t>
      </w:r>
      <w:r>
        <w:rPr>
          <w:rFonts w:asciiTheme="minorHAnsi" w:hAnsiTheme="minorHAnsi" w:cstheme="minorHAnsi"/>
          <w:sz w:val="22"/>
          <w:szCs w:val="22"/>
        </w:rPr>
        <w:t xml:space="preserve">, </w:t>
      </w:r>
      <w:r w:rsidRPr="00F97076">
        <w:rPr>
          <w:rFonts w:asciiTheme="minorHAnsi" w:hAnsiTheme="minorHAnsi" w:cstheme="minorHAnsi"/>
          <w:sz w:val="22"/>
          <w:szCs w:val="22"/>
        </w:rPr>
        <w:t>izročamo 2 (dve) bianco menici v originalu ter to menično izjavo s pooblastilom za izpolnitev in unovčenje menice</w:t>
      </w:r>
    </w:p>
    <w:p w14:paraId="3485530D" w14:textId="77777777" w:rsidR="00F97076" w:rsidRPr="003516CD" w:rsidRDefault="00F97076" w:rsidP="00AD77EE">
      <w:pPr>
        <w:autoSpaceDE w:val="0"/>
        <w:autoSpaceDN w:val="0"/>
        <w:adjustRightInd w:val="0"/>
        <w:jc w:val="both"/>
        <w:rPr>
          <w:rFonts w:asciiTheme="minorHAnsi" w:hAnsiTheme="minorHAnsi" w:cstheme="minorHAnsi"/>
          <w:sz w:val="22"/>
          <w:szCs w:val="22"/>
        </w:rPr>
      </w:pPr>
    </w:p>
    <w:p w14:paraId="07EBBC39" w14:textId="5CFE6F0A" w:rsidR="00AD77EE" w:rsidRDefault="00F97076" w:rsidP="00F97076">
      <w:pPr>
        <w:autoSpaceDE w:val="0"/>
        <w:autoSpaceDN w:val="0"/>
        <w:adjustRightInd w:val="0"/>
        <w:jc w:val="both"/>
        <w:rPr>
          <w:rFonts w:asciiTheme="minorHAnsi" w:hAnsiTheme="minorHAnsi" w:cstheme="minorHAnsi"/>
          <w:sz w:val="22"/>
          <w:szCs w:val="22"/>
        </w:rPr>
      </w:pPr>
      <w:r w:rsidRPr="00F97076">
        <w:rPr>
          <w:rFonts w:asciiTheme="minorHAnsi" w:hAnsiTheme="minorHAnsi" w:cstheme="minorHAnsi"/>
          <w:sz w:val="22"/>
          <w:szCs w:val="22"/>
        </w:rPr>
        <w:t>Bianco menica je neprenosljiva, unovčljiva na prvi poziv, brez protesta in je podpisana s strani pooblaščene osebe:</w:t>
      </w:r>
    </w:p>
    <w:p w14:paraId="76D35C8F" w14:textId="77777777" w:rsidR="00F97076" w:rsidRPr="003516CD" w:rsidRDefault="00F97076" w:rsidP="00AD77EE">
      <w:pPr>
        <w:autoSpaceDE w:val="0"/>
        <w:autoSpaceDN w:val="0"/>
        <w:adjustRightInd w:val="0"/>
        <w:rPr>
          <w:rFonts w:asciiTheme="minorHAnsi" w:hAnsiTheme="minorHAnsi" w:cstheme="minorHAnsi"/>
          <w:sz w:val="22"/>
          <w:szCs w:val="22"/>
        </w:rPr>
      </w:pPr>
    </w:p>
    <w:tbl>
      <w:tblPr>
        <w:tblW w:w="9639" w:type="dxa"/>
        <w:tblLook w:val="01E0" w:firstRow="1" w:lastRow="1" w:firstColumn="1" w:lastColumn="1" w:noHBand="0" w:noVBand="0"/>
      </w:tblPr>
      <w:tblGrid>
        <w:gridCol w:w="4786"/>
        <w:gridCol w:w="236"/>
        <w:gridCol w:w="4617"/>
      </w:tblGrid>
      <w:tr w:rsidR="00AD77EE" w:rsidRPr="003516CD" w14:paraId="713811FB" w14:textId="77777777" w:rsidTr="003516CD">
        <w:sdt>
          <w:sdtPr>
            <w:rPr>
              <w:rFonts w:asciiTheme="minorHAnsi" w:hAnsiTheme="minorHAnsi" w:cstheme="minorHAnsi"/>
              <w:sz w:val="22"/>
              <w:szCs w:val="22"/>
            </w:rPr>
            <w:id w:val="-1942283166"/>
            <w:placeholder>
              <w:docPart w:val="66CDFCAE56654E2A91763C9FEAD5DBB0"/>
            </w:placeholder>
            <w:showingPlcHdr/>
            <w:text/>
          </w:sdtPr>
          <w:sdtContent>
            <w:tc>
              <w:tcPr>
                <w:tcW w:w="4786" w:type="dxa"/>
              </w:tcPr>
              <w:p w14:paraId="79A082B0" w14:textId="77777777" w:rsidR="00AD77EE" w:rsidRPr="003516CD" w:rsidRDefault="00AD77EE" w:rsidP="00DD3412">
                <w:pPr>
                  <w:autoSpaceDE w:val="0"/>
                  <w:autoSpaceDN w:val="0"/>
                  <w:adjustRightInd w:val="0"/>
                  <w:jc w:val="cente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c>
          <w:tcPr>
            <w:tcW w:w="236" w:type="dxa"/>
          </w:tcPr>
          <w:p w14:paraId="1DC28BAE" w14:textId="77777777" w:rsidR="00AD77EE" w:rsidRPr="003516CD" w:rsidRDefault="00AD77EE" w:rsidP="00DD3412">
            <w:pPr>
              <w:autoSpaceDE w:val="0"/>
              <w:autoSpaceDN w:val="0"/>
              <w:adjustRightInd w:val="0"/>
              <w:jc w:val="center"/>
              <w:rPr>
                <w:rFonts w:asciiTheme="minorHAnsi" w:hAnsiTheme="minorHAnsi" w:cstheme="minorHAnsi"/>
                <w:sz w:val="22"/>
                <w:szCs w:val="22"/>
              </w:rPr>
            </w:pPr>
          </w:p>
        </w:tc>
        <w:sdt>
          <w:sdtPr>
            <w:rPr>
              <w:rFonts w:asciiTheme="minorHAnsi" w:hAnsiTheme="minorHAnsi" w:cstheme="minorHAnsi"/>
              <w:sz w:val="22"/>
              <w:szCs w:val="22"/>
            </w:rPr>
            <w:id w:val="-1388177312"/>
            <w:placeholder>
              <w:docPart w:val="66CDFCAE56654E2A91763C9FEAD5DBB0"/>
            </w:placeholder>
            <w:showingPlcHdr/>
            <w:text/>
          </w:sdtPr>
          <w:sdtContent>
            <w:tc>
              <w:tcPr>
                <w:tcW w:w="4617" w:type="dxa"/>
              </w:tcPr>
              <w:p w14:paraId="4B7561DC" w14:textId="77777777" w:rsidR="00AD77EE" w:rsidRPr="003516CD" w:rsidRDefault="00AD77EE" w:rsidP="00DD3412">
                <w:pPr>
                  <w:autoSpaceDE w:val="0"/>
                  <w:autoSpaceDN w:val="0"/>
                  <w:adjustRightInd w:val="0"/>
                  <w:jc w:val="center"/>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tc>
          </w:sdtContent>
        </w:sdt>
      </w:tr>
      <w:tr w:rsidR="00AD77EE" w:rsidRPr="003516CD" w14:paraId="2A3367A8" w14:textId="77777777" w:rsidTr="003516CD">
        <w:tc>
          <w:tcPr>
            <w:tcW w:w="4786" w:type="dxa"/>
          </w:tcPr>
          <w:p w14:paraId="0F16BAF4"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(ime in priimek pooblaščene osebe)</w:t>
            </w:r>
          </w:p>
        </w:tc>
        <w:tc>
          <w:tcPr>
            <w:tcW w:w="236" w:type="dxa"/>
          </w:tcPr>
          <w:p w14:paraId="760EE45A"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p>
        </w:tc>
        <w:tc>
          <w:tcPr>
            <w:tcW w:w="4617" w:type="dxa"/>
          </w:tcPr>
          <w:p w14:paraId="345B3600"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(funkcija)</w:t>
            </w:r>
          </w:p>
        </w:tc>
      </w:tr>
      <w:tr w:rsidR="00AD77EE" w:rsidRPr="003516CD" w14:paraId="403AEE86" w14:textId="77777777" w:rsidTr="003516CD">
        <w:tc>
          <w:tcPr>
            <w:tcW w:w="4786" w:type="dxa"/>
          </w:tcPr>
          <w:p w14:paraId="111C60B7"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236" w:type="dxa"/>
          </w:tcPr>
          <w:p w14:paraId="08B7074E"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709FDF00" w14:textId="77777777" w:rsidR="00AD77EE" w:rsidRPr="003516CD" w:rsidRDefault="00AD77EE" w:rsidP="00DD3412">
            <w:pPr>
              <w:autoSpaceDE w:val="0"/>
              <w:autoSpaceDN w:val="0"/>
              <w:adjustRightInd w:val="0"/>
              <w:rPr>
                <w:rFonts w:asciiTheme="minorHAnsi" w:hAnsiTheme="minorHAnsi" w:cstheme="minorHAnsi"/>
                <w:sz w:val="22"/>
                <w:szCs w:val="22"/>
              </w:rPr>
            </w:pPr>
          </w:p>
        </w:tc>
      </w:tr>
      <w:tr w:rsidR="00AD77EE" w:rsidRPr="003516CD" w14:paraId="0D2FF684" w14:textId="77777777" w:rsidTr="003516CD">
        <w:tc>
          <w:tcPr>
            <w:tcW w:w="4786" w:type="dxa"/>
            <w:tcBorders>
              <w:bottom w:val="single" w:sz="4" w:space="0" w:color="auto"/>
            </w:tcBorders>
          </w:tcPr>
          <w:p w14:paraId="2FDD5755"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236" w:type="dxa"/>
          </w:tcPr>
          <w:p w14:paraId="596C2AC0"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25B0DD8B" w14:textId="77777777" w:rsidR="00AD77EE" w:rsidRPr="003516CD" w:rsidRDefault="00AD77EE" w:rsidP="00DD3412">
            <w:pPr>
              <w:autoSpaceDE w:val="0"/>
              <w:autoSpaceDN w:val="0"/>
              <w:adjustRightInd w:val="0"/>
              <w:rPr>
                <w:rFonts w:asciiTheme="minorHAnsi" w:hAnsiTheme="minorHAnsi" w:cstheme="minorHAnsi"/>
                <w:sz w:val="22"/>
                <w:szCs w:val="22"/>
              </w:rPr>
            </w:pPr>
          </w:p>
        </w:tc>
      </w:tr>
      <w:tr w:rsidR="00AD77EE" w:rsidRPr="003516CD" w14:paraId="0DD794DA" w14:textId="77777777" w:rsidTr="003516CD">
        <w:trPr>
          <w:trHeight w:val="70"/>
        </w:trPr>
        <w:tc>
          <w:tcPr>
            <w:tcW w:w="4786" w:type="dxa"/>
            <w:tcBorders>
              <w:top w:val="single" w:sz="4" w:space="0" w:color="auto"/>
            </w:tcBorders>
          </w:tcPr>
          <w:p w14:paraId="0410D157" w14:textId="77777777" w:rsidR="00AD77EE" w:rsidRPr="003516CD" w:rsidRDefault="00AD77EE" w:rsidP="00DD3412">
            <w:pPr>
              <w:autoSpaceDE w:val="0"/>
              <w:autoSpaceDN w:val="0"/>
              <w:adjustRightInd w:val="0"/>
              <w:jc w:val="center"/>
              <w:rPr>
                <w:rFonts w:asciiTheme="minorHAnsi" w:hAnsiTheme="minorHAnsi" w:cstheme="minorHAnsi"/>
                <w:i/>
                <w:iCs/>
                <w:sz w:val="22"/>
                <w:szCs w:val="22"/>
              </w:rPr>
            </w:pPr>
            <w:r w:rsidRPr="003516CD">
              <w:rPr>
                <w:rFonts w:asciiTheme="minorHAnsi" w:hAnsiTheme="minorHAnsi" w:cstheme="minorHAnsi"/>
                <w:i/>
                <w:iCs/>
                <w:sz w:val="22"/>
                <w:szCs w:val="22"/>
              </w:rPr>
              <w:t>(podpis)</w:t>
            </w:r>
          </w:p>
        </w:tc>
        <w:tc>
          <w:tcPr>
            <w:tcW w:w="236" w:type="dxa"/>
          </w:tcPr>
          <w:p w14:paraId="143BB09A" w14:textId="77777777" w:rsidR="00AD77EE" w:rsidRPr="003516CD" w:rsidRDefault="00AD77EE" w:rsidP="00DD3412">
            <w:pPr>
              <w:autoSpaceDE w:val="0"/>
              <w:autoSpaceDN w:val="0"/>
              <w:adjustRightInd w:val="0"/>
              <w:rPr>
                <w:rFonts w:asciiTheme="minorHAnsi" w:hAnsiTheme="minorHAnsi" w:cstheme="minorHAnsi"/>
                <w:sz w:val="22"/>
                <w:szCs w:val="22"/>
              </w:rPr>
            </w:pPr>
          </w:p>
        </w:tc>
        <w:tc>
          <w:tcPr>
            <w:tcW w:w="4617" w:type="dxa"/>
          </w:tcPr>
          <w:p w14:paraId="50F2CE0C" w14:textId="77777777" w:rsidR="00AD77EE" w:rsidRPr="003516CD" w:rsidRDefault="00AD77EE" w:rsidP="00DD3412">
            <w:pPr>
              <w:autoSpaceDE w:val="0"/>
              <w:autoSpaceDN w:val="0"/>
              <w:adjustRightInd w:val="0"/>
              <w:rPr>
                <w:rFonts w:asciiTheme="minorHAnsi" w:hAnsiTheme="minorHAnsi" w:cstheme="minorHAnsi"/>
                <w:sz w:val="22"/>
                <w:szCs w:val="22"/>
              </w:rPr>
            </w:pPr>
          </w:p>
        </w:tc>
      </w:tr>
    </w:tbl>
    <w:p w14:paraId="227637A7" w14:textId="77777777" w:rsidR="00AD77EE" w:rsidRPr="003516CD" w:rsidRDefault="00AD77EE" w:rsidP="00AD77EE">
      <w:pPr>
        <w:autoSpaceDE w:val="0"/>
        <w:autoSpaceDN w:val="0"/>
        <w:adjustRightInd w:val="0"/>
        <w:rPr>
          <w:rFonts w:asciiTheme="minorHAnsi" w:hAnsiTheme="minorHAnsi" w:cstheme="minorHAnsi"/>
          <w:sz w:val="22"/>
          <w:szCs w:val="22"/>
        </w:rPr>
      </w:pPr>
    </w:p>
    <w:p w14:paraId="12EB1642" w14:textId="681A50E5" w:rsidR="002F5D98" w:rsidRDefault="009446A3" w:rsidP="00AD77EE">
      <w:pPr>
        <w:autoSpaceDE w:val="0"/>
        <w:autoSpaceDN w:val="0"/>
        <w:adjustRightInd w:val="0"/>
        <w:jc w:val="both"/>
        <w:rPr>
          <w:rFonts w:asciiTheme="minorHAnsi" w:hAnsiTheme="minorHAnsi" w:cstheme="minorHAnsi"/>
          <w:sz w:val="22"/>
          <w:szCs w:val="22"/>
        </w:rPr>
      </w:pPr>
      <w:r w:rsidRPr="009446A3">
        <w:rPr>
          <w:rFonts w:asciiTheme="minorHAnsi" w:hAnsiTheme="minorHAnsi" w:cstheme="minorHAnsi"/>
          <w:sz w:val="22"/>
          <w:szCs w:val="22"/>
        </w:rPr>
        <w:t>Naročnika Zdravstveni dom Murska Sobota, Grajska ulica 24, 9000 Murska Sobota, nepreklicno pooblaščamo, da izpolni bianco menico v znesku do 5% vrednosti okvirnega sporazuma z DDV in jo unovči v primeru, če:</w:t>
      </w:r>
    </w:p>
    <w:p w14:paraId="143659F6" w14:textId="77777777" w:rsidR="009446A3" w:rsidRPr="003516CD" w:rsidRDefault="009446A3" w:rsidP="00AD77EE">
      <w:pPr>
        <w:autoSpaceDE w:val="0"/>
        <w:autoSpaceDN w:val="0"/>
        <w:adjustRightInd w:val="0"/>
        <w:jc w:val="both"/>
        <w:rPr>
          <w:rFonts w:asciiTheme="minorHAnsi" w:hAnsiTheme="minorHAnsi" w:cstheme="minorHAnsi"/>
          <w:sz w:val="22"/>
          <w:szCs w:val="22"/>
        </w:rPr>
      </w:pPr>
    </w:p>
    <w:p w14:paraId="455C3B5E" w14:textId="0D759DBC"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dobavitelj ne začne izvajati svojih pogodbenih obveznosti v skladu z določili </w:t>
      </w:r>
      <w:r w:rsidR="00482620">
        <w:rPr>
          <w:rFonts w:asciiTheme="minorHAnsi" w:hAnsiTheme="minorHAnsi" w:cstheme="minorHAnsi"/>
          <w:sz w:val="22"/>
          <w:szCs w:val="22"/>
        </w:rPr>
        <w:t>okvirnega sporazuma</w:t>
      </w:r>
      <w:r w:rsidRPr="003516CD">
        <w:rPr>
          <w:rFonts w:asciiTheme="minorHAnsi" w:hAnsiTheme="minorHAnsi" w:cstheme="minorHAnsi"/>
          <w:sz w:val="22"/>
          <w:szCs w:val="22"/>
        </w:rPr>
        <w:t>;</w:t>
      </w:r>
    </w:p>
    <w:p w14:paraId="7E5E61C2" w14:textId="5A628B7F"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dobavitelj svojih pogodbenih obveznosti ne izpolni, jih ne izpolni pravočasno ali jih ne izpolni pravilno v skladu z </w:t>
      </w:r>
      <w:r w:rsidR="00482620">
        <w:rPr>
          <w:rFonts w:asciiTheme="minorHAnsi" w:hAnsiTheme="minorHAnsi" w:cstheme="minorHAnsi"/>
          <w:sz w:val="22"/>
          <w:szCs w:val="22"/>
        </w:rPr>
        <w:t>določili okvirnega sporazuma</w:t>
      </w:r>
      <w:r w:rsidRPr="003516CD">
        <w:rPr>
          <w:rFonts w:asciiTheme="minorHAnsi" w:hAnsiTheme="minorHAnsi" w:cstheme="minorHAnsi"/>
          <w:sz w:val="22"/>
          <w:szCs w:val="22"/>
        </w:rPr>
        <w:t>;</w:t>
      </w:r>
    </w:p>
    <w:p w14:paraId="05D93CCD" w14:textId="1DB54DCC"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dobavitelj preneha izpolnjevati svoje pogodbene obveznosti v skladu z določili </w:t>
      </w:r>
      <w:r w:rsidR="00482620">
        <w:rPr>
          <w:rFonts w:asciiTheme="minorHAnsi" w:hAnsiTheme="minorHAnsi" w:cstheme="minorHAnsi"/>
          <w:sz w:val="22"/>
          <w:szCs w:val="22"/>
        </w:rPr>
        <w:t>okvirnega sporazuma</w:t>
      </w:r>
      <w:r w:rsidRPr="003516CD">
        <w:rPr>
          <w:rFonts w:asciiTheme="minorHAnsi" w:hAnsiTheme="minorHAnsi" w:cstheme="minorHAnsi"/>
          <w:sz w:val="22"/>
          <w:szCs w:val="22"/>
        </w:rPr>
        <w:t>;</w:t>
      </w:r>
    </w:p>
    <w:p w14:paraId="79FE388B" w14:textId="4BF877CD" w:rsidR="00086EA0" w:rsidRPr="003516CD" w:rsidRDefault="00086EA0" w:rsidP="00473A8E">
      <w:pPr>
        <w:numPr>
          <w:ilvl w:val="0"/>
          <w:numId w:val="22"/>
        </w:num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se ugotovijo napake ali neustreznost dobavljenega blaga, ki jih dobavitelj v pogodbeno določenem roku ne odpravi.</w:t>
      </w:r>
    </w:p>
    <w:p w14:paraId="72F18C0A" w14:textId="77777777" w:rsidR="00AD77EE" w:rsidRPr="003516CD" w:rsidRDefault="00AD77EE" w:rsidP="00AD77EE">
      <w:pPr>
        <w:autoSpaceDE w:val="0"/>
        <w:autoSpaceDN w:val="0"/>
        <w:adjustRightInd w:val="0"/>
        <w:jc w:val="both"/>
        <w:rPr>
          <w:rFonts w:asciiTheme="minorHAnsi" w:hAnsiTheme="minorHAnsi" w:cstheme="minorHAnsi"/>
          <w:sz w:val="22"/>
          <w:szCs w:val="22"/>
        </w:rPr>
      </w:pPr>
    </w:p>
    <w:p w14:paraId="3796564B" w14:textId="0766A104"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Menica je plačljiva pri banki: </w:t>
      </w:r>
      <w:sdt>
        <w:sdtPr>
          <w:rPr>
            <w:rFonts w:asciiTheme="minorHAnsi" w:hAnsiTheme="minorHAnsi" w:cstheme="minorHAnsi"/>
            <w:sz w:val="22"/>
            <w:szCs w:val="22"/>
          </w:rPr>
          <w:id w:val="-1183662345"/>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r w:rsidRPr="003516CD">
        <w:rPr>
          <w:rFonts w:asciiTheme="minorHAnsi" w:hAnsiTheme="minorHAnsi" w:cstheme="minorHAnsi"/>
          <w:sz w:val="22"/>
          <w:szCs w:val="22"/>
        </w:rPr>
        <w:t>,</w:t>
      </w:r>
      <w:r w:rsidR="003516CD">
        <w:rPr>
          <w:rFonts w:asciiTheme="minorHAnsi" w:hAnsiTheme="minorHAnsi" w:cstheme="minorHAnsi"/>
          <w:sz w:val="22"/>
          <w:szCs w:val="22"/>
        </w:rPr>
        <w:t xml:space="preserve"> </w:t>
      </w:r>
      <w:r w:rsidRPr="003516CD">
        <w:rPr>
          <w:rFonts w:asciiTheme="minorHAnsi" w:hAnsiTheme="minorHAnsi" w:cstheme="minorHAnsi"/>
          <w:sz w:val="22"/>
          <w:szCs w:val="22"/>
        </w:rPr>
        <w:t xml:space="preserve">ki vodi naš TRR številka: </w:t>
      </w:r>
      <w:sdt>
        <w:sdtPr>
          <w:rPr>
            <w:rFonts w:asciiTheme="minorHAnsi" w:hAnsiTheme="minorHAnsi" w:cstheme="minorHAnsi"/>
            <w:sz w:val="22"/>
            <w:szCs w:val="22"/>
          </w:rPr>
          <w:id w:val="1497148727"/>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p>
    <w:p w14:paraId="1D793C10" w14:textId="77777777" w:rsidR="00AD77EE" w:rsidRPr="003516CD" w:rsidRDefault="00AD77EE" w:rsidP="00AD77EE">
      <w:pPr>
        <w:autoSpaceDE w:val="0"/>
        <w:autoSpaceDN w:val="0"/>
        <w:adjustRightInd w:val="0"/>
        <w:jc w:val="both"/>
        <w:rPr>
          <w:rFonts w:asciiTheme="minorHAnsi" w:hAnsiTheme="minorHAnsi" w:cstheme="minorHAnsi"/>
          <w:sz w:val="22"/>
          <w:szCs w:val="22"/>
        </w:rPr>
      </w:pPr>
    </w:p>
    <w:p w14:paraId="27545B5E" w14:textId="158617C5" w:rsidR="00482620" w:rsidRDefault="009446A3" w:rsidP="00482620">
      <w:pPr>
        <w:autoSpaceDE w:val="0"/>
        <w:autoSpaceDN w:val="0"/>
        <w:adjustRightInd w:val="0"/>
        <w:jc w:val="both"/>
        <w:rPr>
          <w:rFonts w:asciiTheme="minorHAnsi" w:hAnsiTheme="minorHAnsi" w:cstheme="minorHAnsi"/>
          <w:sz w:val="22"/>
          <w:szCs w:val="22"/>
        </w:rPr>
      </w:pPr>
      <w:r w:rsidRPr="009446A3">
        <w:rPr>
          <w:rFonts w:asciiTheme="minorHAnsi" w:hAnsiTheme="minorHAnsi" w:cstheme="minorHAnsi"/>
          <w:sz w:val="22"/>
          <w:szCs w:val="22"/>
        </w:rPr>
        <w:t>Menico je mogoče unovčiti ves čas trajanja okvirnega sporazuma in še 30 dni po njegovem izteku oziroma po opravljeni končni dobavi blaga v celotnem trajanju okvirnega sporazuma.</w:t>
      </w:r>
    </w:p>
    <w:p w14:paraId="32B12E69" w14:textId="77777777" w:rsidR="009446A3" w:rsidRPr="00482620" w:rsidRDefault="009446A3" w:rsidP="00482620">
      <w:pPr>
        <w:autoSpaceDE w:val="0"/>
        <w:autoSpaceDN w:val="0"/>
        <w:adjustRightInd w:val="0"/>
        <w:jc w:val="both"/>
        <w:rPr>
          <w:rFonts w:asciiTheme="minorHAnsi" w:hAnsiTheme="minorHAnsi" w:cstheme="minorHAnsi"/>
          <w:sz w:val="22"/>
          <w:szCs w:val="22"/>
        </w:rPr>
      </w:pPr>
    </w:p>
    <w:p w14:paraId="20A8C667" w14:textId="77777777" w:rsidR="009446A3" w:rsidRPr="009446A3" w:rsidRDefault="009446A3" w:rsidP="00AD77EE">
      <w:pPr>
        <w:autoSpaceDE w:val="0"/>
        <w:autoSpaceDN w:val="0"/>
        <w:adjustRightInd w:val="0"/>
        <w:jc w:val="both"/>
        <w:rPr>
          <w:rFonts w:asciiTheme="minorHAnsi" w:hAnsiTheme="minorHAnsi" w:cstheme="minorHAnsi"/>
          <w:sz w:val="22"/>
          <w:szCs w:val="22"/>
        </w:rPr>
      </w:pPr>
      <w:r w:rsidRPr="009446A3">
        <w:rPr>
          <w:rFonts w:asciiTheme="minorHAnsi" w:hAnsiTheme="minorHAnsi" w:cstheme="minorHAnsi"/>
          <w:sz w:val="22"/>
          <w:szCs w:val="22"/>
        </w:rPr>
        <w:t>Če se bianco menica unovči za vrednost, nižjo od 5% skupne vrednosti okvirnega sporazuma z DDV, se obvezujemo unovčeni del na zahtevo naročnika nadomestiti z novo menico, tako da skupna višina veljavnega finančnega zavarovanja ves čas trajanja okvirnega sporazuma znaša 5% skupne vrednosti okvirnega sporazuma z DDV.</w:t>
      </w:r>
    </w:p>
    <w:p w14:paraId="177571AB" w14:textId="155CB56D"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 xml:space="preserve">                                                                                                                                                                                                                                                                </w:t>
      </w:r>
    </w:p>
    <w:p w14:paraId="0F96714F" w14:textId="77777777" w:rsidR="00AD77EE" w:rsidRPr="003516CD" w:rsidRDefault="00AD77EE" w:rsidP="00AD77EE">
      <w:pPr>
        <w:autoSpaceDE w:val="0"/>
        <w:autoSpaceDN w:val="0"/>
        <w:adjustRightInd w:val="0"/>
        <w:jc w:val="both"/>
        <w:rPr>
          <w:rFonts w:asciiTheme="minorHAnsi" w:hAnsiTheme="minorHAnsi" w:cstheme="minorHAnsi"/>
          <w:sz w:val="22"/>
          <w:szCs w:val="22"/>
        </w:rPr>
      </w:pPr>
      <w:r w:rsidRPr="003516CD">
        <w:rPr>
          <w:rFonts w:asciiTheme="minorHAnsi" w:hAnsiTheme="minorHAnsi" w:cstheme="minorHAnsi"/>
          <w:sz w:val="22"/>
          <w:szCs w:val="22"/>
        </w:rPr>
        <w:t>Priloga: 2x bianco menica</w:t>
      </w:r>
    </w:p>
    <w:tbl>
      <w:tblPr>
        <w:tblW w:w="9846" w:type="dxa"/>
        <w:tblLook w:val="01E0" w:firstRow="1" w:lastRow="1" w:firstColumn="1" w:lastColumn="1" w:noHBand="0" w:noVBand="0"/>
      </w:tblPr>
      <w:tblGrid>
        <w:gridCol w:w="3261"/>
        <w:gridCol w:w="2126"/>
        <w:gridCol w:w="4459"/>
      </w:tblGrid>
      <w:tr w:rsidR="00AD77EE" w:rsidRPr="003516CD" w14:paraId="4C9606C9" w14:textId="77777777" w:rsidTr="00DD3412">
        <w:tc>
          <w:tcPr>
            <w:tcW w:w="3261" w:type="dxa"/>
          </w:tcPr>
          <w:p w14:paraId="1985A26B" w14:textId="77777777" w:rsidR="00AD77EE" w:rsidRPr="003516CD" w:rsidRDefault="00AD77EE" w:rsidP="00DD3412">
            <w:pPr>
              <w:jc w:val="both"/>
              <w:rPr>
                <w:rFonts w:asciiTheme="minorHAnsi" w:hAnsiTheme="minorHAnsi" w:cstheme="minorHAnsi"/>
                <w:sz w:val="22"/>
                <w:szCs w:val="22"/>
              </w:rPr>
            </w:pPr>
          </w:p>
          <w:p w14:paraId="36B4979F" w14:textId="77777777" w:rsidR="00AD77EE" w:rsidRPr="003516CD" w:rsidRDefault="00AD77EE" w:rsidP="00DD3412">
            <w:pPr>
              <w:jc w:val="both"/>
              <w:rPr>
                <w:rFonts w:asciiTheme="minorHAnsi" w:hAnsiTheme="minorHAnsi" w:cstheme="minorHAnsi"/>
                <w:sz w:val="22"/>
                <w:szCs w:val="22"/>
              </w:rPr>
            </w:pPr>
            <w:r w:rsidRPr="003516CD">
              <w:rPr>
                <w:rFonts w:asciiTheme="minorHAnsi" w:hAnsiTheme="minorHAnsi" w:cstheme="minorHAnsi"/>
                <w:sz w:val="22"/>
                <w:szCs w:val="22"/>
              </w:rPr>
              <w:t xml:space="preserve">Datum: </w:t>
            </w:r>
            <w:sdt>
              <w:sdtPr>
                <w:rPr>
                  <w:rFonts w:asciiTheme="minorHAnsi" w:hAnsiTheme="minorHAnsi" w:cstheme="minorHAnsi"/>
                  <w:sz w:val="22"/>
                  <w:szCs w:val="22"/>
                </w:rPr>
                <w:id w:val="1752316952"/>
                <w:placeholder>
                  <w:docPart w:val="B5F3E12851EA4436ADBFE09D0BDC70DA"/>
                </w:placeholder>
                <w:showingPlcHdr/>
                <w:date>
                  <w:dateFormat w:val="dd/MM/yyyy"/>
                  <w:lid w:val="sl-SI"/>
                  <w:storeMappedDataAs w:val="dateTime"/>
                  <w:calendar w:val="gregorian"/>
                </w:date>
              </w:sdtPr>
              <w:sdtContent>
                <w:r w:rsidRPr="003516CD">
                  <w:rPr>
                    <w:rStyle w:val="Besedilooznabemesta"/>
                    <w:rFonts w:asciiTheme="minorHAnsi" w:hAnsiTheme="minorHAnsi" w:cstheme="minorHAnsi"/>
                    <w:sz w:val="22"/>
                    <w:szCs w:val="22"/>
                  </w:rPr>
                  <w:t>Kliknite ali tapnite tukaj, če želite vnesti datum.</w:t>
                </w:r>
              </w:sdtContent>
            </w:sdt>
          </w:p>
        </w:tc>
        <w:tc>
          <w:tcPr>
            <w:tcW w:w="2126" w:type="dxa"/>
          </w:tcPr>
          <w:p w14:paraId="492983CE" w14:textId="77777777" w:rsidR="00AD77EE" w:rsidRPr="003516CD" w:rsidRDefault="00AD77EE" w:rsidP="00DD3412">
            <w:pPr>
              <w:jc w:val="both"/>
              <w:rPr>
                <w:rFonts w:asciiTheme="minorHAnsi" w:hAnsiTheme="minorHAnsi" w:cstheme="minorHAnsi"/>
                <w:sz w:val="22"/>
                <w:szCs w:val="22"/>
              </w:rPr>
            </w:pPr>
          </w:p>
        </w:tc>
        <w:tc>
          <w:tcPr>
            <w:tcW w:w="4459" w:type="dxa"/>
          </w:tcPr>
          <w:p w14:paraId="58B255E5" w14:textId="77777777" w:rsidR="00AD77EE" w:rsidRPr="003516CD" w:rsidRDefault="00AD77EE" w:rsidP="00DD3412">
            <w:pPr>
              <w:jc w:val="both"/>
              <w:rPr>
                <w:rFonts w:asciiTheme="minorHAnsi" w:hAnsiTheme="minorHAnsi" w:cstheme="minorHAnsi"/>
                <w:sz w:val="22"/>
                <w:szCs w:val="22"/>
              </w:rPr>
            </w:pPr>
          </w:p>
        </w:tc>
      </w:tr>
      <w:tr w:rsidR="00AD77EE" w:rsidRPr="003516CD" w14:paraId="7AB07565" w14:textId="77777777" w:rsidTr="00DD3412">
        <w:tc>
          <w:tcPr>
            <w:tcW w:w="3261" w:type="dxa"/>
          </w:tcPr>
          <w:p w14:paraId="328F29A2" w14:textId="77777777" w:rsidR="00AD77EE" w:rsidRPr="003516CD" w:rsidRDefault="00AD77EE" w:rsidP="00DD3412">
            <w:pPr>
              <w:jc w:val="both"/>
              <w:rPr>
                <w:rFonts w:asciiTheme="minorHAnsi" w:hAnsiTheme="minorHAnsi" w:cstheme="minorHAnsi"/>
                <w:sz w:val="22"/>
                <w:szCs w:val="22"/>
              </w:rPr>
            </w:pPr>
          </w:p>
        </w:tc>
        <w:tc>
          <w:tcPr>
            <w:tcW w:w="2126" w:type="dxa"/>
          </w:tcPr>
          <w:p w14:paraId="393CF2CF" w14:textId="77777777" w:rsidR="00AD77EE" w:rsidRPr="003516CD" w:rsidRDefault="00AD77EE" w:rsidP="00DD3412">
            <w:pPr>
              <w:jc w:val="both"/>
              <w:rPr>
                <w:rFonts w:asciiTheme="minorHAnsi" w:hAnsiTheme="minorHAnsi" w:cstheme="minorHAnsi"/>
                <w:sz w:val="22"/>
                <w:szCs w:val="22"/>
              </w:rPr>
            </w:pPr>
          </w:p>
        </w:tc>
        <w:tc>
          <w:tcPr>
            <w:tcW w:w="4459" w:type="dxa"/>
          </w:tcPr>
          <w:p w14:paraId="723BC98F" w14:textId="77777777" w:rsidR="00AD77EE" w:rsidRPr="003516CD" w:rsidRDefault="00AD77EE" w:rsidP="00DD3412">
            <w:pPr>
              <w:jc w:val="both"/>
              <w:rPr>
                <w:rFonts w:asciiTheme="minorHAnsi" w:hAnsiTheme="minorHAnsi" w:cstheme="minorHAnsi"/>
                <w:sz w:val="22"/>
                <w:szCs w:val="22"/>
              </w:rPr>
            </w:pPr>
          </w:p>
        </w:tc>
      </w:tr>
      <w:tr w:rsidR="00AD77EE" w:rsidRPr="003516CD" w14:paraId="275695F7" w14:textId="77777777" w:rsidTr="00DD3412">
        <w:tc>
          <w:tcPr>
            <w:tcW w:w="3261" w:type="dxa"/>
          </w:tcPr>
          <w:p w14:paraId="5E94AD09"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 xml:space="preserve">Kraj: </w:t>
            </w:r>
            <w:sdt>
              <w:sdtPr>
                <w:rPr>
                  <w:rFonts w:asciiTheme="minorHAnsi" w:hAnsiTheme="minorHAnsi" w:cstheme="minorHAnsi"/>
                  <w:sz w:val="22"/>
                  <w:szCs w:val="22"/>
                </w:rPr>
                <w:id w:val="1379439073"/>
                <w:placeholder>
                  <w:docPart w:val="66CDFCAE56654E2A91763C9FEAD5DBB0"/>
                </w:placeholder>
                <w:showingPlcHdr/>
                <w:text/>
              </w:sdtPr>
              <w:sdtContent>
                <w:r w:rsidRPr="003516CD">
                  <w:rPr>
                    <w:rStyle w:val="Besedilooznabemesta"/>
                    <w:rFonts w:asciiTheme="minorHAnsi" w:hAnsiTheme="minorHAnsi" w:cstheme="minorHAnsi"/>
                    <w:sz w:val="22"/>
                    <w:szCs w:val="22"/>
                  </w:rPr>
                  <w:t>Kliknite ali tapnite tukaj, če želite vnesti besedilo.</w:t>
                </w:r>
              </w:sdtContent>
            </w:sdt>
          </w:p>
        </w:tc>
        <w:tc>
          <w:tcPr>
            <w:tcW w:w="2126" w:type="dxa"/>
          </w:tcPr>
          <w:p w14:paraId="08BF0A2A"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 xml:space="preserve">   Izdajatelj menice</w:t>
            </w:r>
          </w:p>
        </w:tc>
        <w:tc>
          <w:tcPr>
            <w:tcW w:w="4459" w:type="dxa"/>
          </w:tcPr>
          <w:p w14:paraId="23F5A335" w14:textId="77777777" w:rsidR="00AD77EE" w:rsidRPr="003516CD" w:rsidRDefault="00AD77EE" w:rsidP="00DD3412">
            <w:pPr>
              <w:rPr>
                <w:rFonts w:asciiTheme="minorHAnsi" w:hAnsiTheme="minorHAnsi" w:cstheme="minorHAnsi"/>
                <w:sz w:val="22"/>
                <w:szCs w:val="22"/>
              </w:rPr>
            </w:pPr>
          </w:p>
          <w:p w14:paraId="2182F9B4" w14:textId="77777777" w:rsidR="00AD77EE" w:rsidRPr="003516CD" w:rsidRDefault="00AD77EE" w:rsidP="00DD3412">
            <w:pPr>
              <w:rPr>
                <w:rFonts w:asciiTheme="minorHAnsi" w:hAnsiTheme="minorHAnsi" w:cstheme="minorHAnsi"/>
                <w:sz w:val="22"/>
                <w:szCs w:val="22"/>
              </w:rPr>
            </w:pPr>
            <w:r w:rsidRPr="003516CD">
              <w:rPr>
                <w:rFonts w:asciiTheme="minorHAnsi" w:hAnsiTheme="minorHAnsi" w:cstheme="minorHAnsi"/>
                <w:sz w:val="22"/>
                <w:szCs w:val="22"/>
              </w:rPr>
              <w:t>________________________________</w:t>
            </w:r>
          </w:p>
          <w:p w14:paraId="38B232E0" w14:textId="77777777" w:rsidR="00AD77EE" w:rsidRPr="003516CD" w:rsidRDefault="00AD77EE" w:rsidP="00DD3412">
            <w:pPr>
              <w:jc w:val="center"/>
              <w:rPr>
                <w:rFonts w:asciiTheme="minorHAnsi" w:hAnsiTheme="minorHAnsi" w:cstheme="minorHAnsi"/>
                <w:sz w:val="22"/>
                <w:szCs w:val="22"/>
              </w:rPr>
            </w:pPr>
            <w:r w:rsidRPr="003516CD">
              <w:rPr>
                <w:rFonts w:asciiTheme="minorHAnsi" w:hAnsiTheme="minorHAnsi" w:cstheme="minorHAnsi"/>
                <w:sz w:val="22"/>
                <w:szCs w:val="22"/>
              </w:rPr>
              <w:t>žig in podpis</w:t>
            </w:r>
          </w:p>
        </w:tc>
      </w:tr>
    </w:tbl>
    <w:p w14:paraId="3FC3EF5C" w14:textId="77777777" w:rsidR="00AD77EE" w:rsidRPr="003516CD" w:rsidRDefault="00AD77EE" w:rsidP="00AD77EE">
      <w:pPr>
        <w:autoSpaceDE w:val="0"/>
        <w:autoSpaceDN w:val="0"/>
        <w:adjustRightInd w:val="0"/>
        <w:rPr>
          <w:rFonts w:asciiTheme="minorHAnsi" w:hAnsiTheme="minorHAnsi" w:cstheme="minorHAnsi"/>
          <w:sz w:val="22"/>
          <w:szCs w:val="22"/>
        </w:rPr>
      </w:pPr>
    </w:p>
    <w:p w14:paraId="5AC272F6" w14:textId="77777777" w:rsidR="00AD77EE" w:rsidRPr="006638AC" w:rsidRDefault="00AD77EE" w:rsidP="00AD77EE">
      <w:pPr>
        <w:autoSpaceDE w:val="0"/>
        <w:autoSpaceDN w:val="0"/>
        <w:adjustRightInd w:val="0"/>
        <w:rPr>
          <w:rFonts w:asciiTheme="minorHAnsi" w:hAnsiTheme="minorHAnsi" w:cstheme="minorHAnsi"/>
        </w:rPr>
        <w:sectPr w:rsidR="00AD77EE" w:rsidRPr="006638AC" w:rsidSect="00934AAB">
          <w:pgSz w:w="11906" w:h="16838"/>
          <w:pgMar w:top="1843" w:right="1134" w:bottom="1843" w:left="1134" w:header="1191" w:footer="709" w:gutter="0"/>
          <w:cols w:space="708"/>
          <w:docGrid w:linePitch="360"/>
        </w:sectPr>
      </w:pPr>
    </w:p>
    <w:p w14:paraId="70C13FB3" w14:textId="77777777" w:rsidR="00AD77EE" w:rsidRPr="006638AC" w:rsidRDefault="00AD77EE" w:rsidP="00AD77EE">
      <w:pPr>
        <w:tabs>
          <w:tab w:val="left" w:pos="2694"/>
          <w:tab w:val="left" w:pos="2977"/>
        </w:tabs>
        <w:ind w:right="1"/>
        <w:rPr>
          <w:rFonts w:asciiTheme="minorHAnsi" w:hAnsiTheme="minorHAnsi" w:cstheme="minorHAnsi"/>
          <w:b/>
        </w:rPr>
      </w:pPr>
      <w:bookmarkStart w:id="39" w:name="_Hlk113274074"/>
      <w:r w:rsidRPr="006638AC">
        <w:rPr>
          <w:rFonts w:asciiTheme="minorHAnsi" w:hAnsiTheme="minorHAnsi" w:cstheme="minorHAnsi"/>
          <w:b/>
        </w:rPr>
        <w:lastRenderedPageBreak/>
        <w:t>OBR-7</w:t>
      </w:r>
    </w:p>
    <w:p w14:paraId="40B5AB4A" w14:textId="77777777" w:rsidR="00AD77EE" w:rsidRPr="006638AC" w:rsidRDefault="00AD77EE" w:rsidP="00AD77EE">
      <w:pPr>
        <w:spacing w:after="120"/>
        <w:rPr>
          <w:rFonts w:asciiTheme="minorHAnsi" w:hAnsiTheme="minorHAnsi" w:cstheme="minorHAnsi"/>
          <w:b/>
        </w:rPr>
      </w:pPr>
    </w:p>
    <w:p w14:paraId="14791A11" w14:textId="77777777" w:rsidR="00AD77EE" w:rsidRPr="003516CD" w:rsidRDefault="00AD77EE" w:rsidP="00AD77EE">
      <w:pPr>
        <w:rPr>
          <w:rFonts w:asciiTheme="minorHAnsi" w:hAnsiTheme="minorHAnsi" w:cstheme="minorHAnsi"/>
          <w:color w:val="000000"/>
          <w:sz w:val="22"/>
          <w:szCs w:val="22"/>
        </w:rPr>
      </w:pPr>
      <w:r w:rsidRPr="003516CD">
        <w:rPr>
          <w:rFonts w:asciiTheme="minorHAnsi" w:hAnsiTheme="minorHAnsi" w:cstheme="minorHAnsi"/>
          <w:i/>
          <w:color w:val="000000"/>
          <w:sz w:val="22"/>
          <w:szCs w:val="22"/>
        </w:rPr>
        <w:t>Gospodarski subjekt:</w:t>
      </w:r>
      <w:r w:rsidRPr="003516CD">
        <w:rPr>
          <w:rFonts w:asciiTheme="minorHAnsi" w:hAnsiTheme="minorHAnsi" w:cstheme="minorHAnsi"/>
          <w:color w:val="000000"/>
          <w:sz w:val="22"/>
          <w:szCs w:val="22"/>
        </w:rPr>
        <w:t xml:space="preserve"> </w:t>
      </w:r>
    </w:p>
    <w:sdt>
      <w:sdtPr>
        <w:rPr>
          <w:rFonts w:asciiTheme="minorHAnsi" w:hAnsiTheme="minorHAnsi" w:cstheme="minorHAnsi"/>
          <w:sz w:val="22"/>
          <w:szCs w:val="22"/>
        </w:rPr>
        <w:id w:val="-804004835"/>
        <w:placeholder>
          <w:docPart w:val="059BA08F3BB044A09CDC06497E1EED7D"/>
        </w:placeholder>
        <w:showingPlcHdr/>
      </w:sdtPr>
      <w:sdtContent>
        <w:p w14:paraId="4211A146" w14:textId="3964DF49" w:rsidR="00465A52" w:rsidRPr="003516CD" w:rsidRDefault="00AD77EE" w:rsidP="00AD77EE">
          <w:pPr>
            <w:spacing w:after="120"/>
            <w:rPr>
              <w:rFonts w:asciiTheme="minorHAnsi" w:hAnsiTheme="minorHAnsi" w:cstheme="minorHAnsi"/>
              <w:sz w:val="22"/>
              <w:szCs w:val="22"/>
            </w:rPr>
          </w:pPr>
          <w:r w:rsidRPr="003516CD">
            <w:rPr>
              <w:rStyle w:val="Besedilooznabemesta"/>
              <w:rFonts w:asciiTheme="minorHAnsi" w:hAnsiTheme="minorHAnsi" w:cstheme="minorHAnsi"/>
              <w:sz w:val="22"/>
              <w:szCs w:val="22"/>
            </w:rPr>
            <w:t>Kliknite ali tapnite tukaj, če želite vnesti besedilo.</w:t>
          </w:r>
        </w:p>
      </w:sdtContent>
    </w:sdt>
    <w:p w14:paraId="665A332E" w14:textId="77777777" w:rsidR="003516CD" w:rsidRDefault="003516CD" w:rsidP="00465A52">
      <w:pPr>
        <w:spacing w:after="120"/>
        <w:jc w:val="center"/>
        <w:rPr>
          <w:rFonts w:asciiTheme="minorHAnsi" w:hAnsiTheme="minorHAnsi" w:cstheme="minorHAnsi"/>
          <w:b/>
          <w:sz w:val="22"/>
          <w:szCs w:val="22"/>
        </w:rPr>
      </w:pPr>
    </w:p>
    <w:p w14:paraId="4AD1ACA7" w14:textId="2D6A69F7" w:rsidR="00AD77EE" w:rsidRDefault="00AD77EE" w:rsidP="00465A52">
      <w:pPr>
        <w:spacing w:after="120"/>
        <w:jc w:val="center"/>
        <w:rPr>
          <w:rFonts w:asciiTheme="minorHAnsi" w:hAnsiTheme="minorHAnsi" w:cstheme="minorHAnsi"/>
          <w:b/>
          <w:sz w:val="22"/>
          <w:szCs w:val="22"/>
        </w:rPr>
      </w:pPr>
      <w:r w:rsidRPr="003516CD">
        <w:rPr>
          <w:rFonts w:asciiTheme="minorHAnsi" w:hAnsiTheme="minorHAnsi" w:cstheme="minorHAnsi"/>
          <w:b/>
          <w:sz w:val="22"/>
          <w:szCs w:val="22"/>
        </w:rPr>
        <w:t>IZJAVA GOSPODARSKEGA SUBJEKTA</w:t>
      </w:r>
      <w:bookmarkEnd w:id="39"/>
    </w:p>
    <w:p w14:paraId="6670050A" w14:textId="77777777" w:rsidR="003516CD" w:rsidRPr="003516CD" w:rsidRDefault="003516CD" w:rsidP="00465A52">
      <w:pPr>
        <w:spacing w:after="120"/>
        <w:jc w:val="center"/>
        <w:rPr>
          <w:rFonts w:asciiTheme="minorHAnsi" w:hAnsiTheme="minorHAnsi" w:cstheme="minorHAnsi"/>
          <w:b/>
          <w:sz w:val="22"/>
          <w:szCs w:val="22"/>
        </w:rPr>
      </w:pPr>
    </w:p>
    <w:p w14:paraId="68D9705C" w14:textId="05B81BB9" w:rsidR="00AD77EE" w:rsidRPr="003516CD" w:rsidRDefault="00AD77EE"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okviru javnega naročila »</w:t>
      </w:r>
      <w:r w:rsidR="00763F2E" w:rsidRPr="003516CD">
        <w:rPr>
          <w:rFonts w:asciiTheme="minorHAnsi" w:hAnsiTheme="minorHAnsi" w:cstheme="minorHAnsi"/>
          <w:sz w:val="22"/>
          <w:szCs w:val="22"/>
        </w:rPr>
        <w:t xml:space="preserve">DOBAVA </w:t>
      </w:r>
      <w:r w:rsidR="00763F2E">
        <w:rPr>
          <w:rFonts w:asciiTheme="minorHAnsi" w:hAnsiTheme="minorHAnsi" w:cstheme="minorHAnsi"/>
          <w:sz w:val="22"/>
          <w:szCs w:val="22"/>
        </w:rPr>
        <w:t>POGONSKIH GORIV</w:t>
      </w:r>
      <w:r w:rsidRPr="003516CD">
        <w:rPr>
          <w:rFonts w:asciiTheme="minorHAnsi" w:eastAsia="Calibri" w:hAnsiTheme="minorHAnsi" w:cstheme="minorHAnsi"/>
          <w:sz w:val="22"/>
          <w:szCs w:val="22"/>
        </w:rPr>
        <w:t>«</w:t>
      </w:r>
      <w:r w:rsidRPr="003516CD">
        <w:rPr>
          <w:rFonts w:asciiTheme="minorHAnsi" w:hAnsiTheme="minorHAnsi" w:cstheme="minorHAnsi"/>
          <w:sz w:val="22"/>
          <w:szCs w:val="22"/>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3516CD" w:rsidRDefault="00AD77EE" w:rsidP="00AD77EE">
      <w:pPr>
        <w:rPr>
          <w:rFonts w:asciiTheme="minorHAnsi" w:hAnsiTheme="minorHAnsi" w:cstheme="minorHAnsi"/>
          <w:b/>
          <w:sz w:val="22"/>
          <w:szCs w:val="22"/>
        </w:rPr>
      </w:pPr>
    </w:p>
    <w:p w14:paraId="57ABC5F8"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ruski državljan ali fizična ali pravna oseba, subjekt ali organ s sedežem v Rusiji;</w:t>
      </w:r>
    </w:p>
    <w:p w14:paraId="73D6A005"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pravna oseba, subjekt ali organ, katerega več kot 50-odstotni delež je v neposredni ali posredni lasti subjekta iz točke (a) tega odstavka, ali</w:t>
      </w:r>
    </w:p>
    <w:p w14:paraId="0BC5D35C" w14:textId="77777777"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fizična ali pravna oseba, subjekt ali organ, ki deluje v imenu ali po navodilih subjekta iz točke (a) ali (b) tega odstavka,</w:t>
      </w:r>
    </w:p>
    <w:p w14:paraId="1AD9FA05" w14:textId="0193AD49" w:rsidR="00AD77EE" w:rsidRPr="003516CD" w:rsidRDefault="00AD77EE" w:rsidP="00473A8E">
      <w:pPr>
        <w:pStyle w:val="Odstavekseznama"/>
        <w:numPr>
          <w:ilvl w:val="0"/>
          <w:numId w:val="13"/>
        </w:numPr>
        <w:spacing w:after="120"/>
        <w:contextualSpacing w:val="0"/>
        <w:jc w:val="both"/>
        <w:rPr>
          <w:rFonts w:asciiTheme="minorHAnsi" w:hAnsiTheme="minorHAnsi" w:cstheme="minorHAnsi"/>
          <w:sz w:val="22"/>
          <w:szCs w:val="22"/>
        </w:rPr>
      </w:pPr>
      <w:r w:rsidRPr="003516CD">
        <w:rPr>
          <w:rFonts w:asciiTheme="minorHAnsi" w:hAnsiTheme="minorHAnsi" w:cstheme="minorHAnsi"/>
          <w:sz w:val="22"/>
          <w:szCs w:val="22"/>
        </w:rPr>
        <w:t>podizvajalec, dobavitelj ali subjekt, katerega zmogljivosti se uporabljajo v smislu direktiv o javnem naročanju, ki predstavljajo več kot 10 % vrednosti predmetnega naročila.</w:t>
      </w:r>
    </w:p>
    <w:p w14:paraId="37596536" w14:textId="77777777" w:rsidR="00AD77EE" w:rsidRPr="003516CD" w:rsidRDefault="00AD77EE"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zvezi s predmetnim javnim naročilom izjavljamo, da:</w:t>
      </w:r>
    </w:p>
    <w:p w14:paraId="7B8CA8D2" w14:textId="32448EFD"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smo seznanjeni z vsemi pogoji in zahtevami Dokumentacije za oddajo javnega naročila z oznako </w:t>
      </w:r>
      <w:r w:rsidR="009B0361" w:rsidRPr="003516CD">
        <w:rPr>
          <w:rFonts w:asciiTheme="minorHAnsi" w:hAnsiTheme="minorHAnsi" w:cstheme="minorHAnsi"/>
          <w:sz w:val="22"/>
          <w:szCs w:val="22"/>
        </w:rPr>
        <w:t>JN-OP-B-</w:t>
      </w:r>
      <w:r w:rsidR="004E62DC">
        <w:rPr>
          <w:rFonts w:asciiTheme="minorHAnsi" w:hAnsiTheme="minorHAnsi" w:cstheme="minorHAnsi"/>
          <w:sz w:val="22"/>
          <w:szCs w:val="22"/>
        </w:rPr>
        <w:t>5</w:t>
      </w:r>
      <w:r w:rsidR="009B0361" w:rsidRPr="003516CD">
        <w:rPr>
          <w:rFonts w:asciiTheme="minorHAnsi" w:hAnsiTheme="minorHAnsi" w:cstheme="minorHAnsi"/>
          <w:sz w:val="22"/>
          <w:szCs w:val="22"/>
        </w:rPr>
        <w:t>/2026</w:t>
      </w:r>
      <w:r w:rsidRPr="003516CD">
        <w:rPr>
          <w:rFonts w:asciiTheme="minorHAnsi" w:hAnsiTheme="minorHAnsi" w:cstheme="minorHAnsi"/>
          <w:sz w:val="22"/>
          <w:szCs w:val="22"/>
        </w:rPr>
        <w:t>,</w:t>
      </w:r>
    </w:p>
    <w:p w14:paraId="5E35892E" w14:textId="07DD7E7A"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se z vsemi pogoji Dokumentacije za oddajo javnega naročila z oznako </w:t>
      </w:r>
      <w:r w:rsidR="009B0361" w:rsidRPr="003516CD">
        <w:rPr>
          <w:rFonts w:asciiTheme="minorHAnsi" w:hAnsiTheme="minorHAnsi" w:cstheme="minorHAnsi"/>
          <w:sz w:val="22"/>
          <w:szCs w:val="22"/>
        </w:rPr>
        <w:t>JN-OP-B-</w:t>
      </w:r>
      <w:r w:rsidR="004E62DC">
        <w:rPr>
          <w:rFonts w:asciiTheme="minorHAnsi" w:hAnsiTheme="minorHAnsi" w:cstheme="minorHAnsi"/>
          <w:sz w:val="22"/>
          <w:szCs w:val="22"/>
        </w:rPr>
        <w:t>5</w:t>
      </w:r>
      <w:r w:rsidR="009B0361" w:rsidRPr="003516CD">
        <w:rPr>
          <w:rFonts w:asciiTheme="minorHAnsi" w:hAnsiTheme="minorHAnsi" w:cstheme="minorHAnsi"/>
          <w:sz w:val="22"/>
          <w:szCs w:val="22"/>
        </w:rPr>
        <w:t xml:space="preserve">/2026 </w:t>
      </w:r>
      <w:r w:rsidRPr="003516CD">
        <w:rPr>
          <w:rFonts w:asciiTheme="minorHAnsi" w:hAnsiTheme="minorHAnsi" w:cstheme="minorHAnsi"/>
          <w:sz w:val="22"/>
          <w:szCs w:val="22"/>
        </w:rPr>
        <w:t>v celoti strinjamo,</w:t>
      </w:r>
    </w:p>
    <w:p w14:paraId="19A050FE" w14:textId="4115BDE1" w:rsidR="00AD77EE" w:rsidRPr="003516CD" w:rsidRDefault="00AD77EE" w:rsidP="00473A8E">
      <w:pPr>
        <w:numPr>
          <w:ilvl w:val="0"/>
          <w:numId w:val="16"/>
        </w:numPr>
        <w:tabs>
          <w:tab w:val="clear" w:pos="720"/>
          <w:tab w:val="num" w:pos="1134"/>
        </w:tabs>
        <w:ind w:left="1134" w:hanging="283"/>
        <w:jc w:val="both"/>
        <w:rPr>
          <w:rFonts w:asciiTheme="minorHAnsi" w:hAnsiTheme="minorHAnsi" w:cstheme="minorHAnsi"/>
          <w:sz w:val="22"/>
          <w:szCs w:val="22"/>
        </w:rPr>
      </w:pPr>
      <w:r w:rsidRPr="003516CD">
        <w:rPr>
          <w:rFonts w:asciiTheme="minorHAnsi" w:hAnsiTheme="minorHAnsi" w:cstheme="minorHAnsi"/>
          <w:sz w:val="22"/>
          <w:szCs w:val="22"/>
        </w:rPr>
        <w:t xml:space="preserve">izpolnjujemo vse pogoje, ki so določeni v Dokumentaciji za oddajo javnega naročila z oznako </w:t>
      </w:r>
      <w:r w:rsidR="009B0361" w:rsidRPr="003516CD">
        <w:rPr>
          <w:rFonts w:asciiTheme="minorHAnsi" w:hAnsiTheme="minorHAnsi" w:cstheme="minorHAnsi"/>
          <w:sz w:val="22"/>
          <w:szCs w:val="22"/>
        </w:rPr>
        <w:t>JN-OP-B-</w:t>
      </w:r>
      <w:r w:rsidR="004E62DC">
        <w:rPr>
          <w:rFonts w:asciiTheme="minorHAnsi" w:hAnsiTheme="minorHAnsi" w:cstheme="minorHAnsi"/>
          <w:sz w:val="22"/>
          <w:szCs w:val="22"/>
        </w:rPr>
        <w:t>5</w:t>
      </w:r>
      <w:r w:rsidR="009B0361" w:rsidRPr="003516CD">
        <w:rPr>
          <w:rFonts w:asciiTheme="minorHAnsi" w:hAnsiTheme="minorHAnsi" w:cstheme="minorHAnsi"/>
          <w:sz w:val="22"/>
          <w:szCs w:val="22"/>
        </w:rPr>
        <w:t>/2026</w:t>
      </w:r>
      <w:r w:rsidRPr="003516CD">
        <w:rPr>
          <w:rFonts w:asciiTheme="minorHAnsi" w:hAnsiTheme="minorHAnsi" w:cstheme="minorHAnsi"/>
          <w:sz w:val="22"/>
          <w:szCs w:val="22"/>
        </w:rPr>
        <w:t>, in jih bomo izpolnjevali tudi v primeru sklenitve pogodbe.</w:t>
      </w:r>
    </w:p>
    <w:p w14:paraId="28D351C2" w14:textId="77777777" w:rsidR="00465A52" w:rsidRPr="003516CD" w:rsidRDefault="00465A52" w:rsidP="00465A52">
      <w:pPr>
        <w:ind w:left="1134"/>
        <w:jc w:val="both"/>
        <w:rPr>
          <w:rFonts w:asciiTheme="minorHAnsi" w:hAnsiTheme="minorHAnsi" w:cstheme="minorHAnsi"/>
          <w:sz w:val="22"/>
          <w:szCs w:val="22"/>
        </w:rPr>
      </w:pPr>
    </w:p>
    <w:p w14:paraId="77A78EDB" w14:textId="0879ED51" w:rsidR="00131AB5" w:rsidRPr="003516CD" w:rsidRDefault="00131AB5" w:rsidP="00473A8E">
      <w:pPr>
        <w:pStyle w:val="Odstavekseznama"/>
        <w:numPr>
          <w:ilvl w:val="0"/>
          <w:numId w:val="15"/>
        </w:numPr>
        <w:ind w:left="567" w:hanging="425"/>
        <w:contextualSpacing w:val="0"/>
        <w:jc w:val="both"/>
        <w:rPr>
          <w:rFonts w:asciiTheme="minorHAnsi" w:hAnsiTheme="minorHAnsi" w:cstheme="minorHAnsi"/>
          <w:sz w:val="22"/>
          <w:szCs w:val="22"/>
        </w:rPr>
      </w:pPr>
      <w:r w:rsidRPr="003516CD">
        <w:rPr>
          <w:rFonts w:asciiTheme="minorHAnsi" w:hAnsiTheme="minorHAnsi" w:cstheme="minorHAnsi"/>
          <w:sz w:val="22"/>
          <w:szCs w:val="22"/>
        </w:rPr>
        <w:t>V zvezi z javnim naročilom »</w:t>
      </w:r>
      <w:r w:rsidR="00763F2E" w:rsidRPr="003516CD">
        <w:rPr>
          <w:rFonts w:asciiTheme="minorHAnsi" w:hAnsiTheme="minorHAnsi" w:cstheme="minorHAnsi"/>
          <w:sz w:val="22"/>
          <w:szCs w:val="22"/>
        </w:rPr>
        <w:t xml:space="preserve">DOBAVA </w:t>
      </w:r>
      <w:r w:rsidR="00763F2E">
        <w:rPr>
          <w:rFonts w:asciiTheme="minorHAnsi" w:hAnsiTheme="minorHAnsi" w:cstheme="minorHAnsi"/>
          <w:sz w:val="22"/>
          <w:szCs w:val="22"/>
        </w:rPr>
        <w:t>POGONSKIH GORIV</w:t>
      </w:r>
      <w:r w:rsidRPr="003516CD">
        <w:rPr>
          <w:rFonts w:asciiTheme="minorHAnsi" w:hAnsiTheme="minorHAnsi" w:cstheme="minorHAnsi"/>
          <w:sz w:val="22"/>
          <w:szCs w:val="22"/>
        </w:rPr>
        <w:t>« izjavljamo, da (ustrezno odkljukajte in po potrebi izpolnite):</w:t>
      </w:r>
    </w:p>
    <w:p w14:paraId="5C2EA424" w14:textId="480376C1" w:rsidR="00131AB5" w:rsidRPr="003516CD" w:rsidRDefault="00000000" w:rsidP="003516CD">
      <w:pPr>
        <w:pStyle w:val="Odstavekseznama"/>
        <w:widowControl w:val="0"/>
        <w:suppressAutoHyphens/>
        <w:spacing w:line="266" w:lineRule="exact"/>
        <w:ind w:left="851"/>
        <w:jc w:val="both"/>
        <w:rPr>
          <w:rFonts w:asciiTheme="minorHAnsi" w:hAnsiTheme="minorHAnsi" w:cstheme="minorHAnsi"/>
          <w:sz w:val="22"/>
          <w:szCs w:val="22"/>
        </w:rPr>
      </w:pPr>
      <w:sdt>
        <w:sdtPr>
          <w:rPr>
            <w:rFonts w:asciiTheme="minorHAnsi" w:hAnsiTheme="minorHAnsi" w:cstheme="minorHAnsi"/>
            <w:sz w:val="22"/>
            <w:szCs w:val="22"/>
          </w:rPr>
          <w:id w:val="602080545"/>
          <w14:checkbox>
            <w14:checked w14:val="0"/>
            <w14:checkedState w14:val="2612" w14:font="MS Gothic"/>
            <w14:uncheckedState w14:val="2610" w14:font="MS Gothic"/>
          </w14:checkbox>
        </w:sdtPr>
        <w:sdtContent>
          <w:r w:rsidR="003516CD">
            <w:rPr>
              <w:rFonts w:ascii="MS Gothic" w:eastAsia="MS Gothic" w:hAnsi="MS Gothic" w:cstheme="minorHAnsi" w:hint="eastAsia"/>
              <w:sz w:val="22"/>
              <w:szCs w:val="22"/>
            </w:rPr>
            <w:t>☐</w:t>
          </w:r>
        </w:sdtContent>
      </w:sdt>
      <w:r w:rsidR="00131AB5" w:rsidRPr="003516CD">
        <w:rPr>
          <w:rFonts w:asciiTheme="minorHAnsi" w:hAnsiTheme="minorHAnsi" w:cstheme="minorHAnsi"/>
          <w:sz w:val="22"/>
          <w:szCs w:val="22"/>
        </w:rPr>
        <w:t xml:space="preserve"> </w:t>
      </w:r>
      <w:r w:rsidR="003516CD">
        <w:rPr>
          <w:rFonts w:asciiTheme="minorHAnsi" w:hAnsiTheme="minorHAnsi" w:cstheme="minorHAnsi"/>
          <w:sz w:val="22"/>
          <w:szCs w:val="22"/>
        </w:rPr>
        <w:t xml:space="preserve">se </w:t>
      </w:r>
      <w:r w:rsidR="00131AB5" w:rsidRPr="003516CD">
        <w:rPr>
          <w:rFonts w:asciiTheme="minorHAnsi" w:hAnsiTheme="minorHAnsi" w:cstheme="minorHAnsi"/>
          <w:sz w:val="22"/>
          <w:szCs w:val="22"/>
        </w:rPr>
        <w:t xml:space="preserve">ne nahajamo v enem od položajev iz prvega, b) točke četrtega ali šestega odstavka 75. člena ZJN-3; </w:t>
      </w:r>
    </w:p>
    <w:p w14:paraId="045BF34A" w14:textId="77777777" w:rsidR="00131AB5" w:rsidRPr="003516CD" w:rsidRDefault="00000000" w:rsidP="003516CD">
      <w:pPr>
        <w:pStyle w:val="Odstavekseznama"/>
        <w:widowControl w:val="0"/>
        <w:suppressAutoHyphens/>
        <w:spacing w:line="266" w:lineRule="exact"/>
        <w:ind w:left="851"/>
        <w:jc w:val="both"/>
        <w:rPr>
          <w:rFonts w:asciiTheme="minorHAnsi" w:hAnsiTheme="minorHAnsi" w:cstheme="minorHAnsi"/>
          <w:sz w:val="22"/>
          <w:szCs w:val="22"/>
        </w:rPr>
      </w:pPr>
      <w:sdt>
        <w:sdtPr>
          <w:rPr>
            <w:rFonts w:asciiTheme="minorHAnsi" w:hAnsiTheme="minorHAnsi" w:cstheme="minorHAnsi"/>
            <w:sz w:val="22"/>
            <w:szCs w:val="22"/>
          </w:rPr>
          <w:id w:val="73873486"/>
          <w14:checkbox>
            <w14:checked w14:val="0"/>
            <w14:checkedState w14:val="2612" w14:font="MS Gothic"/>
            <w14:uncheckedState w14:val="2610" w14:font="MS Gothic"/>
          </w14:checkbox>
        </w:sdtPr>
        <w:sdtContent>
          <w:r w:rsidR="00131AB5" w:rsidRPr="003516CD">
            <w:rPr>
              <w:rFonts w:ascii="Segoe UI Symbol" w:eastAsia="MS Gothic" w:hAnsi="Segoe UI Symbol" w:cs="Segoe UI Symbol"/>
              <w:sz w:val="22"/>
              <w:szCs w:val="22"/>
            </w:rPr>
            <w:t>☐</w:t>
          </w:r>
        </w:sdtContent>
      </w:sdt>
      <w:r w:rsidR="00131AB5" w:rsidRPr="003516CD">
        <w:rPr>
          <w:rFonts w:asciiTheme="minorHAnsi" w:hAnsiTheme="minorHAnsi" w:cstheme="minorHAnsi"/>
          <w:sz w:val="22"/>
          <w:szCs w:val="22"/>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sz w:val="22"/>
            <w:szCs w:val="22"/>
          </w:rPr>
          <w:id w:val="-568806822"/>
          <w:placeholder>
            <w:docPart w:val="12EC5B6FB44540B6AB80A471C0300066"/>
          </w:placeholder>
          <w:showingPlcHdr/>
          <w:text/>
        </w:sdtPr>
        <w:sdtContent>
          <w:r w:rsidR="00131AB5" w:rsidRPr="003516CD">
            <w:rPr>
              <w:rStyle w:val="Besedilooznabemesta"/>
              <w:rFonts w:asciiTheme="minorHAnsi" w:eastAsiaTheme="majorEastAsia" w:hAnsiTheme="minorHAnsi" w:cstheme="minorHAnsi"/>
              <w:sz w:val="22"/>
              <w:szCs w:val="22"/>
            </w:rPr>
            <w:t>Kliknite ali tapnite tukaj, če želite vnesti besedilo.</w:t>
          </w:r>
        </w:sdtContent>
      </w:sdt>
    </w:p>
    <w:p w14:paraId="33A2CE93" w14:textId="47EFB2F0" w:rsidR="00AD77EE" w:rsidRDefault="00AD77EE" w:rsidP="00AD77EE">
      <w:pPr>
        <w:rPr>
          <w:rFonts w:asciiTheme="minorHAnsi" w:hAnsiTheme="minorHAnsi" w:cstheme="minorHAnsi"/>
          <w:sz w:val="22"/>
          <w:szCs w:val="22"/>
        </w:rPr>
      </w:pPr>
    </w:p>
    <w:p w14:paraId="51B07F72" w14:textId="77777777" w:rsidR="003516CD" w:rsidRPr="003516CD" w:rsidRDefault="003516CD" w:rsidP="00AD77EE">
      <w:pPr>
        <w:rPr>
          <w:rFonts w:asciiTheme="minorHAnsi" w:hAnsiTheme="minorHAnsi" w:cstheme="minorHAnsi"/>
          <w:sz w:val="22"/>
          <w:szCs w:val="22"/>
        </w:rPr>
      </w:pPr>
    </w:p>
    <w:sdt>
      <w:sdtPr>
        <w:rPr>
          <w:rFonts w:asciiTheme="minorHAnsi" w:hAnsiTheme="minorHAnsi" w:cstheme="minorHAnsi"/>
          <w:sz w:val="22"/>
          <w:szCs w:val="22"/>
        </w:rPr>
        <w:id w:val="-1015602503"/>
        <w:placeholder>
          <w:docPart w:val="F7177287D56F4311B7EE7F56291D06F8"/>
        </w:placeholder>
        <w:showingPlcHdr/>
        <w:text/>
      </w:sdtPr>
      <w:sdtContent>
        <w:p w14:paraId="07DB9A2C"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EB64961"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(Kraj in datum)                                                                                     Žig            </w:t>
      </w:r>
    </w:p>
    <w:p w14:paraId="0229B4FB" w14:textId="77777777" w:rsidR="00AD77EE" w:rsidRPr="003516CD" w:rsidRDefault="00AD77EE" w:rsidP="00AD77EE">
      <w:pPr>
        <w:jc w:val="both"/>
        <w:rPr>
          <w:rFonts w:asciiTheme="minorHAnsi" w:hAnsiTheme="minorHAnsi" w:cstheme="minorHAnsi"/>
          <w:sz w:val="22"/>
          <w:szCs w:val="22"/>
        </w:rPr>
      </w:pPr>
    </w:p>
    <w:p w14:paraId="1510B124" w14:textId="77777777" w:rsidR="00AD77EE" w:rsidRPr="003516CD" w:rsidRDefault="00AD77EE" w:rsidP="00AD77EE">
      <w:pPr>
        <w:jc w:val="both"/>
        <w:rPr>
          <w:rFonts w:asciiTheme="minorHAnsi" w:hAnsiTheme="minorHAnsi" w:cstheme="minorHAnsi"/>
          <w:sz w:val="22"/>
          <w:szCs w:val="22"/>
        </w:rPr>
      </w:pPr>
    </w:p>
    <w:sdt>
      <w:sdtPr>
        <w:rPr>
          <w:rFonts w:asciiTheme="minorHAnsi" w:hAnsiTheme="minorHAnsi" w:cstheme="minorHAnsi"/>
          <w:sz w:val="22"/>
          <w:szCs w:val="22"/>
        </w:rPr>
        <w:id w:val="1710139846"/>
        <w:placeholder>
          <w:docPart w:val="F7177287D56F4311B7EE7F56291D06F8"/>
        </w:placeholder>
        <w:showingPlcHdr/>
        <w:text/>
      </w:sdtPr>
      <w:sdtContent>
        <w:p w14:paraId="3C686F26" w14:textId="77777777" w:rsidR="00AD77EE" w:rsidRPr="003516CD" w:rsidRDefault="00AD77EE" w:rsidP="00AD77EE">
          <w:pPr>
            <w:jc w:val="both"/>
            <w:rPr>
              <w:rFonts w:asciiTheme="minorHAnsi" w:hAnsiTheme="minorHAnsi" w:cstheme="minorHAnsi"/>
              <w:sz w:val="22"/>
              <w:szCs w:val="22"/>
            </w:rPr>
          </w:pPr>
          <w:r w:rsidRPr="003516CD">
            <w:rPr>
              <w:rStyle w:val="Besedilooznabemesta"/>
              <w:rFonts w:asciiTheme="minorHAnsi" w:eastAsiaTheme="majorEastAsia" w:hAnsiTheme="minorHAnsi" w:cstheme="minorHAnsi"/>
              <w:sz w:val="22"/>
              <w:szCs w:val="22"/>
            </w:rPr>
            <w:t>Kliknite ali tapnite tukaj, če želite vnesti besedilo.</w:t>
          </w:r>
        </w:p>
      </w:sdtContent>
    </w:sdt>
    <w:p w14:paraId="0D7CD0B6" w14:textId="77777777" w:rsidR="00AD77EE" w:rsidRPr="003516CD" w:rsidRDefault="00AD77EE" w:rsidP="00AD77EE">
      <w:pPr>
        <w:jc w:val="both"/>
        <w:rPr>
          <w:rFonts w:asciiTheme="minorHAnsi" w:hAnsiTheme="minorHAnsi" w:cstheme="minorHAnsi"/>
          <w:sz w:val="22"/>
          <w:szCs w:val="22"/>
        </w:rPr>
      </w:pPr>
      <w:r w:rsidRPr="003516CD">
        <w:rPr>
          <w:rFonts w:asciiTheme="minorHAnsi" w:hAnsiTheme="minorHAnsi" w:cstheme="minorHAnsi"/>
          <w:sz w:val="22"/>
          <w:szCs w:val="22"/>
        </w:rPr>
        <w:t xml:space="preserve">(Naziv in podpis zakonitega zastopnika ponudnika) </w:t>
      </w:r>
    </w:p>
    <w:p w14:paraId="085F89AC" w14:textId="77777777" w:rsidR="00AD77EE" w:rsidRPr="003516CD" w:rsidRDefault="00AD77EE" w:rsidP="00AD77EE">
      <w:pPr>
        <w:autoSpaceDE w:val="0"/>
        <w:autoSpaceDN w:val="0"/>
        <w:adjustRightInd w:val="0"/>
        <w:rPr>
          <w:rFonts w:asciiTheme="minorHAnsi" w:hAnsiTheme="minorHAnsi" w:cstheme="minorHAnsi"/>
          <w:sz w:val="22"/>
          <w:szCs w:val="22"/>
        </w:rPr>
      </w:pPr>
    </w:p>
    <w:p w14:paraId="61D9A19C" w14:textId="3D62CB04" w:rsidR="002614CA" w:rsidRDefault="0037526C" w:rsidP="00016D6A">
      <w:pPr>
        <w:ind w:left="4956" w:firstLine="708"/>
        <w:rPr>
          <w:rFonts w:asciiTheme="minorHAnsi" w:hAnsiTheme="minorHAnsi" w:cstheme="minorHAnsi"/>
          <w:sz w:val="22"/>
          <w:szCs w:val="22"/>
        </w:rPr>
      </w:pPr>
      <w:r w:rsidRPr="003516CD">
        <w:rPr>
          <w:rFonts w:asciiTheme="minorHAnsi" w:hAnsiTheme="minorHAnsi" w:cstheme="minorHAnsi"/>
          <w:sz w:val="22"/>
          <w:szCs w:val="22"/>
        </w:rPr>
        <w:t>Podpis odgovorne osebe</w:t>
      </w:r>
      <w:r w:rsidR="00016D6A" w:rsidRPr="003516CD">
        <w:rPr>
          <w:rFonts w:asciiTheme="minorHAnsi" w:hAnsiTheme="minorHAnsi" w:cstheme="minorHAnsi"/>
          <w:sz w:val="22"/>
          <w:szCs w:val="22"/>
        </w:rPr>
        <w:t>:</w:t>
      </w:r>
    </w:p>
    <w:p w14:paraId="6961A15D" w14:textId="77777777" w:rsidR="006A4ED6" w:rsidRDefault="006A4ED6" w:rsidP="00016D6A">
      <w:pPr>
        <w:ind w:left="4956" w:firstLine="708"/>
        <w:rPr>
          <w:rFonts w:asciiTheme="minorHAnsi" w:hAnsiTheme="minorHAnsi" w:cstheme="minorHAnsi"/>
          <w:sz w:val="22"/>
          <w:szCs w:val="22"/>
        </w:rPr>
        <w:sectPr w:rsidR="006A4ED6" w:rsidSect="00934AAB">
          <w:headerReference w:type="default" r:id="rId47"/>
          <w:footerReference w:type="default" r:id="rId48"/>
          <w:headerReference w:type="first" r:id="rId49"/>
          <w:footerReference w:type="first" r:id="rId50"/>
          <w:pgSz w:w="11906" w:h="16838"/>
          <w:pgMar w:top="1843" w:right="1440" w:bottom="1276" w:left="1440" w:header="709" w:footer="262" w:gutter="0"/>
          <w:cols w:space="708"/>
          <w:docGrid w:linePitch="360"/>
        </w:sectPr>
      </w:pPr>
    </w:p>
    <w:p w14:paraId="61785695" w14:textId="77777777" w:rsidR="006A4ED6" w:rsidRPr="00E1206E" w:rsidRDefault="006A4ED6" w:rsidP="006A4ED6">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609E7E40"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3B5E3B36"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291257EB" w14:textId="77777777" w:rsidR="006A4ED6" w:rsidRPr="00E1206E" w:rsidRDefault="006A4ED6" w:rsidP="006A4ED6">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1F531916EEDE45A18F39957E4E895FD4"/>
        </w:placeholder>
        <w:showingPlcHdr/>
      </w:sdtPr>
      <w:sdtContent>
        <w:p w14:paraId="3FC388EB" w14:textId="77777777" w:rsidR="006A4ED6" w:rsidRPr="00E1206E" w:rsidRDefault="006A4ED6" w:rsidP="006A4ED6">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4B688233"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0357CEC6"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5AA43927" w14:textId="77777777" w:rsidR="006A4ED6" w:rsidRPr="00E1206E" w:rsidRDefault="006A4ED6" w:rsidP="006A4ED6">
      <w:pPr>
        <w:widowControl w:val="0"/>
        <w:spacing w:line="266" w:lineRule="exact"/>
        <w:jc w:val="both"/>
        <w:rPr>
          <w:rFonts w:asciiTheme="minorHAnsi" w:hAnsiTheme="minorHAnsi" w:cstheme="minorHAnsi"/>
          <w:b/>
          <w:highlight w:val="yellow"/>
        </w:rPr>
      </w:pPr>
    </w:p>
    <w:p w14:paraId="693161FC" w14:textId="77777777" w:rsidR="006A4ED6" w:rsidRPr="00E1206E" w:rsidRDefault="006A4ED6" w:rsidP="006A4ED6">
      <w:pPr>
        <w:widowControl w:val="0"/>
        <w:spacing w:line="266" w:lineRule="exact"/>
        <w:jc w:val="center"/>
        <w:rPr>
          <w:rFonts w:asciiTheme="minorHAnsi" w:hAnsiTheme="minorHAnsi" w:cstheme="minorHAnsi"/>
          <w:b/>
        </w:rPr>
      </w:pPr>
      <w:r w:rsidRPr="00E1206E">
        <w:rPr>
          <w:rFonts w:asciiTheme="minorHAnsi" w:hAnsiTheme="minorHAnsi" w:cstheme="minorHAnsi"/>
          <w:b/>
        </w:rPr>
        <w:t>SOGLASJE K ODPRAVI RAČUNSKIH NAPAK</w:t>
      </w:r>
    </w:p>
    <w:p w14:paraId="2688F211" w14:textId="77777777" w:rsidR="006A4ED6" w:rsidRPr="00E1206E" w:rsidRDefault="006A4ED6" w:rsidP="006A4ED6">
      <w:pPr>
        <w:widowControl w:val="0"/>
        <w:spacing w:line="266" w:lineRule="exact"/>
        <w:jc w:val="both"/>
        <w:rPr>
          <w:rFonts w:asciiTheme="minorHAnsi" w:hAnsiTheme="minorHAnsi" w:cstheme="minorHAnsi"/>
          <w:b/>
        </w:rPr>
      </w:pPr>
    </w:p>
    <w:p w14:paraId="6EBB30C4" w14:textId="77777777" w:rsidR="006A4ED6" w:rsidRPr="00E1206E" w:rsidRDefault="006A4ED6" w:rsidP="006A4ED6">
      <w:pPr>
        <w:widowControl w:val="0"/>
        <w:spacing w:line="266" w:lineRule="exact"/>
        <w:jc w:val="both"/>
        <w:rPr>
          <w:rFonts w:asciiTheme="minorHAnsi" w:hAnsiTheme="minorHAnsi" w:cstheme="minorHAnsi"/>
          <w:b/>
        </w:rPr>
      </w:pPr>
    </w:p>
    <w:p w14:paraId="1E4AD10E" w14:textId="2317894A" w:rsidR="006A4ED6" w:rsidRPr="00E1206E" w:rsidRDefault="006A4ED6" w:rsidP="006A4ED6">
      <w:pPr>
        <w:widowControl w:val="0"/>
        <w:spacing w:line="266" w:lineRule="exact"/>
        <w:jc w:val="both"/>
        <w:rPr>
          <w:rFonts w:asciiTheme="minorHAnsi" w:hAnsiTheme="minorHAnsi" w:cstheme="minorHAnsi"/>
          <w:bCs/>
        </w:rPr>
      </w:pPr>
      <w:r w:rsidRPr="00E1206E">
        <w:rPr>
          <w:rFonts w:asciiTheme="minorHAnsi" w:hAnsiTheme="minorHAnsi" w:cstheme="minorHAnsi"/>
          <w:bCs/>
        </w:rPr>
        <w:t>V okviru oddaje pon</w:t>
      </w:r>
      <w:r w:rsidRPr="00DA6681">
        <w:rPr>
          <w:rFonts w:asciiTheme="minorHAnsi" w:hAnsiTheme="minorHAnsi" w:cstheme="minorHAnsi"/>
          <w:bCs/>
        </w:rPr>
        <w:t>udbe javnega naročila »</w:t>
      </w:r>
      <w:r w:rsidR="00763F2E" w:rsidRPr="00763F2E">
        <w:rPr>
          <w:rFonts w:asciiTheme="minorHAnsi" w:hAnsiTheme="minorHAnsi" w:cstheme="minorHAnsi"/>
          <w:bCs/>
        </w:rPr>
        <w:t>DOBAVA POGONSKIH GORIV</w:t>
      </w:r>
      <w:r w:rsidRPr="00DA6681">
        <w:rPr>
          <w:rFonts w:asciiTheme="minorHAnsi" w:hAnsiTheme="minorHAnsi" w:cstheme="minorHAnsi"/>
          <w:bCs/>
        </w:rPr>
        <w:t>«, skladno s 7. odstavkom</w:t>
      </w:r>
      <w:r w:rsidRPr="00E1206E">
        <w:rPr>
          <w:rFonts w:asciiTheme="minorHAnsi" w:hAnsiTheme="minorHAnsi" w:cstheme="minorHAnsi"/>
          <w:bCs/>
        </w:rPr>
        <w:t xml:space="preserve"> 89. člena ZJN-3, podajamo naslednje soglasje naročniku, da:</w:t>
      </w:r>
    </w:p>
    <w:p w14:paraId="3742D7AF" w14:textId="77777777" w:rsidR="006A4ED6" w:rsidRPr="00E1206E" w:rsidRDefault="006A4ED6" w:rsidP="006A4ED6">
      <w:pPr>
        <w:widowControl w:val="0"/>
        <w:spacing w:line="266" w:lineRule="exact"/>
        <w:ind w:left="284"/>
        <w:jc w:val="both"/>
        <w:rPr>
          <w:rFonts w:asciiTheme="minorHAnsi" w:hAnsiTheme="minorHAnsi" w:cstheme="minorHAnsi"/>
          <w:bCs/>
        </w:rPr>
      </w:pPr>
    </w:p>
    <w:p w14:paraId="1A5926FF" w14:textId="77777777" w:rsidR="006A4ED6" w:rsidRPr="00E1206E" w:rsidRDefault="006A4ED6" w:rsidP="006A4ED6">
      <w:pPr>
        <w:pStyle w:val="Odstavekseznama"/>
        <w:widowControl w:val="0"/>
        <w:numPr>
          <w:ilvl w:val="0"/>
          <w:numId w:val="8"/>
        </w:numPr>
        <w:suppressAutoHyphens/>
        <w:spacing w:line="266" w:lineRule="exact"/>
        <w:jc w:val="both"/>
        <w:rPr>
          <w:rFonts w:asciiTheme="minorHAnsi" w:hAnsiTheme="minorHAnsi" w:cstheme="minorHAnsi"/>
          <w:bCs/>
        </w:rPr>
      </w:pPr>
      <w:r w:rsidRPr="00E1206E">
        <w:rPr>
          <w:rFonts w:asciiTheme="minorHAnsi" w:hAnsiTheme="minorHAnsi" w:cstheme="minorHAnsi"/>
          <w:bCs/>
        </w:rPr>
        <w:t>popravi računske napake, ki jih odkrije pri pregledu in ocenjevanju ponudb, pri tem se količina in cena na enoto brez DDV ne smeta spreminjati;</w:t>
      </w:r>
    </w:p>
    <w:p w14:paraId="6939D6FB" w14:textId="77777777" w:rsidR="006A4ED6" w:rsidRPr="00E1206E" w:rsidRDefault="006A4ED6" w:rsidP="006A4ED6">
      <w:pPr>
        <w:pStyle w:val="Odstavekseznama"/>
        <w:widowControl w:val="0"/>
        <w:suppressAutoHyphens/>
        <w:spacing w:line="266" w:lineRule="exact"/>
        <w:ind w:left="1287"/>
        <w:jc w:val="both"/>
        <w:rPr>
          <w:rFonts w:asciiTheme="minorHAnsi" w:hAnsiTheme="minorHAnsi" w:cstheme="minorHAnsi"/>
          <w:bCs/>
        </w:rPr>
      </w:pPr>
    </w:p>
    <w:p w14:paraId="6AF94CEC" w14:textId="77777777" w:rsidR="006A4ED6" w:rsidRPr="00E1206E" w:rsidRDefault="006A4ED6" w:rsidP="006A4ED6">
      <w:pPr>
        <w:pStyle w:val="Odstavekseznama"/>
        <w:widowControl w:val="0"/>
        <w:numPr>
          <w:ilvl w:val="0"/>
          <w:numId w:val="8"/>
        </w:numPr>
        <w:suppressAutoHyphens/>
        <w:spacing w:line="266" w:lineRule="exact"/>
        <w:jc w:val="both"/>
        <w:rPr>
          <w:rFonts w:asciiTheme="minorHAnsi" w:hAnsiTheme="minorHAnsi" w:cstheme="minorHAnsi"/>
          <w:bCs/>
        </w:rPr>
      </w:pPr>
      <w:r w:rsidRPr="00E1206E">
        <w:rPr>
          <w:rFonts w:asciiTheme="minorHAnsi" w:hAnsiTheme="minorHAnsi" w:cstheme="minorHAnsi"/>
          <w:bCs/>
        </w:rPr>
        <w:t>lahko popravi računske napake zaradi nepravilne vnaprej določene matematične operacije s strani naročnika</w:t>
      </w:r>
      <w:r>
        <w:rPr>
          <w:rFonts w:asciiTheme="minorHAnsi" w:hAnsiTheme="minorHAnsi" w:cstheme="minorHAnsi"/>
          <w:bCs/>
        </w:rPr>
        <w:t xml:space="preserve"> </w:t>
      </w:r>
      <w:r w:rsidRPr="00E1206E">
        <w:rPr>
          <w:rFonts w:asciiTheme="minorHAnsi" w:hAnsiTheme="minorHAnsi" w:cstheme="minorHAnsi"/>
          <w:bCs/>
        </w:rPr>
        <w:t>in sicer tako, da ob upoštevanju cen na enoto brez DDV in količin, ki jih ponudi ponudnik, izračuna vrednost ponudbe z upoštevanjem pravilne matematične operacije;</w:t>
      </w:r>
    </w:p>
    <w:p w14:paraId="7908EF98" w14:textId="77777777" w:rsidR="006A4ED6" w:rsidRPr="00E1206E" w:rsidRDefault="006A4ED6" w:rsidP="006A4ED6">
      <w:pPr>
        <w:widowControl w:val="0"/>
        <w:spacing w:line="266" w:lineRule="exact"/>
        <w:contextualSpacing/>
        <w:jc w:val="both"/>
        <w:rPr>
          <w:rFonts w:asciiTheme="minorHAnsi" w:hAnsiTheme="minorHAnsi" w:cstheme="minorHAnsi"/>
          <w:bCs/>
        </w:rPr>
      </w:pPr>
    </w:p>
    <w:p w14:paraId="66DC8FC7" w14:textId="77777777" w:rsidR="006A4ED6" w:rsidRPr="00E1206E" w:rsidRDefault="006A4ED6" w:rsidP="006A4ED6">
      <w:pPr>
        <w:pStyle w:val="Odstavekseznama"/>
        <w:widowControl w:val="0"/>
        <w:numPr>
          <w:ilvl w:val="0"/>
          <w:numId w:val="8"/>
        </w:numPr>
        <w:suppressAutoHyphens/>
        <w:spacing w:line="266" w:lineRule="exact"/>
        <w:jc w:val="both"/>
        <w:rPr>
          <w:rFonts w:asciiTheme="minorHAnsi" w:hAnsiTheme="minorHAnsi" w:cstheme="minorHAnsi"/>
          <w:bCs/>
        </w:rPr>
      </w:pPr>
      <w:r w:rsidRPr="00E1206E">
        <w:rPr>
          <w:rFonts w:asciiTheme="minorHAnsi" w:hAnsiTheme="minorHAnsi" w:cstheme="minorHAnsi"/>
          <w:bCs/>
        </w:rPr>
        <w:t>popravi napačno zapisano stopnjo DDV v pravilno.</w:t>
      </w:r>
    </w:p>
    <w:p w14:paraId="3684C559" w14:textId="77777777" w:rsidR="006A4ED6" w:rsidRPr="00E1206E" w:rsidRDefault="006A4ED6" w:rsidP="006A4ED6">
      <w:pPr>
        <w:widowControl w:val="0"/>
        <w:spacing w:line="266" w:lineRule="exact"/>
        <w:jc w:val="both"/>
        <w:rPr>
          <w:rFonts w:asciiTheme="minorHAnsi" w:hAnsiTheme="minorHAnsi" w:cstheme="minorHAnsi"/>
          <w:b/>
        </w:rPr>
      </w:pPr>
    </w:p>
    <w:p w14:paraId="1E93AB12" w14:textId="77777777" w:rsidR="006A4ED6" w:rsidRPr="00E1206E" w:rsidRDefault="006A4ED6" w:rsidP="006A4ED6">
      <w:pPr>
        <w:widowControl w:val="0"/>
        <w:spacing w:line="266" w:lineRule="exact"/>
        <w:jc w:val="both"/>
        <w:rPr>
          <w:rFonts w:asciiTheme="minorHAnsi" w:hAnsiTheme="minorHAnsi" w:cstheme="minorHAnsi"/>
          <w:i/>
        </w:rPr>
      </w:pPr>
    </w:p>
    <w:p w14:paraId="22168CCF" w14:textId="77777777" w:rsidR="006A4ED6" w:rsidRPr="00E1206E" w:rsidRDefault="006A4ED6" w:rsidP="006A4ED6">
      <w:pPr>
        <w:widowControl w:val="0"/>
        <w:spacing w:line="266" w:lineRule="exact"/>
        <w:jc w:val="both"/>
        <w:rPr>
          <w:rFonts w:asciiTheme="minorHAnsi" w:hAnsiTheme="minorHAnsi" w:cstheme="minorHAnsi"/>
          <w:i/>
        </w:rPr>
      </w:pPr>
    </w:p>
    <w:p w14:paraId="5624AEAD" w14:textId="77777777" w:rsidR="006A4ED6" w:rsidRPr="00E1206E" w:rsidRDefault="006A4ED6" w:rsidP="006A4ED6">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73D3DC7B00FB4235A04955CCF0C3D559"/>
        </w:placeholder>
        <w:showingPlcHdr/>
        <w:text/>
      </w:sdtPr>
      <w:sdtContent>
        <w:p w14:paraId="584DF5A4" w14:textId="77777777" w:rsidR="006A4ED6" w:rsidRPr="00E1206E" w:rsidRDefault="006A4ED6" w:rsidP="006A4ED6">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41D589C4" w14:textId="77777777" w:rsidR="006A4ED6" w:rsidRPr="00E1206E" w:rsidRDefault="006A4ED6" w:rsidP="006A4ED6">
      <w:pPr>
        <w:jc w:val="both"/>
        <w:rPr>
          <w:rFonts w:asciiTheme="minorHAnsi" w:hAnsiTheme="minorHAnsi" w:cstheme="minorHAnsi"/>
        </w:rPr>
      </w:pPr>
      <w:r w:rsidRPr="00E1206E">
        <w:rPr>
          <w:rFonts w:asciiTheme="minorHAnsi" w:hAnsiTheme="minorHAnsi" w:cstheme="minorHAnsi"/>
        </w:rPr>
        <w:t xml:space="preserve">(Kraj in datum)                                                                                     Žig            </w:t>
      </w:r>
    </w:p>
    <w:p w14:paraId="38130157" w14:textId="77777777" w:rsidR="006A4ED6" w:rsidRDefault="006A4ED6" w:rsidP="006A4ED6">
      <w:pPr>
        <w:rPr>
          <w:rFonts w:asciiTheme="minorHAnsi" w:hAnsiTheme="minorHAnsi" w:cstheme="minorHAnsi"/>
          <w:b/>
          <w:bCs/>
        </w:rPr>
      </w:pPr>
    </w:p>
    <w:p w14:paraId="4C2737FA" w14:textId="77777777" w:rsidR="006A4ED6" w:rsidRDefault="006A4ED6" w:rsidP="006A4ED6">
      <w:pPr>
        <w:rPr>
          <w:rFonts w:asciiTheme="minorHAnsi" w:hAnsiTheme="minorHAnsi" w:cstheme="minorHAnsi"/>
          <w:b/>
          <w:bCs/>
        </w:rPr>
      </w:pPr>
    </w:p>
    <w:sdt>
      <w:sdtPr>
        <w:rPr>
          <w:rFonts w:asciiTheme="minorHAnsi" w:hAnsiTheme="minorHAnsi" w:cstheme="minorHAnsi"/>
        </w:rPr>
        <w:id w:val="226340097"/>
        <w:placeholder>
          <w:docPart w:val="60CA9F28D2D940398CD723BA9DDA0E47"/>
        </w:placeholder>
        <w:showingPlcHdr/>
        <w:text/>
      </w:sdtPr>
      <w:sdtContent>
        <w:p w14:paraId="179B55B4" w14:textId="77777777" w:rsidR="006A4ED6" w:rsidRPr="000845B4" w:rsidRDefault="006A4ED6" w:rsidP="006A4ED6">
          <w:pPr>
            <w:jc w:val="both"/>
            <w:rPr>
              <w:rFonts w:asciiTheme="minorHAnsi" w:hAnsiTheme="minorHAnsi" w:cstheme="minorHAnsi"/>
            </w:rPr>
          </w:pPr>
          <w:r w:rsidRPr="000845B4">
            <w:rPr>
              <w:rStyle w:val="Besedilooznabemesta"/>
              <w:rFonts w:asciiTheme="minorHAnsi" w:eastAsiaTheme="majorEastAsia" w:hAnsiTheme="minorHAnsi" w:cstheme="minorHAnsi"/>
            </w:rPr>
            <w:t>Kliknite ali tapnite tukaj, če želite vnesti besedilo.</w:t>
          </w:r>
        </w:p>
      </w:sdtContent>
    </w:sdt>
    <w:p w14:paraId="3D3392BD" w14:textId="77777777" w:rsidR="006A4ED6" w:rsidRPr="000845B4" w:rsidRDefault="006A4ED6" w:rsidP="006A4ED6">
      <w:pPr>
        <w:jc w:val="both"/>
        <w:rPr>
          <w:rFonts w:asciiTheme="minorHAnsi" w:hAnsiTheme="minorHAnsi" w:cstheme="minorHAnsi"/>
        </w:rPr>
      </w:pPr>
      <w:r w:rsidRPr="000845B4">
        <w:rPr>
          <w:rFonts w:asciiTheme="minorHAnsi" w:hAnsiTheme="minorHAnsi" w:cstheme="minorHAnsi"/>
        </w:rPr>
        <w:t xml:space="preserve">(Naziv in podpis zakonitega zastopnika ponudnika) </w:t>
      </w:r>
    </w:p>
    <w:p w14:paraId="1B5F450C" w14:textId="77777777" w:rsidR="006A4ED6" w:rsidRPr="003516CD" w:rsidRDefault="006A4ED6" w:rsidP="00016D6A">
      <w:pPr>
        <w:ind w:left="4956" w:firstLine="708"/>
        <w:rPr>
          <w:rFonts w:asciiTheme="minorHAnsi" w:hAnsiTheme="minorHAnsi" w:cstheme="minorHAnsi"/>
          <w:sz w:val="22"/>
          <w:szCs w:val="22"/>
        </w:rPr>
      </w:pPr>
    </w:p>
    <w:sectPr w:rsidR="006A4ED6" w:rsidRPr="003516CD" w:rsidSect="00D9163A">
      <w:pgSz w:w="11906" w:h="16838"/>
      <w:pgMar w:top="1843"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5918" w14:textId="77777777" w:rsidR="009901D7" w:rsidRDefault="009901D7" w:rsidP="008370BA">
      <w:r>
        <w:separator/>
      </w:r>
    </w:p>
  </w:endnote>
  <w:endnote w:type="continuationSeparator" w:id="0">
    <w:p w14:paraId="01A6F9BE" w14:textId="77777777" w:rsidR="009901D7" w:rsidRDefault="009901D7"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383D" w14:textId="77777777" w:rsidR="00934AAB" w:rsidRDefault="00934AAB" w:rsidP="00934AAB">
    <w:pPr>
      <w:pStyle w:val="Noga"/>
    </w:pPr>
    <w:r>
      <w:rPr>
        <w:noProof/>
      </w:rPr>
      <w:drawing>
        <wp:anchor distT="0" distB="0" distL="114300" distR="114300" simplePos="0" relativeHeight="251748352" behindDoc="1" locked="0" layoutInCell="1" allowOverlap="1" wp14:anchorId="2324668F" wp14:editId="467F5317">
          <wp:simplePos x="0" y="0"/>
          <wp:positionH relativeFrom="column">
            <wp:posOffset>4229100</wp:posOffset>
          </wp:positionH>
          <wp:positionV relativeFrom="paragraph">
            <wp:posOffset>-241299</wp:posOffset>
          </wp:positionV>
          <wp:extent cx="1479550" cy="562504"/>
          <wp:effectExtent l="0" t="0" r="6350" b="9525"/>
          <wp:wrapNone/>
          <wp:docPr id="14669085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08504" name="Slika 1466908504"/>
                  <pic:cNvPicPr/>
                </pic:nvPicPr>
                <pic:blipFill>
                  <a:blip r:embed="rId1">
                    <a:extLst>
                      <a:ext uri="{28A0092B-C50C-407E-A947-70E740481C1C}">
                        <a14:useLocalDpi xmlns:a14="http://schemas.microsoft.com/office/drawing/2010/main" val="0"/>
                      </a:ext>
                    </a:extLst>
                  </a:blip>
                  <a:stretch>
                    <a:fillRect/>
                  </a:stretch>
                </pic:blipFill>
                <pic:spPr>
                  <a:xfrm>
                    <a:off x="0" y="0"/>
                    <a:ext cx="1514790" cy="575902"/>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747328" behindDoc="1" locked="0" layoutInCell="1" allowOverlap="1" wp14:anchorId="1DA37CB6" wp14:editId="23F4266A">
              <wp:simplePos x="0" y="0"/>
              <wp:positionH relativeFrom="margin">
                <wp:align>left</wp:align>
              </wp:positionH>
              <wp:positionV relativeFrom="paragraph">
                <wp:posOffset>-136525</wp:posOffset>
              </wp:positionV>
              <wp:extent cx="4086225" cy="390525"/>
              <wp:effectExtent l="0" t="0" r="9525" b="9525"/>
              <wp:wrapNone/>
              <wp:docPr id="48875948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390525"/>
                      </a:xfrm>
                      <a:prstGeom prst="rect">
                        <a:avLst/>
                      </a:prstGeom>
                      <a:solidFill>
                        <a:srgbClr val="FFFFFF"/>
                      </a:solidFill>
                      <a:ln w="9525">
                        <a:noFill/>
                        <a:miter lim="800000"/>
                        <a:headEnd/>
                        <a:tailEnd/>
                      </a:ln>
                    </wps:spPr>
                    <wps:txbx>
                      <w:txbxContent>
                        <w:p w14:paraId="1869809E"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2277F9AD"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A37CB6" id="_x0000_t202" coordsize="21600,21600" o:spt="202" path="m,l,21600r21600,l21600,xe">
              <v:stroke joinstyle="miter"/>
              <v:path gradientshapeok="t" o:connecttype="rect"/>
            </v:shapetype>
            <v:shape id="Text Box 5" o:spid="_x0000_s1028" type="#_x0000_t202" style="position:absolute;margin-left:0;margin-top:-10.75pt;width:321.75pt;height:30.75pt;z-index:-2515691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" stroked="f">
              <v:textbox>
                <w:txbxContent>
                  <w:p w14:paraId="1869809E"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2277F9AD"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p>
  <w:p w14:paraId="699627AE" w14:textId="254A162E" w:rsidR="00DD3412" w:rsidRPr="00934AAB" w:rsidRDefault="00DD3412" w:rsidP="00934AAB">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DD3412" w:rsidRDefault="00DD3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38568" w14:textId="77777777" w:rsidR="00934AAB" w:rsidRDefault="00DD3412" w:rsidP="00934AAB">
    <w:pPr>
      <w:pStyle w:val="Noga"/>
    </w:pPr>
    <w:r>
      <w:tab/>
    </w:r>
    <w:r w:rsidR="00934AAB">
      <w:rPr>
        <w:noProof/>
      </w:rPr>
      <w:drawing>
        <wp:anchor distT="0" distB="0" distL="114300" distR="114300" simplePos="0" relativeHeight="251745280" behindDoc="1" locked="0" layoutInCell="1" allowOverlap="1" wp14:anchorId="5829D354" wp14:editId="579D1568">
          <wp:simplePos x="0" y="0"/>
          <wp:positionH relativeFrom="column">
            <wp:posOffset>4229100</wp:posOffset>
          </wp:positionH>
          <wp:positionV relativeFrom="paragraph">
            <wp:posOffset>-241299</wp:posOffset>
          </wp:positionV>
          <wp:extent cx="1479550" cy="562504"/>
          <wp:effectExtent l="0" t="0" r="6350" b="9525"/>
          <wp:wrapNone/>
          <wp:docPr id="11366315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08504" name="Slika 1466908504"/>
                  <pic:cNvPicPr/>
                </pic:nvPicPr>
                <pic:blipFill>
                  <a:blip r:embed="rId1">
                    <a:extLst>
                      <a:ext uri="{28A0092B-C50C-407E-A947-70E740481C1C}">
                        <a14:useLocalDpi xmlns:a14="http://schemas.microsoft.com/office/drawing/2010/main" val="0"/>
                      </a:ext>
                    </a:extLst>
                  </a:blip>
                  <a:stretch>
                    <a:fillRect/>
                  </a:stretch>
                </pic:blipFill>
                <pic:spPr>
                  <a:xfrm>
                    <a:off x="0" y="0"/>
                    <a:ext cx="1514790" cy="575902"/>
                  </a:xfrm>
                  <a:prstGeom prst="rect">
                    <a:avLst/>
                  </a:prstGeom>
                </pic:spPr>
              </pic:pic>
            </a:graphicData>
          </a:graphic>
          <wp14:sizeRelH relativeFrom="margin">
            <wp14:pctWidth>0</wp14:pctWidth>
          </wp14:sizeRelH>
          <wp14:sizeRelV relativeFrom="margin">
            <wp14:pctHeight>0</wp14:pctHeight>
          </wp14:sizeRelV>
        </wp:anchor>
      </w:drawing>
    </w:r>
    <w:r w:rsidR="00934AAB">
      <w:rPr>
        <w:noProof/>
      </w:rPr>
      <mc:AlternateContent>
        <mc:Choice Requires="wps">
          <w:drawing>
            <wp:anchor distT="45720" distB="45720" distL="114300" distR="114300" simplePos="0" relativeHeight="251744256" behindDoc="1" locked="0" layoutInCell="1" allowOverlap="1" wp14:anchorId="404B1318" wp14:editId="1B28512B">
              <wp:simplePos x="0" y="0"/>
              <wp:positionH relativeFrom="margin">
                <wp:align>left</wp:align>
              </wp:positionH>
              <wp:positionV relativeFrom="paragraph">
                <wp:posOffset>-136525</wp:posOffset>
              </wp:positionV>
              <wp:extent cx="4086225" cy="390525"/>
              <wp:effectExtent l="0" t="0" r="9525" b="9525"/>
              <wp:wrapNone/>
              <wp:docPr id="176798036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390525"/>
                      </a:xfrm>
                      <a:prstGeom prst="rect">
                        <a:avLst/>
                      </a:prstGeom>
                      <a:solidFill>
                        <a:srgbClr val="FFFFFF"/>
                      </a:solidFill>
                      <a:ln w="9525">
                        <a:noFill/>
                        <a:miter lim="800000"/>
                        <a:headEnd/>
                        <a:tailEnd/>
                      </a:ln>
                    </wps:spPr>
                    <wps:txbx>
                      <w:txbxContent>
                        <w:p w14:paraId="5188DB87"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0A5AB738"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4B1318" id="_x0000_t202" coordsize="21600,21600" o:spt="202" path="m,l,21600r21600,l21600,xe">
              <v:stroke joinstyle="miter"/>
              <v:path gradientshapeok="t" o:connecttype="rect"/>
            </v:shapetype>
            <v:shape id="_x0000_s1031" type="#_x0000_t202" style="position:absolute;margin-left:0;margin-top:-10.75pt;width:321.75pt;height:30.75pt;z-index:-2515722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" stroked="f">
              <v:textbox>
                <w:txbxContent>
                  <w:p w14:paraId="5188DB87"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0A5AB738"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p>
  <w:p w14:paraId="3150F38C" w14:textId="3491CB1C" w:rsidR="00DD3412" w:rsidRDefault="00DD3412" w:rsidP="00805AB8">
    <w:pPr>
      <w:pStyle w:val="Noga"/>
      <w:tabs>
        <w:tab w:val="clear" w:pos="4536"/>
        <w:tab w:val="clear" w:pos="9072"/>
        <w:tab w:val="left" w:pos="526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3375" w14:textId="77777777" w:rsidR="00DD3412" w:rsidRDefault="00DD341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2D50" w14:textId="361F0479" w:rsidR="00DD3412" w:rsidRPr="006638AC" w:rsidRDefault="00DD3412">
    <w:pPr>
      <w:pStyle w:val="Noga"/>
      <w:rPr>
        <w:sz w:val="20"/>
        <w:szCs w:val="20"/>
      </w:rPr>
    </w:pPr>
    <w:r w:rsidRPr="006638AC">
      <w:rPr>
        <w:sz w:val="20"/>
        <w:szCs w:val="20"/>
      </w:rPr>
      <w:fldChar w:fldCharType="begin"/>
    </w:r>
    <w:r w:rsidRPr="006638AC">
      <w:rPr>
        <w:sz w:val="20"/>
        <w:szCs w:val="20"/>
      </w:rPr>
      <w:instrText xml:space="preserve"> PAGE </w:instrText>
    </w:r>
    <w:r w:rsidRPr="006638AC">
      <w:rPr>
        <w:sz w:val="20"/>
        <w:szCs w:val="20"/>
      </w:rPr>
      <w:fldChar w:fldCharType="separate"/>
    </w:r>
    <w:r w:rsidRPr="006638AC">
      <w:rPr>
        <w:noProof/>
        <w:sz w:val="20"/>
        <w:szCs w:val="20"/>
      </w:rPr>
      <w:t>17</w:t>
    </w:r>
    <w:r w:rsidRPr="006638AC">
      <w:rPr>
        <w:sz w:val="20"/>
        <w:szCs w:val="20"/>
      </w:rPr>
      <w:fldChar w:fldCharType="end"/>
    </w:r>
  </w:p>
  <w:p w14:paraId="48B4DE17" w14:textId="77777777" w:rsidR="00934AAB" w:rsidRDefault="00934AAB" w:rsidP="00934AAB">
    <w:pPr>
      <w:pStyle w:val="Noga"/>
    </w:pPr>
    <w:r>
      <w:rPr>
        <w:noProof/>
      </w:rPr>
      <w:drawing>
        <wp:anchor distT="0" distB="0" distL="114300" distR="114300" simplePos="0" relativeHeight="251754496" behindDoc="1" locked="0" layoutInCell="1" allowOverlap="1" wp14:anchorId="5DB8F8B6" wp14:editId="1C2A4E96">
          <wp:simplePos x="0" y="0"/>
          <wp:positionH relativeFrom="column">
            <wp:posOffset>4229100</wp:posOffset>
          </wp:positionH>
          <wp:positionV relativeFrom="paragraph">
            <wp:posOffset>-241299</wp:posOffset>
          </wp:positionV>
          <wp:extent cx="1479550" cy="562504"/>
          <wp:effectExtent l="0" t="0" r="6350" b="9525"/>
          <wp:wrapNone/>
          <wp:docPr id="160997988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08504" name="Slika 1466908504"/>
                  <pic:cNvPicPr/>
                </pic:nvPicPr>
                <pic:blipFill>
                  <a:blip r:embed="rId1">
                    <a:extLst>
                      <a:ext uri="{28A0092B-C50C-407E-A947-70E740481C1C}">
                        <a14:useLocalDpi xmlns:a14="http://schemas.microsoft.com/office/drawing/2010/main" val="0"/>
                      </a:ext>
                    </a:extLst>
                  </a:blip>
                  <a:stretch>
                    <a:fillRect/>
                  </a:stretch>
                </pic:blipFill>
                <pic:spPr>
                  <a:xfrm>
                    <a:off x="0" y="0"/>
                    <a:ext cx="1514790" cy="575902"/>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753472" behindDoc="1" locked="0" layoutInCell="1" allowOverlap="1" wp14:anchorId="1E159C9F" wp14:editId="3E264838">
              <wp:simplePos x="0" y="0"/>
              <wp:positionH relativeFrom="margin">
                <wp:align>left</wp:align>
              </wp:positionH>
              <wp:positionV relativeFrom="paragraph">
                <wp:posOffset>-136525</wp:posOffset>
              </wp:positionV>
              <wp:extent cx="4086859" cy="443864"/>
              <wp:effectExtent l="0" t="0" r="9525" b="0"/>
              <wp:wrapNone/>
              <wp:docPr id="26404595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859" cy="443864"/>
                      </a:xfrm>
                      <a:prstGeom prst="rect">
                        <a:avLst/>
                      </a:prstGeom>
                      <a:solidFill>
                        <a:srgbClr val="FFFFFF"/>
                      </a:solidFill>
                      <a:ln w="9525">
                        <a:noFill/>
                        <a:miter lim="800000"/>
                        <a:headEnd/>
                        <a:tailEnd/>
                      </a:ln>
                    </wps:spPr>
                    <wps:txbx>
                      <w:txbxContent>
                        <w:p w14:paraId="2596D0C4"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25D3C838"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159C9F" id="_x0000_t202" coordsize="21600,21600" o:spt="202" path="m,l,21600r21600,l21600,xe">
              <v:stroke joinstyle="miter"/>
              <v:path gradientshapeok="t" o:connecttype="rect"/>
            </v:shapetype>
            <v:shape id="_x0000_s1034" type="#_x0000_t202" style="position:absolute;margin-left:0;margin-top:-10.75pt;width:321.8pt;height:34.95pt;z-index:-2515630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" stroked="f">
              <v:textbox>
                <w:txbxContent>
                  <w:p w14:paraId="2596D0C4"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25D3C838"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p>
  <w:p w14:paraId="1D59161B" w14:textId="77777777" w:rsidR="00DD3412" w:rsidRDefault="00DD3412">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C918" w14:textId="0C7912D2" w:rsidR="00DD3412" w:rsidRDefault="00DD3412">
    <w:pPr>
      <w:pStyle w:val="Noga"/>
    </w:pPr>
    <w:r>
      <w:fldChar w:fldCharType="begin"/>
    </w:r>
    <w:r>
      <w:instrText xml:space="preserve"> PAGE </w:instrText>
    </w:r>
    <w:r>
      <w:fldChar w:fldCharType="separate"/>
    </w:r>
    <w:r>
      <w:rPr>
        <w:noProof/>
      </w:rPr>
      <w:t>4</w:t>
    </w:r>
    <w:r>
      <w:fldChar w:fldCharType="end"/>
    </w:r>
  </w:p>
  <w:p w14:paraId="7C43E7E2" w14:textId="77777777" w:rsidR="00934AAB" w:rsidRDefault="00934AAB" w:rsidP="00934AAB">
    <w:pPr>
      <w:pStyle w:val="Noga"/>
    </w:pPr>
    <w:r>
      <w:rPr>
        <w:noProof/>
      </w:rPr>
      <w:drawing>
        <wp:anchor distT="0" distB="0" distL="114300" distR="114300" simplePos="0" relativeHeight="251751424" behindDoc="1" locked="0" layoutInCell="1" allowOverlap="1" wp14:anchorId="5423C3FC" wp14:editId="7B227030">
          <wp:simplePos x="0" y="0"/>
          <wp:positionH relativeFrom="column">
            <wp:posOffset>4229100</wp:posOffset>
          </wp:positionH>
          <wp:positionV relativeFrom="paragraph">
            <wp:posOffset>-241299</wp:posOffset>
          </wp:positionV>
          <wp:extent cx="1479550" cy="562504"/>
          <wp:effectExtent l="0" t="0" r="6350" b="9525"/>
          <wp:wrapNone/>
          <wp:docPr id="13904795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08504" name="Slika 1466908504"/>
                  <pic:cNvPicPr/>
                </pic:nvPicPr>
                <pic:blipFill>
                  <a:blip r:embed="rId1">
                    <a:extLst>
                      <a:ext uri="{28A0092B-C50C-407E-A947-70E740481C1C}">
                        <a14:useLocalDpi xmlns:a14="http://schemas.microsoft.com/office/drawing/2010/main" val="0"/>
                      </a:ext>
                    </a:extLst>
                  </a:blip>
                  <a:stretch>
                    <a:fillRect/>
                  </a:stretch>
                </pic:blipFill>
                <pic:spPr>
                  <a:xfrm>
                    <a:off x="0" y="0"/>
                    <a:ext cx="1514790" cy="575902"/>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750400" behindDoc="1" locked="0" layoutInCell="1" allowOverlap="1" wp14:anchorId="7336D2E0" wp14:editId="1944DBE1">
              <wp:simplePos x="0" y="0"/>
              <wp:positionH relativeFrom="margin">
                <wp:align>left</wp:align>
              </wp:positionH>
              <wp:positionV relativeFrom="paragraph">
                <wp:posOffset>-136525</wp:posOffset>
              </wp:positionV>
              <wp:extent cx="4086225" cy="390525"/>
              <wp:effectExtent l="0" t="0" r="9525" b="9525"/>
              <wp:wrapNone/>
              <wp:docPr id="16792295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390525"/>
                      </a:xfrm>
                      <a:prstGeom prst="rect">
                        <a:avLst/>
                      </a:prstGeom>
                      <a:solidFill>
                        <a:srgbClr val="FFFFFF"/>
                      </a:solidFill>
                      <a:ln w="9525">
                        <a:noFill/>
                        <a:miter lim="800000"/>
                        <a:headEnd/>
                        <a:tailEnd/>
                      </a:ln>
                    </wps:spPr>
                    <wps:txbx>
                      <w:txbxContent>
                        <w:p w14:paraId="66813336"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059690F6"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6D2E0" id="_x0000_t202" coordsize="21600,21600" o:spt="202" path="m,l,21600r21600,l21600,xe">
              <v:stroke joinstyle="miter"/>
              <v:path gradientshapeok="t" o:connecttype="rect"/>
            </v:shapetype>
            <v:shape id="_x0000_s1037" type="#_x0000_t202" style="position:absolute;margin-left:0;margin-top:-10.75pt;width:321.75pt;height:30.75pt;z-index:-251566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" stroked="f">
              <v:textbox>
                <w:txbxContent>
                  <w:p w14:paraId="66813336"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059690F6"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p>
  <w:p w14:paraId="477BEDB0" w14:textId="15700CCF" w:rsidR="00DD3412" w:rsidRDefault="00DD3412" w:rsidP="00DD3412">
    <w:pPr>
      <w:pStyle w:val="Noga"/>
      <w:tabs>
        <w:tab w:val="clear" w:pos="4536"/>
        <w:tab w:val="clear" w:pos="9072"/>
        <w:tab w:val="center" w:pos="3238"/>
      </w:tabs>
    </w:pPr>
  </w:p>
  <w:p w14:paraId="785A5C5D" w14:textId="77777777" w:rsidR="00DD3412" w:rsidRDefault="00DD3412" w:rsidP="00DD3412">
    <w:pPr>
      <w:pStyle w:val="Nog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DD3412" w:rsidRDefault="00DD341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78D23" w14:textId="77777777" w:rsidR="00934AAB" w:rsidRDefault="00934AAB" w:rsidP="00934AAB">
    <w:pPr>
      <w:pStyle w:val="Noga"/>
    </w:pPr>
    <w:r>
      <w:rPr>
        <w:noProof/>
      </w:rPr>
      <w:drawing>
        <wp:anchor distT="0" distB="0" distL="114300" distR="114300" simplePos="0" relativeHeight="251757568" behindDoc="1" locked="0" layoutInCell="1" allowOverlap="1" wp14:anchorId="1D3E4F9C" wp14:editId="7A80C99E">
          <wp:simplePos x="0" y="0"/>
          <wp:positionH relativeFrom="column">
            <wp:posOffset>4229100</wp:posOffset>
          </wp:positionH>
          <wp:positionV relativeFrom="paragraph">
            <wp:posOffset>-241299</wp:posOffset>
          </wp:positionV>
          <wp:extent cx="1479550" cy="562504"/>
          <wp:effectExtent l="0" t="0" r="6350" b="9525"/>
          <wp:wrapNone/>
          <wp:docPr id="18672302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08504" name="Slika 1466908504"/>
                  <pic:cNvPicPr/>
                </pic:nvPicPr>
                <pic:blipFill>
                  <a:blip r:embed="rId1">
                    <a:extLst>
                      <a:ext uri="{28A0092B-C50C-407E-A947-70E740481C1C}">
                        <a14:useLocalDpi xmlns:a14="http://schemas.microsoft.com/office/drawing/2010/main" val="0"/>
                      </a:ext>
                    </a:extLst>
                  </a:blip>
                  <a:stretch>
                    <a:fillRect/>
                  </a:stretch>
                </pic:blipFill>
                <pic:spPr>
                  <a:xfrm>
                    <a:off x="0" y="0"/>
                    <a:ext cx="1514790" cy="575902"/>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756544" behindDoc="1" locked="0" layoutInCell="1" allowOverlap="1" wp14:anchorId="39C3AA36" wp14:editId="22659E2E">
              <wp:simplePos x="0" y="0"/>
              <wp:positionH relativeFrom="margin">
                <wp:align>left</wp:align>
              </wp:positionH>
              <wp:positionV relativeFrom="paragraph">
                <wp:posOffset>-136525</wp:posOffset>
              </wp:positionV>
              <wp:extent cx="4086225" cy="390525"/>
              <wp:effectExtent l="0" t="0" r="9525" b="9525"/>
              <wp:wrapNone/>
              <wp:docPr id="46797405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390525"/>
                      </a:xfrm>
                      <a:prstGeom prst="rect">
                        <a:avLst/>
                      </a:prstGeom>
                      <a:solidFill>
                        <a:srgbClr val="FFFFFF"/>
                      </a:solidFill>
                      <a:ln w="9525">
                        <a:noFill/>
                        <a:miter lim="800000"/>
                        <a:headEnd/>
                        <a:tailEnd/>
                      </a:ln>
                    </wps:spPr>
                    <wps:txbx>
                      <w:txbxContent>
                        <w:p w14:paraId="22D12C40"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4D9B5137"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C3AA36" id="_x0000_t202" coordsize="21600,21600" o:spt="202" path="m,l,21600r21600,l21600,xe">
              <v:stroke joinstyle="miter"/>
              <v:path gradientshapeok="t" o:connecttype="rect"/>
            </v:shapetype>
            <v:shape id="_x0000_s1040" type="#_x0000_t202" style="position:absolute;margin-left:0;margin-top:-10.75pt;width:321.75pt;height:30.75pt;z-index:-2515599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" stroked="f">
              <v:textbox>
                <w:txbxContent>
                  <w:p w14:paraId="22D12C40"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4D9B5137"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p>
  <w:p w14:paraId="00C07109" w14:textId="77777777" w:rsidR="00DD3412" w:rsidRPr="00934AAB" w:rsidRDefault="00DD3412" w:rsidP="00934AAB">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DD3412" w:rsidRDefault="00DD341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7BAF" w14:textId="77777777" w:rsidR="00934AAB" w:rsidRDefault="00934AAB" w:rsidP="00934AAB">
    <w:pPr>
      <w:pStyle w:val="Noga"/>
    </w:pPr>
    <w:r>
      <w:rPr>
        <w:noProof/>
      </w:rPr>
      <w:drawing>
        <wp:anchor distT="0" distB="0" distL="114300" distR="114300" simplePos="0" relativeHeight="251760640" behindDoc="1" locked="0" layoutInCell="1" allowOverlap="1" wp14:anchorId="6D9A9E85" wp14:editId="5FC04C20">
          <wp:simplePos x="0" y="0"/>
          <wp:positionH relativeFrom="column">
            <wp:posOffset>4229100</wp:posOffset>
          </wp:positionH>
          <wp:positionV relativeFrom="paragraph">
            <wp:posOffset>-241299</wp:posOffset>
          </wp:positionV>
          <wp:extent cx="1479550" cy="562504"/>
          <wp:effectExtent l="0" t="0" r="6350" b="9525"/>
          <wp:wrapNone/>
          <wp:docPr id="13439859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908504" name="Slika 1466908504"/>
                  <pic:cNvPicPr/>
                </pic:nvPicPr>
                <pic:blipFill>
                  <a:blip r:embed="rId1">
                    <a:extLst>
                      <a:ext uri="{28A0092B-C50C-407E-A947-70E740481C1C}">
                        <a14:useLocalDpi xmlns:a14="http://schemas.microsoft.com/office/drawing/2010/main" val="0"/>
                      </a:ext>
                    </a:extLst>
                  </a:blip>
                  <a:stretch>
                    <a:fillRect/>
                  </a:stretch>
                </pic:blipFill>
                <pic:spPr>
                  <a:xfrm>
                    <a:off x="0" y="0"/>
                    <a:ext cx="1514790" cy="575902"/>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759616" behindDoc="1" locked="0" layoutInCell="1" allowOverlap="1" wp14:anchorId="6F35528C" wp14:editId="6BACA66A">
              <wp:simplePos x="0" y="0"/>
              <wp:positionH relativeFrom="margin">
                <wp:align>left</wp:align>
              </wp:positionH>
              <wp:positionV relativeFrom="paragraph">
                <wp:posOffset>-136525</wp:posOffset>
              </wp:positionV>
              <wp:extent cx="4086225" cy="390525"/>
              <wp:effectExtent l="0" t="0" r="9525" b="9525"/>
              <wp:wrapNone/>
              <wp:docPr id="14410093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6225" cy="390525"/>
                      </a:xfrm>
                      <a:prstGeom prst="rect">
                        <a:avLst/>
                      </a:prstGeom>
                      <a:solidFill>
                        <a:srgbClr val="FFFFFF"/>
                      </a:solidFill>
                      <a:ln w="9525">
                        <a:noFill/>
                        <a:miter lim="800000"/>
                        <a:headEnd/>
                        <a:tailEnd/>
                      </a:ln>
                    </wps:spPr>
                    <wps:txbx>
                      <w:txbxContent>
                        <w:p w14:paraId="52F2AA32"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42782252"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35528C" id="_x0000_t202" coordsize="21600,21600" o:spt="202" path="m,l,21600r21600,l21600,xe">
              <v:stroke joinstyle="miter"/>
              <v:path gradientshapeok="t" o:connecttype="rect"/>
            </v:shapetype>
            <v:shape id="_x0000_s1043" type="#_x0000_t202" style="position:absolute;margin-left:0;margin-top:-10.75pt;width:321.75pt;height:30.75pt;z-index:-2515568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" stroked="f">
              <v:textbox>
                <w:txbxContent>
                  <w:p w14:paraId="52F2AA32" w14:textId="77777777" w:rsidR="00934AAB" w:rsidRPr="00720740" w:rsidRDefault="00934AAB" w:rsidP="00934AAB">
                    <w:pPr>
                      <w:jc w:val="right"/>
                      <w:rPr>
                        <w:rFonts w:cstheme="minorHAnsi"/>
                        <w:sz w:val="16"/>
                        <w:szCs w:val="16"/>
                      </w:rPr>
                    </w:pPr>
                    <w:r w:rsidRPr="00720740">
                      <w:rPr>
                        <w:rFonts w:cstheme="minorHAnsi"/>
                        <w:b/>
                        <w:bCs/>
                        <w:sz w:val="16"/>
                        <w:szCs w:val="16"/>
                      </w:rPr>
                      <w:t>ID za DDV:</w:t>
                    </w:r>
                    <w:r w:rsidRPr="00720740">
                      <w:rPr>
                        <w:rFonts w:cstheme="minorHAnsi"/>
                        <w:sz w:val="16"/>
                        <w:szCs w:val="16"/>
                      </w:rPr>
                      <w:t xml:space="preserve"> SI-94095400 / </w:t>
                    </w:r>
                    <w:r w:rsidRPr="00720740">
                      <w:rPr>
                        <w:rFonts w:cstheme="minorHAnsi"/>
                        <w:b/>
                        <w:bCs/>
                        <w:sz w:val="16"/>
                        <w:szCs w:val="16"/>
                      </w:rPr>
                      <w:t>TRR podračun št.:</w:t>
                    </w:r>
                    <w:r w:rsidRPr="00720740">
                      <w:rPr>
                        <w:rFonts w:cstheme="minorHAnsi"/>
                        <w:sz w:val="16"/>
                        <w:szCs w:val="16"/>
                      </w:rPr>
                      <w:t xml:space="preserve"> 01280-6030922660</w:t>
                    </w:r>
                  </w:p>
                  <w:p w14:paraId="42782252" w14:textId="77777777" w:rsidR="00934AAB" w:rsidRPr="00720740" w:rsidRDefault="00934AAB" w:rsidP="00934AAB">
                    <w:pPr>
                      <w:jc w:val="right"/>
                      <w:rPr>
                        <w:rFonts w:cstheme="minorHAnsi"/>
                        <w:sz w:val="16"/>
                        <w:szCs w:val="16"/>
                      </w:rPr>
                    </w:pPr>
                    <w:r w:rsidRPr="00720740">
                      <w:rPr>
                        <w:rFonts w:cstheme="minorHAnsi"/>
                        <w:b/>
                        <w:bCs/>
                        <w:sz w:val="16"/>
                        <w:szCs w:val="16"/>
                      </w:rPr>
                      <w:t>IBAN CODE:</w:t>
                    </w:r>
                    <w:r w:rsidRPr="00720740">
                      <w:rPr>
                        <w:rFonts w:cstheme="minorHAnsi"/>
                        <w:sz w:val="16"/>
                        <w:szCs w:val="16"/>
                      </w:rPr>
                      <w:t xml:space="preserve"> SI56012806030922660 / </w:t>
                    </w:r>
                    <w:r w:rsidRPr="00720740">
                      <w:rPr>
                        <w:rFonts w:cstheme="minorHAnsi"/>
                        <w:b/>
                        <w:bCs/>
                        <w:sz w:val="16"/>
                        <w:szCs w:val="16"/>
                      </w:rPr>
                      <w:t>SWIFT CODE:</w:t>
                    </w:r>
                    <w:r w:rsidRPr="00720740">
                      <w:rPr>
                        <w:rFonts w:cstheme="minorHAnsi"/>
                        <w:sz w:val="16"/>
                        <w:szCs w:val="16"/>
                      </w:rPr>
                      <w:t xml:space="preserve"> BSLJSI2X</w:t>
                    </w:r>
                  </w:p>
                </w:txbxContent>
              </v:textbox>
              <w10:wrap anchorx="margin"/>
            </v:shape>
          </w:pict>
        </mc:Fallback>
      </mc:AlternateContent>
    </w:r>
  </w:p>
  <w:p w14:paraId="4B5BD001" w14:textId="2D39E97E" w:rsidR="00DD3412" w:rsidRPr="00934AAB" w:rsidRDefault="00DD3412" w:rsidP="00934AA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AC4DA" w14:textId="77777777" w:rsidR="009901D7" w:rsidRDefault="009901D7" w:rsidP="008370BA">
      <w:r>
        <w:separator/>
      </w:r>
    </w:p>
  </w:footnote>
  <w:footnote w:type="continuationSeparator" w:id="0">
    <w:p w14:paraId="376AB82F" w14:textId="77777777" w:rsidR="009901D7" w:rsidRDefault="009901D7" w:rsidP="008370BA">
      <w:r>
        <w:continuationSeparator/>
      </w:r>
    </w:p>
  </w:footnote>
  <w:footnote w:id="1">
    <w:p w14:paraId="54313DC3" w14:textId="7D21D69A" w:rsidR="00DD3412" w:rsidRPr="00934AAB" w:rsidRDefault="00DD3412" w:rsidP="00AD77EE">
      <w:pPr>
        <w:pStyle w:val="Sprotnaopomba-besedilo"/>
        <w:rPr>
          <w:rFonts w:asciiTheme="minorHAnsi" w:hAnsiTheme="minorHAnsi" w:cstheme="minorHAnsi"/>
          <w:sz w:val="16"/>
          <w:szCs w:val="16"/>
        </w:rPr>
      </w:pPr>
      <w:r w:rsidRPr="00934AAB">
        <w:rPr>
          <w:rStyle w:val="FootnoteCharacters"/>
          <w:rFonts w:asciiTheme="minorHAnsi" w:eastAsia="Calibri" w:hAnsiTheme="minorHAnsi" w:cstheme="minorHAnsi"/>
          <w:sz w:val="16"/>
          <w:szCs w:val="16"/>
        </w:rPr>
        <w:footnoteRef/>
      </w:r>
      <w:r w:rsidRPr="00934AAB">
        <w:rPr>
          <w:rFonts w:asciiTheme="minorHAnsi" w:hAnsiTheme="minorHAnsi" w:cstheme="minorHAnsi"/>
          <w:sz w:val="16"/>
          <w:szCs w:val="16"/>
        </w:rPr>
        <w:t xml:space="preserve">Obligacijski zakonik (Uradni list RS, št. 97/07 – uradno prečiščeno besedilo, 64/16 – </w:t>
      </w:r>
      <w:proofErr w:type="spellStart"/>
      <w:r w:rsidRPr="00934AAB">
        <w:rPr>
          <w:rFonts w:asciiTheme="minorHAnsi" w:hAnsiTheme="minorHAnsi" w:cstheme="minorHAnsi"/>
          <w:sz w:val="16"/>
          <w:szCs w:val="16"/>
        </w:rPr>
        <w:t>odl</w:t>
      </w:r>
      <w:proofErr w:type="spellEnd"/>
      <w:r w:rsidRPr="00934AAB">
        <w:rPr>
          <w:rFonts w:asciiTheme="minorHAnsi" w:hAnsiTheme="minorHAnsi" w:cstheme="minorHAnsi"/>
          <w:sz w:val="16"/>
          <w:szCs w:val="16"/>
        </w:rPr>
        <w:t>. US in 20/18 – OROZ631)</w:t>
      </w:r>
    </w:p>
  </w:footnote>
  <w:footnote w:id="2">
    <w:p w14:paraId="001B371D" w14:textId="54B968A8" w:rsidR="00DD3412" w:rsidRPr="00E67BBA" w:rsidRDefault="00DD3412" w:rsidP="00AD77EE">
      <w:pPr>
        <w:pStyle w:val="Sprotnaopomba-besedilo"/>
        <w:jc w:val="both"/>
        <w:rPr>
          <w:rFonts w:asciiTheme="minorHAnsi" w:hAnsiTheme="minorHAnsi" w:cstheme="minorHAnsi"/>
        </w:rPr>
      </w:pPr>
      <w:r w:rsidRPr="00934AAB">
        <w:rPr>
          <w:rStyle w:val="Sprotnaopomba-sklic"/>
          <w:rFonts w:asciiTheme="minorHAnsi" w:hAnsiTheme="minorHAnsi" w:cstheme="minorHAnsi"/>
          <w:sz w:val="16"/>
          <w:szCs w:val="16"/>
        </w:rPr>
        <w:footnoteRef/>
      </w:r>
      <w:r w:rsidRPr="00934AAB">
        <w:rPr>
          <w:rFonts w:asciiTheme="minorHAnsi" w:hAnsiTheme="minorHAnsi" w:cstheme="minorHAnsi"/>
          <w:sz w:val="16"/>
          <w:szCs w:val="16"/>
        </w:rPr>
        <w:t>Obrazec se predloži le v primeru, da oseba, ki je članica upravnega, vodstvenega ali nadzornega organa gospodarskega subjekta ali ima pooblastila za njegovo zastopanje, odločanje ali nadzor v njem, ni državljanka Republike Slovenije in v ponudbeni dokumentaciji ni predložila potrdila o nekaznovanosti Republike Slovenije ali države, katere državljanka je.</w:t>
      </w:r>
    </w:p>
  </w:footnote>
  <w:footnote w:id="3">
    <w:p w14:paraId="2C50A32A" w14:textId="664ACAA2" w:rsidR="00DD3412" w:rsidRPr="00863111" w:rsidRDefault="00DD3412" w:rsidP="00AD77EE">
      <w:pPr>
        <w:pStyle w:val="Sprotnaopomba-besedilo"/>
        <w:jc w:val="both"/>
        <w:rPr>
          <w:rFonts w:asciiTheme="minorHAnsi" w:hAnsiTheme="minorHAnsi" w:cstheme="minorHAnsi"/>
        </w:rPr>
      </w:pPr>
    </w:p>
  </w:footnote>
  <w:footnote w:id="4">
    <w:p w14:paraId="21865AF4" w14:textId="6C94E0AB" w:rsidR="00401973" w:rsidRDefault="00401973" w:rsidP="00401973">
      <w:pPr>
        <w:pStyle w:val="Sprotnaopomba-besedilo"/>
      </w:pPr>
      <w:r>
        <w:rPr>
          <w:rStyle w:val="Sprotnaopomba-sklic"/>
        </w:rPr>
        <w:footnoteRef/>
      </w:r>
      <w:r>
        <w:t xml:space="preserve"> Višina popusta na d</w:t>
      </w:r>
      <w:r w:rsidR="00763F2E">
        <w:t>robno</w:t>
      </w:r>
      <w:r>
        <w:t>prodajno ceno pogonskega goriva v %</w:t>
      </w:r>
    </w:p>
  </w:footnote>
  <w:footnote w:id="5">
    <w:p w14:paraId="69B057E5" w14:textId="77777777" w:rsidR="00053705" w:rsidRPr="00337FCF" w:rsidRDefault="00053705" w:rsidP="00053705">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 xml:space="preserve">Ta obrazec predloži ponudnik za vsakega podizvajalca, ki bo sodeloval pri javnem naročilu. Ponudnik predloži za vsakega podizvajalca še </w:t>
      </w:r>
      <w:r>
        <w:rPr>
          <w:rFonts w:asciiTheme="minorHAnsi" w:hAnsiTheme="minorHAnsi" w:cstheme="minorHAnsi"/>
          <w:i/>
          <w:sz w:val="20"/>
          <w:szCs w:val="20"/>
        </w:rPr>
        <w:t>izjavo gospodarskega subjekta</w:t>
      </w:r>
      <w:r w:rsidRPr="005F1ED5">
        <w:rPr>
          <w:rFonts w:asciiTheme="minorHAnsi" w:hAnsiTheme="minorHAnsi" w:cstheme="minorHAnsi"/>
          <w:i/>
          <w:sz w:val="20"/>
          <w:szCs w:val="20"/>
        </w:rPr>
        <w:t xml:space="preserve"> razlogi (</w:t>
      </w:r>
      <w:r>
        <w:rPr>
          <w:rFonts w:asciiTheme="minorHAnsi" w:hAnsiTheme="minorHAnsi" w:cstheme="minorHAnsi"/>
          <w:i/>
          <w:sz w:val="20"/>
          <w:szCs w:val="20"/>
        </w:rPr>
        <w:t>obrazec OBR-13</w:t>
      </w:r>
      <w:r w:rsidRPr="005F1ED5">
        <w:rPr>
          <w:rFonts w:asciiTheme="minorHAnsi" w:hAnsiTheme="minorHAnsi" w:cstheme="minorHAnsi"/>
          <w:i/>
          <w:sz w:val="20"/>
          <w:szCs w:val="20"/>
        </w:rPr>
        <w:t>).</w:t>
      </w:r>
    </w:p>
    <w:p w14:paraId="2D28EBB9" w14:textId="77777777" w:rsidR="00053705" w:rsidRDefault="00053705" w:rsidP="00053705">
      <w:pPr>
        <w:pStyle w:val="Sprotnaopomba-besedilo"/>
      </w:pPr>
    </w:p>
  </w:footnote>
  <w:footnote w:id="6">
    <w:p w14:paraId="565C4067" w14:textId="77777777" w:rsidR="004857A8" w:rsidRDefault="004857A8" w:rsidP="004857A8">
      <w:pPr>
        <w:pStyle w:val="Sprotnaopomba-besedilo"/>
      </w:pPr>
      <w:r>
        <w:rPr>
          <w:rStyle w:val="Sprotnaopomba-sklic"/>
        </w:rPr>
        <w:footnoteRef/>
      </w:r>
      <w:r>
        <w:t xml:space="preserve"> </w:t>
      </w:r>
      <w:r w:rsidRPr="00443C2D">
        <w:rPr>
          <w:i/>
          <w:sz w:val="16"/>
          <w:szCs w:val="16"/>
        </w:rPr>
        <w:t xml:space="preserve">Določbe, navedene v tem delu, bodo vključene v </w:t>
      </w:r>
      <w:r>
        <w:rPr>
          <w:i/>
          <w:sz w:val="16"/>
          <w:szCs w:val="16"/>
        </w:rPr>
        <w:t>okvirni sporazum</w:t>
      </w:r>
      <w:r w:rsidRPr="00443C2D">
        <w:rPr>
          <w:i/>
          <w:sz w:val="16"/>
          <w:szCs w:val="16"/>
        </w:rPr>
        <w:t xml:space="preserve"> le, če bo dobavitelj nastopal skupaj s podizvajalci. V nasprotnem primeru se ta del vzorca </w:t>
      </w:r>
      <w:r>
        <w:rPr>
          <w:i/>
          <w:sz w:val="16"/>
          <w:szCs w:val="16"/>
        </w:rPr>
        <w:t>okvirnega sporazuma</w:t>
      </w:r>
      <w:r w:rsidRPr="00443C2D">
        <w:rPr>
          <w:i/>
          <w:sz w:val="16"/>
          <w:szCs w:val="16"/>
        </w:rPr>
        <w:t xml:space="preserve">, ki se nanaša na izvajanje storitev s podizvajalci, </w:t>
      </w:r>
      <w:r>
        <w:rPr>
          <w:i/>
          <w:sz w:val="16"/>
          <w:szCs w:val="16"/>
        </w:rPr>
        <w:t>nadomesti z besedilom: »Dobavitelj pri izvedbi ne nastopa s podizvajalci«.</w:t>
      </w:r>
    </w:p>
  </w:footnote>
  <w:footnote w:id="7">
    <w:p w14:paraId="36279F6A" w14:textId="77777777" w:rsidR="00DD3412" w:rsidRPr="003516CD" w:rsidRDefault="00DD3412" w:rsidP="00AD77EE">
      <w:pPr>
        <w:pStyle w:val="Sprotnaopomba-besedilo"/>
        <w:rPr>
          <w:rFonts w:asciiTheme="minorHAnsi" w:hAnsiTheme="minorHAnsi" w:cstheme="minorHAnsi"/>
          <w:sz w:val="16"/>
          <w:szCs w:val="16"/>
        </w:rPr>
      </w:pPr>
      <w:r w:rsidRPr="003516CD">
        <w:rPr>
          <w:rStyle w:val="Sprotnaopomba-sklic"/>
          <w:rFonts w:asciiTheme="minorHAnsi" w:hAnsiTheme="minorHAnsi" w:cstheme="minorHAnsi"/>
          <w:sz w:val="16"/>
          <w:szCs w:val="16"/>
        </w:rPr>
        <w:footnoteRef/>
      </w:r>
      <w:r w:rsidRPr="003516CD">
        <w:rPr>
          <w:rFonts w:asciiTheme="minorHAnsi" w:hAnsiTheme="minorHAnsi" w:cstheme="minorHAnsi"/>
          <w:sz w:val="16"/>
          <w:szCs w:val="16"/>
        </w:rPr>
        <w:t xml:space="preserve"> </w:t>
      </w:r>
      <w:bookmarkStart w:id="38" w:name="_Hlk172534222"/>
      <w:r w:rsidRPr="003516CD">
        <w:rPr>
          <w:rFonts w:asciiTheme="minorHAnsi" w:hAnsiTheme="minorHAnsi" w:cstheme="minorHAnsi"/>
          <w:sz w:val="16"/>
          <w:szCs w:val="16"/>
        </w:rPr>
        <w:t>Velja izključno za tuje gospodarske subjekte, če po tujem pravu institut tihe družbe obstaja.</w:t>
      </w:r>
      <w:bookmarkEnd w:id="38"/>
    </w:p>
  </w:footnote>
  <w:footnote w:id="8">
    <w:p w14:paraId="291B76CF" w14:textId="77777777" w:rsidR="00DD3412" w:rsidRPr="00751E3B" w:rsidRDefault="00DD3412"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07E65" w14:textId="6E9F8119" w:rsidR="00DD3412" w:rsidRDefault="00DD3412" w:rsidP="00921EBD">
    <w:pPr>
      <w:pStyle w:val="Glava"/>
    </w:pPr>
    <w:r w:rsidRPr="00C80FB2">
      <w:rPr>
        <w:noProof/>
        <w:lang w:eastAsia="sl-SI"/>
      </w:rPr>
      <mc:AlternateContent>
        <mc:Choice Requires="wps">
          <w:drawing>
            <wp:anchor distT="45720" distB="45720" distL="114300" distR="114300" simplePos="0" relativeHeight="251706368" behindDoc="0" locked="0" layoutInCell="1" allowOverlap="1" wp14:anchorId="71B2F739" wp14:editId="00DC8852">
              <wp:simplePos x="0" y="0"/>
              <wp:positionH relativeFrom="column">
                <wp:posOffset>3475355</wp:posOffset>
              </wp:positionH>
              <wp:positionV relativeFrom="paragraph">
                <wp:posOffset>-144780</wp:posOffset>
              </wp:positionV>
              <wp:extent cx="943609" cy="784224"/>
              <wp:effectExtent l="0" t="0" r="9525" b="2540"/>
              <wp:wrapSquare wrapText="bothSides"/>
              <wp:docPr id="49" name="Polje z besedilom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0792B9DC"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1B2F739" id="_x0000_t202" coordsize="21600,21600" o:spt="202" path="m,l,21600r21600,l21600,xe">
              <v:stroke joinstyle="miter"/>
              <v:path gradientshapeok="t" o:connecttype="rect"/>
            </v:shapetype>
            <v:shape id="Polje z besedilom 49" o:spid="_x0000_s1026" type="#_x0000_t202" style="position:absolute;margin-left:273.65pt;margin-top:-11.4pt;width:74.3pt;height:61.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" stroked="f">
              <v:textbox style="mso-fit-shape-to-text:t" inset="0,0,0,0">
                <w:txbxContent>
                  <w:p w14:paraId="0792B9DC"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22F0D16A"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07392" behindDoc="0" locked="0" layoutInCell="1" allowOverlap="1" wp14:anchorId="54692CD4" wp14:editId="19EC8067">
              <wp:simplePos x="0" y="0"/>
              <wp:positionH relativeFrom="column">
                <wp:posOffset>4542790</wp:posOffset>
              </wp:positionH>
              <wp:positionV relativeFrom="paragraph">
                <wp:posOffset>-137795</wp:posOffset>
              </wp:positionV>
              <wp:extent cx="1238250" cy="762000"/>
              <wp:effectExtent l="0" t="0" r="0" b="3810"/>
              <wp:wrapSquare wrapText="bothSides"/>
              <wp:docPr id="4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B9E9498"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DD3412" w:rsidRPr="002A050D" w:rsidRDefault="00DD341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54692CD4" id="Polje z besedilom 2" o:spid="_x0000_s1027" type="#_x0000_t202" style="position:absolute;margin-left:357.7pt;margin-top:-10.85pt;width:97.5pt;height:60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" stroked="f">
              <v:textbox style="mso-fit-shape-to-text:t" inset="0,0,0,0">
                <w:txbxContent>
                  <w:p w14:paraId="0B9E9498"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5DB750D3"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5CA4A50A" w14:textId="77777777" w:rsidR="00DD3412" w:rsidRPr="002A050D" w:rsidRDefault="00DD341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05344" behindDoc="1" locked="0" layoutInCell="1" allowOverlap="1" wp14:anchorId="76965625" wp14:editId="2DD30884">
          <wp:simplePos x="0" y="0"/>
          <wp:positionH relativeFrom="margin">
            <wp:posOffset>0</wp:posOffset>
          </wp:positionH>
          <wp:positionV relativeFrom="paragraph">
            <wp:posOffset>-133985</wp:posOffset>
          </wp:positionV>
          <wp:extent cx="1066800" cy="678180"/>
          <wp:effectExtent l="0" t="0" r="0" b="7620"/>
          <wp:wrapNone/>
          <wp:docPr id="138251898"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DD3412" w:rsidRPr="000818AF" w:rsidRDefault="00DD3412"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67516828" name="Slika 1467516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266489184" name="Slika 12664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r>
                          <w:r w:rsidRPr="00CE072A">
                            <w:rPr>
                              <w:rFonts w:ascii="Arial" w:hAnsi="Arial" w:cs="Arial"/>
                              <w:sz w:val="16"/>
                              <w:szCs w:val="16"/>
                            </w:rPr>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61210619" name="Slika 1661210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48490590" name="Slika 1748490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61631353" name="Slika 16163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44"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" stroked="f">
              <v:textbox>
                <w:txbxContent>
                  <w:p w14:paraId="24CCE601"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266489184" name="Slika 12664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r>
                    <w:r w:rsidRPr="00CE072A">
                      <w:rPr>
                        <w:rFonts w:ascii="Arial" w:hAnsi="Arial" w:cs="Arial"/>
                        <w:sz w:val="16"/>
                        <w:szCs w:val="16"/>
                      </w:rPr>
                      <w:t>02 572 10 60</w:t>
                    </w:r>
                  </w:p>
                  <w:p w14:paraId="63A0843C"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61210619" name="Slika 1661210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48490590" name="Slika 1748490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DD3412" w:rsidRPr="00CE072A" w:rsidRDefault="00DD3412"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61631353" name="Slika 16163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DD3412" w:rsidRDefault="00DD3412"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DD3412" w:rsidRPr="000818AF" w:rsidRDefault="00DD3412" w:rsidP="008237CD">
    <w:pPr>
      <w:ind w:left="426"/>
      <w:rPr>
        <w:rFonts w:ascii="Arial" w:hAnsi="Arial" w:cs="Arial"/>
      </w:rPr>
    </w:pPr>
    <w:r w:rsidRPr="000818AF">
      <w:rPr>
        <w:rFonts w:ascii="Arial" w:hAnsi="Arial" w:cs="Arial"/>
      </w:rPr>
      <w:t xml:space="preserve">Ulica Štefana Kovača 73, </w:t>
    </w:r>
  </w:p>
  <w:p w14:paraId="0E35E875" w14:textId="77777777" w:rsidR="00DD3412" w:rsidRPr="000818AF" w:rsidRDefault="00DD3412" w:rsidP="008237CD">
    <w:pPr>
      <w:ind w:left="426"/>
      <w:rPr>
        <w:rFonts w:ascii="Arial" w:hAnsi="Arial" w:cs="Arial"/>
      </w:rPr>
    </w:pPr>
    <w:r w:rsidRPr="000818AF">
      <w:rPr>
        <w:rFonts w:ascii="Arial" w:hAnsi="Arial" w:cs="Arial"/>
      </w:rPr>
      <w:t>SI-9224 Turnišče</w:t>
    </w:r>
  </w:p>
  <w:p w14:paraId="7F0C9CBA" w14:textId="77777777" w:rsidR="00DD3412" w:rsidRDefault="00DD34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DD3412" w:rsidRDefault="00DD341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1189766950"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DD3412" w:rsidRPr="002A050D" w:rsidRDefault="00DD341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DD3412" w:rsidRPr="002A050D" w:rsidRDefault="00DD341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9"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" stroked="f">
              <v:textbox style="mso-fit-shape-to-text:t" inset="0,0,0,0">
                <w:txbxContent>
                  <w:p w14:paraId="6564E38A" w14:textId="77777777" w:rsidR="00DD3412" w:rsidRPr="002A050D" w:rsidRDefault="00DD341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DD3412" w:rsidRPr="002A050D" w:rsidRDefault="00DD341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DD3412" w:rsidRPr="002A050D" w:rsidRDefault="00DD341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_x0000_s1030"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" stroked="f">
              <v:textbox style="mso-fit-shape-to-text:t" inset="0,0,0,0">
                <w:txbxContent>
                  <w:p w14:paraId="69EC4306"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DD3412" w:rsidRPr="002A050D" w:rsidRDefault="00DD341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DD3412" w:rsidRPr="002A050D" w:rsidRDefault="00DD341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C83A7" w14:textId="77777777" w:rsidR="00DD3412" w:rsidRDefault="00DD341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E435" w14:textId="77777777" w:rsidR="00DD3412" w:rsidRDefault="00DD3412" w:rsidP="00DD3412">
    <w:pPr>
      <w:pStyle w:val="Glava"/>
    </w:pPr>
    <w:r>
      <w:rPr>
        <w:noProof/>
        <w:lang w:eastAsia="sl-SI"/>
      </w:rPr>
      <mc:AlternateContent>
        <mc:Choice Requires="wps">
          <w:drawing>
            <wp:anchor distT="45720" distB="45720" distL="114300" distR="114300" simplePos="0" relativeHeight="251732992" behindDoc="0" locked="0" layoutInCell="1" allowOverlap="1" wp14:anchorId="795E098E" wp14:editId="27A191A9">
              <wp:simplePos x="0" y="0"/>
              <wp:positionH relativeFrom="column">
                <wp:posOffset>4899660</wp:posOffset>
              </wp:positionH>
              <wp:positionV relativeFrom="paragraph">
                <wp:posOffset>-327660</wp:posOffset>
              </wp:positionV>
              <wp:extent cx="1640840" cy="523875"/>
              <wp:effectExtent l="0" t="0" r="0" b="952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0E7C1738"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E098E" id="_x0000_t202" coordsize="21600,21600" o:spt="202" path="m,l,21600r21600,l21600,xe">
              <v:stroke joinstyle="miter"/>
              <v:path gradientshapeok="t" o:connecttype="rect"/>
            </v:shapetype>
            <v:shape id="_x0000_s1032" type="#_x0000_t202" style="position:absolute;margin-left:385.8pt;margin-top:-25.8pt;width:129.2pt;height:41.2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CFOe8wHAgAA7QMA&#10;AA4AAAAAAAAAAAAAAAAALgIAAGRycy9lMm9Eb2MueG1sUEsBAi0AFAAGAAgAAAAhAOkcrYLgAAAA&#10;CwEAAA8AAAAAAAAAAAAAAAAAYQQAAGRycy9kb3ducmV2LnhtbFBLBQYAAAAABAAEAPMAAABuBQAA&#10;AAA=&#10;" stroked="f">
              <v:textbox inset="0,0,0,0">
                <w:txbxContent>
                  <w:p w14:paraId="0E7C1738"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3C042D4B"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074A6B12"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1968" behindDoc="0" locked="0" layoutInCell="1" allowOverlap="1" wp14:anchorId="7C5DCAA5" wp14:editId="35341C5F">
              <wp:simplePos x="0" y="0"/>
              <wp:positionH relativeFrom="column">
                <wp:posOffset>3661410</wp:posOffset>
              </wp:positionH>
              <wp:positionV relativeFrom="paragraph">
                <wp:posOffset>-327660</wp:posOffset>
              </wp:positionV>
              <wp:extent cx="800100" cy="593090"/>
              <wp:effectExtent l="0" t="0" r="0" b="0"/>
              <wp:wrapSquare wrapText="bothSides"/>
              <wp:docPr id="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4CFA365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C5DCAA5" id="_x0000_s1033" type="#_x0000_t202" style="position:absolute;margin-left:288.3pt;margin-top:-25.8pt;width:63pt;height:46.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DEyqjgEAgAA7AMAAA4A&#10;AAAAAAAAAAAAAAAALgIAAGRycy9lMm9Eb2MueG1sUEsBAi0AFAAGAAgAAAAhAKBYZPfgAAAACgEA&#10;AA8AAAAAAAAAAAAAAAAAXgQAAGRycy9kb3ducmV2LnhtbFBLBQYAAAAABAAEAPMAAABrBQAAAAA=&#10;" stroked="f">
              <v:textbox inset="0,0,0,0">
                <w:txbxContent>
                  <w:p w14:paraId="4CFA365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36031579"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0944" behindDoc="1" locked="0" layoutInCell="1" allowOverlap="1" wp14:anchorId="2B3128E0" wp14:editId="17F9F457">
          <wp:simplePos x="0" y="0"/>
          <wp:positionH relativeFrom="page">
            <wp:posOffset>799465</wp:posOffset>
          </wp:positionH>
          <wp:positionV relativeFrom="page">
            <wp:posOffset>431165</wp:posOffset>
          </wp:positionV>
          <wp:extent cx="936000" cy="593588"/>
          <wp:effectExtent l="0" t="0" r="0" b="0"/>
          <wp:wrapNone/>
          <wp:docPr id="1161502949" name="Slika 1161502949"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565085EA" w14:textId="77777777" w:rsidR="00DD3412" w:rsidRDefault="00DD3412">
    <w:pPr>
      <w:pStyle w:val="Glava"/>
      <w:tabs>
        <w:tab w:val="clear" w:pos="4536"/>
        <w:tab w:val="clear" w:pos="9072"/>
        <w:tab w:val="left" w:pos="201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EBB07" w14:textId="77777777" w:rsidR="00DD3412" w:rsidRDefault="00DD3412" w:rsidP="00DD3412">
    <w:pPr>
      <w:pStyle w:val="Glava"/>
    </w:pPr>
    <w:r>
      <w:rPr>
        <w:noProof/>
        <w:lang w:eastAsia="sl-SI"/>
      </w:rPr>
      <mc:AlternateContent>
        <mc:Choice Requires="wps">
          <w:drawing>
            <wp:anchor distT="45720" distB="45720" distL="114300" distR="114300" simplePos="0" relativeHeight="251729920" behindDoc="0" locked="0" layoutInCell="1" allowOverlap="1" wp14:anchorId="22BE6E85" wp14:editId="7EA2BAEE">
              <wp:simplePos x="0" y="0"/>
              <wp:positionH relativeFrom="column">
                <wp:posOffset>4899660</wp:posOffset>
              </wp:positionH>
              <wp:positionV relativeFrom="paragraph">
                <wp:posOffset>-327660</wp:posOffset>
              </wp:positionV>
              <wp:extent cx="1640840" cy="523875"/>
              <wp:effectExtent l="0" t="0" r="0" b="9525"/>
              <wp:wrapSquare wrapText="bothSides"/>
              <wp:docPr id="8"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19C65EA5"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BE6E85" id="_x0000_t202" coordsize="21600,21600" o:spt="202" path="m,l,21600r21600,l21600,xe">
              <v:stroke joinstyle="miter"/>
              <v:path gradientshapeok="t" o:connecttype="rect"/>
            </v:shapetype>
            <v:shape id="_x0000_s1035" type="#_x0000_t202" style="position:absolute;margin-left:385.8pt;margin-top:-25.8pt;width:129.2pt;height:41.25pt;z-index:251729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8r0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" stroked="f">
              <v:textbox inset="0,0,0,0">
                <w:txbxContent>
                  <w:p w14:paraId="19C65EA5"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5787E75D"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13C3ADCF"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28896" behindDoc="0" locked="0" layoutInCell="1" allowOverlap="1" wp14:anchorId="43EA3BC4" wp14:editId="0C03990F">
              <wp:simplePos x="0" y="0"/>
              <wp:positionH relativeFrom="column">
                <wp:posOffset>3661410</wp:posOffset>
              </wp:positionH>
              <wp:positionV relativeFrom="paragraph">
                <wp:posOffset>-327660</wp:posOffset>
              </wp:positionV>
              <wp:extent cx="800100" cy="593090"/>
              <wp:effectExtent l="0" t="0" r="0" b="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72FDA7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3EA3BC4" id="_x0000_s1036" type="#_x0000_t202" style="position:absolute;margin-left:288.3pt;margin-top:-25.8pt;width:63pt;height:46.7pt;z-index:251728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" stroked="f">
              <v:textbox inset="0,0,0,0">
                <w:txbxContent>
                  <w:p w14:paraId="072FDA74"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51DC4046"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27872" behindDoc="1" locked="0" layoutInCell="1" allowOverlap="1" wp14:anchorId="0113998A" wp14:editId="67F5E260">
          <wp:simplePos x="0" y="0"/>
          <wp:positionH relativeFrom="page">
            <wp:posOffset>799465</wp:posOffset>
          </wp:positionH>
          <wp:positionV relativeFrom="page">
            <wp:posOffset>431165</wp:posOffset>
          </wp:positionV>
          <wp:extent cx="936000" cy="593588"/>
          <wp:effectExtent l="0" t="0" r="0" b="0"/>
          <wp:wrapNone/>
          <wp:docPr id="548079217" name="Slika 548079217"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3DF9C499" w14:textId="77777777" w:rsidR="00DD3412" w:rsidRPr="004F47A6" w:rsidRDefault="00DD3412" w:rsidP="00DD3412">
    <w:pPr>
      <w:ind w:right="-1368"/>
      <w:rPr>
        <w:rFonts w:cs="Calibri"/>
        <w:bCs/>
        <w:sz w:val="18"/>
        <w:szCs w:val="18"/>
      </w:rPr>
    </w:pPr>
  </w:p>
  <w:p w14:paraId="31F7FF3E" w14:textId="77777777" w:rsidR="00DD3412" w:rsidRDefault="00DD3412" w:rsidP="00DD3412">
    <w:pPr>
      <w:pStyle w:val="Glava"/>
      <w:tabs>
        <w:tab w:val="clear" w:pos="4536"/>
        <w:tab w:val="clear" w:pos="9072"/>
        <w:tab w:val="left" w:pos="396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DD3412" w:rsidRDefault="00DD341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772D" w14:textId="77777777" w:rsidR="00DD3412" w:rsidRDefault="00DD3412" w:rsidP="00DD3412">
    <w:pPr>
      <w:pStyle w:val="Glava"/>
    </w:pPr>
    <w:r>
      <w:rPr>
        <w:noProof/>
        <w:lang w:eastAsia="sl-SI"/>
      </w:rPr>
      <mc:AlternateContent>
        <mc:Choice Requires="wps">
          <w:drawing>
            <wp:anchor distT="45720" distB="45720" distL="114300" distR="114300" simplePos="0" relativeHeight="251736064" behindDoc="0" locked="0" layoutInCell="1" allowOverlap="1" wp14:anchorId="13F531B7" wp14:editId="4080EB3C">
              <wp:simplePos x="0" y="0"/>
              <wp:positionH relativeFrom="column">
                <wp:posOffset>4899660</wp:posOffset>
              </wp:positionH>
              <wp:positionV relativeFrom="paragraph">
                <wp:posOffset>-327660</wp:posOffset>
              </wp:positionV>
              <wp:extent cx="1640840" cy="523875"/>
              <wp:effectExtent l="0" t="0" r="0" b="9525"/>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7F20AD71"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F531B7" id="_x0000_t202" coordsize="21600,21600" o:spt="202" path="m,l,21600r21600,l21600,xe">
              <v:stroke joinstyle="miter"/>
              <v:path gradientshapeok="t" o:connecttype="rect"/>
            </v:shapetype>
            <v:shape id="_x0000_s1038" type="#_x0000_t202" style="position:absolute;margin-left:385.8pt;margin-top:-25.8pt;width:129.2pt;height:41.2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D+CAIAAO4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" stroked="f">
              <v:textbox inset="0,0,0,0">
                <w:txbxContent>
                  <w:p w14:paraId="7F20AD71"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T</w:t>
                    </w:r>
                    <w:r w:rsidRPr="00D9163A">
                      <w:rPr>
                        <w:rFonts w:asciiTheme="minorHAnsi" w:hAnsiTheme="minorHAnsi" w:cstheme="minorHAnsi"/>
                        <w:sz w:val="15"/>
                        <w:szCs w:val="15"/>
                        <w:lang w:val="sl-SI"/>
                      </w:rPr>
                      <w:tab/>
                      <w:t>+386 2 534 13 00</w:t>
                    </w:r>
                  </w:p>
                  <w:p w14:paraId="6C1B9CFA" w14:textId="77777777" w:rsidR="00DD3412" w:rsidRPr="00D9163A" w:rsidRDefault="00DD3412" w:rsidP="00DD3412">
                    <w:pPr>
                      <w:pStyle w:val="BasicParagraph"/>
                      <w:tabs>
                        <w:tab w:val="left" w:pos="160"/>
                      </w:tabs>
                      <w:spacing w:line="190" w:lineRule="atLeast"/>
                      <w:rPr>
                        <w:rFonts w:asciiTheme="minorHAnsi" w:hAnsiTheme="minorHAnsi" w:cstheme="minorHAnsi"/>
                        <w:sz w:val="15"/>
                        <w:szCs w:val="15"/>
                        <w:lang w:val="sl-SI"/>
                      </w:rPr>
                    </w:pPr>
                    <w:r w:rsidRPr="00D9163A">
                      <w:rPr>
                        <w:rFonts w:asciiTheme="minorHAnsi" w:hAnsiTheme="minorHAnsi" w:cstheme="minorHAnsi"/>
                        <w:b/>
                        <w:bCs/>
                        <w:color w:val="118ACB"/>
                        <w:sz w:val="15"/>
                        <w:szCs w:val="15"/>
                        <w:lang w:val="sl-SI"/>
                      </w:rPr>
                      <w:t>E</w:t>
                    </w:r>
                    <w:r w:rsidRPr="00D9163A">
                      <w:rPr>
                        <w:rFonts w:asciiTheme="minorHAnsi" w:hAnsiTheme="minorHAnsi" w:cstheme="minorHAnsi"/>
                        <w:sz w:val="15"/>
                        <w:szCs w:val="15"/>
                        <w:lang w:val="sl-SI"/>
                      </w:rPr>
                      <w:tab/>
                      <w:t>zdravstveni.dom@zd-ms.si</w:t>
                    </w:r>
                  </w:p>
                  <w:p w14:paraId="7A620679" w14:textId="77777777" w:rsidR="00DD3412" w:rsidRPr="00D9163A" w:rsidRDefault="00DD3412" w:rsidP="00DD3412">
                    <w:pPr>
                      <w:spacing w:line="190" w:lineRule="atLeast"/>
                      <w:rPr>
                        <w:rFonts w:asciiTheme="minorHAnsi" w:hAnsiTheme="minorHAnsi" w:cstheme="minorHAnsi"/>
                      </w:rPr>
                    </w:pPr>
                    <w:r w:rsidRPr="00D9163A">
                      <w:rPr>
                        <w:rFonts w:asciiTheme="minorHAnsi" w:hAnsiTheme="minorHAnsi" w:cstheme="minorHAnsi"/>
                        <w:b/>
                        <w:bCs/>
                        <w:sz w:val="15"/>
                        <w:szCs w:val="15"/>
                      </w:rPr>
                      <w:t>www.zd-ms.si</w:t>
                    </w:r>
                  </w:p>
                </w:txbxContent>
              </v:textbox>
              <w10:wrap type="square"/>
            </v:shape>
          </w:pict>
        </mc:Fallback>
      </mc:AlternateContent>
    </w:r>
    <w:r>
      <w:rPr>
        <w:noProof/>
        <w:lang w:eastAsia="sl-SI"/>
      </w:rPr>
      <mc:AlternateContent>
        <mc:Choice Requires="wps">
          <w:drawing>
            <wp:anchor distT="45720" distB="45720" distL="114300" distR="114300" simplePos="0" relativeHeight="251735040" behindDoc="0" locked="0" layoutInCell="1" allowOverlap="1" wp14:anchorId="2CCD27A7" wp14:editId="5576F6C0">
              <wp:simplePos x="0" y="0"/>
              <wp:positionH relativeFrom="column">
                <wp:posOffset>3661410</wp:posOffset>
              </wp:positionH>
              <wp:positionV relativeFrom="paragraph">
                <wp:posOffset>-327660</wp:posOffset>
              </wp:positionV>
              <wp:extent cx="800100" cy="593090"/>
              <wp:effectExtent l="0" t="0" r="0" b="0"/>
              <wp:wrapSquare wrapText="bothSides"/>
              <wp:docPr id="1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0171A210"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CCD27A7" id="_x0000_s1039" type="#_x0000_t202" style="position:absolute;margin-left:288.3pt;margin-top:-25.8pt;width:63pt;height:46.7pt;z-index:251735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59lBAIAAO0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" stroked="f">
              <v:textbox inset="0,0,0,0">
                <w:txbxContent>
                  <w:p w14:paraId="0171A210" w14:textId="77777777" w:rsidR="00DD3412" w:rsidRPr="002A050D" w:rsidRDefault="00DD3412" w:rsidP="00DD341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7F62F11D" w14:textId="77777777" w:rsidR="00DD3412" w:rsidRPr="002A050D" w:rsidRDefault="00DD3412" w:rsidP="00DD341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Pr>
        <w:noProof/>
        <w:lang w:eastAsia="sl-SI"/>
      </w:rPr>
      <w:drawing>
        <wp:anchor distT="0" distB="0" distL="114300" distR="114300" simplePos="0" relativeHeight="251734016" behindDoc="1" locked="0" layoutInCell="1" allowOverlap="1" wp14:anchorId="4FE50FB9" wp14:editId="2198FC3C">
          <wp:simplePos x="0" y="0"/>
          <wp:positionH relativeFrom="page">
            <wp:posOffset>799465</wp:posOffset>
          </wp:positionH>
          <wp:positionV relativeFrom="page">
            <wp:posOffset>431165</wp:posOffset>
          </wp:positionV>
          <wp:extent cx="936000" cy="593588"/>
          <wp:effectExtent l="0" t="0" r="0" b="0"/>
          <wp:wrapNone/>
          <wp:docPr id="352260062" name="Slika 352260062" descr="Slika, ki vsebuje besede risb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D_MS_logo_RGB.jpg"/>
                  <pic:cNvPicPr/>
                </pic:nvPicPr>
                <pic:blipFill>
                  <a:blip r:embed="rId1">
                    <a:extLst>
                      <a:ext uri="{28A0092B-C50C-407E-A947-70E740481C1C}">
                        <a14:useLocalDpi xmlns:a14="http://schemas.microsoft.com/office/drawing/2010/main" val="0"/>
                      </a:ext>
                    </a:extLst>
                  </a:blip>
                  <a:stretch>
                    <a:fillRect/>
                  </a:stretch>
                </pic:blipFill>
                <pic:spPr>
                  <a:xfrm>
                    <a:off x="0" y="0"/>
                    <a:ext cx="936000" cy="593588"/>
                  </a:xfrm>
                  <a:prstGeom prst="rect">
                    <a:avLst/>
                  </a:prstGeom>
                </pic:spPr>
              </pic:pic>
            </a:graphicData>
          </a:graphic>
          <wp14:sizeRelH relativeFrom="margin">
            <wp14:pctWidth>0</wp14:pctWidth>
          </wp14:sizeRelH>
          <wp14:sizeRelV relativeFrom="margin">
            <wp14:pctHeight>0</wp14:pctHeight>
          </wp14:sizeRelV>
        </wp:anchor>
      </w:drawing>
    </w:r>
  </w:p>
  <w:p w14:paraId="21C0CFBE" w14:textId="77777777" w:rsidR="00DD3412" w:rsidRDefault="00DD341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DD3412" w:rsidRDefault="00DD341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318378F5" w:rsidR="00DD3412" w:rsidRDefault="00DD3412" w:rsidP="00347793">
    <w:pPr>
      <w:pStyle w:val="Glava"/>
    </w:pPr>
    <w:r w:rsidRPr="00C80FB2">
      <w:rPr>
        <w:noProof/>
        <w:lang w:eastAsia="sl-SI"/>
      </w:rPr>
      <mc:AlternateContent>
        <mc:Choice Requires="wps">
          <w:drawing>
            <wp:anchor distT="45720" distB="45720" distL="114300" distR="114300" simplePos="0" relativeHeight="251717632" behindDoc="0" locked="0" layoutInCell="1" allowOverlap="1" wp14:anchorId="1A02147E" wp14:editId="5EFFA543">
              <wp:simplePos x="0" y="0"/>
              <wp:positionH relativeFrom="column">
                <wp:posOffset>3532505</wp:posOffset>
              </wp:positionH>
              <wp:positionV relativeFrom="paragraph">
                <wp:posOffset>-41910</wp:posOffset>
              </wp:positionV>
              <wp:extent cx="943609" cy="784224"/>
              <wp:effectExtent l="0" t="0" r="9525" b="2540"/>
              <wp:wrapSquare wrapText="bothSides"/>
              <wp:docPr id="55" name="Polje z besedilom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5A537763"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A02147E" id="_x0000_t202" coordsize="21600,21600" o:spt="202" path="m,l,21600r21600,l21600,xe">
              <v:stroke joinstyle="miter"/>
              <v:path gradientshapeok="t" o:connecttype="rect"/>
            </v:shapetype>
            <v:shape id="Polje z besedilom 55" o:spid="_x0000_s1041" type="#_x0000_t202" style="position:absolute;margin-left:278.15pt;margin-top:-3.3pt;width:74.3pt;height:61.75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" stroked="f">
              <v:textbox style="mso-fit-shape-to-text:t" inset="0,0,0,0">
                <w:txbxContent>
                  <w:p w14:paraId="5A537763" w14:textId="77777777" w:rsidR="00DD3412" w:rsidRPr="002A050D" w:rsidRDefault="00DD3412" w:rsidP="00C80FB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4F17EBA1" w14:textId="77777777" w:rsidR="00DD3412" w:rsidRPr="002A050D" w:rsidRDefault="00DD3412" w:rsidP="00C80FB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C80FB2">
      <w:rPr>
        <w:noProof/>
        <w:lang w:eastAsia="sl-SI"/>
      </w:rPr>
      <mc:AlternateContent>
        <mc:Choice Requires="wps">
          <w:drawing>
            <wp:anchor distT="45720" distB="45720" distL="114300" distR="114300" simplePos="0" relativeHeight="251718656" behindDoc="0" locked="0" layoutInCell="1" allowOverlap="1" wp14:anchorId="0A744B7D" wp14:editId="33430806">
              <wp:simplePos x="0" y="0"/>
              <wp:positionH relativeFrom="column">
                <wp:posOffset>4629150</wp:posOffset>
              </wp:positionH>
              <wp:positionV relativeFrom="paragraph">
                <wp:posOffset>-36830</wp:posOffset>
              </wp:positionV>
              <wp:extent cx="1238250" cy="762000"/>
              <wp:effectExtent l="0" t="0" r="0" b="3810"/>
              <wp:wrapSquare wrapText="bothSides"/>
              <wp:docPr id="5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0AAE8B6B"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DD3412" w:rsidRPr="002A050D" w:rsidRDefault="00DD3412" w:rsidP="00C80FB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0A744B7D" id="_x0000_s1042" type="#_x0000_t202" style="position:absolute;margin-left:364.5pt;margin-top:-2.9pt;width:97.5pt;height:60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" stroked="f">
              <v:textbox style="mso-fit-shape-to-text:t" inset="0,0,0,0">
                <w:txbxContent>
                  <w:p w14:paraId="0AAE8B6B"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652733DA" w14:textId="77777777" w:rsidR="00DD3412" w:rsidRPr="002A050D" w:rsidRDefault="00DD3412" w:rsidP="00C80FB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2BFD23F0" w14:textId="77777777" w:rsidR="00DD3412" w:rsidRPr="002A050D" w:rsidRDefault="00DD3412" w:rsidP="00C80FB2">
                    <w:pPr>
                      <w:spacing w:line="190" w:lineRule="atLeast"/>
                    </w:pPr>
                    <w:r w:rsidRPr="002A050D">
                      <w:rPr>
                        <w:rFonts w:ascii="Calibri" w:hAnsi="Calibri" w:cs="Calibri"/>
                        <w:b/>
                        <w:bCs/>
                        <w:sz w:val="15"/>
                        <w:szCs w:val="15"/>
                      </w:rPr>
                      <w:t>www.zd-ms.si</w:t>
                    </w:r>
                  </w:p>
                </w:txbxContent>
              </v:textbox>
              <w10:wrap type="square"/>
            </v:shape>
          </w:pict>
        </mc:Fallback>
      </mc:AlternateContent>
    </w:r>
    <w:r w:rsidRPr="00C80FB2">
      <w:rPr>
        <w:noProof/>
        <w:lang w:eastAsia="sl-SI"/>
      </w:rPr>
      <w:drawing>
        <wp:anchor distT="0" distB="0" distL="114300" distR="114300" simplePos="0" relativeHeight="251716608" behindDoc="1" locked="0" layoutInCell="1" allowOverlap="1" wp14:anchorId="57087075" wp14:editId="45FECDE9">
          <wp:simplePos x="0" y="0"/>
          <wp:positionH relativeFrom="margin">
            <wp:posOffset>0</wp:posOffset>
          </wp:positionH>
          <wp:positionV relativeFrom="paragraph">
            <wp:posOffset>-124460</wp:posOffset>
          </wp:positionV>
          <wp:extent cx="1066800" cy="678180"/>
          <wp:effectExtent l="0" t="0" r="0" b="7620"/>
          <wp:wrapNone/>
          <wp:docPr id="1960072896"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DC2AB6"/>
    <w:multiLevelType w:val="hybridMultilevel"/>
    <w:tmpl w:val="B764F6D4"/>
    <w:lvl w:ilvl="0" w:tplc="59E640AA">
      <w:start w:val="1"/>
      <w:numFmt w:val="bullet"/>
      <w:lvlText w:val=""/>
      <w:lvlJc w:val="left"/>
      <w:pPr>
        <w:tabs>
          <w:tab w:val="num" w:pos="900"/>
        </w:tabs>
        <w:ind w:left="540" w:hanging="360"/>
      </w:pPr>
      <w:rPr>
        <w:rFonts w:ascii="Symbol" w:hAnsi="Symbol" w:hint="default"/>
      </w:rPr>
    </w:lvl>
    <w:lvl w:ilvl="1" w:tplc="26D89E1A">
      <w:numFmt w:val="decimal"/>
      <w:lvlText w:val=""/>
      <w:lvlJc w:val="left"/>
    </w:lvl>
    <w:lvl w:ilvl="2" w:tplc="F2345408">
      <w:numFmt w:val="decimal"/>
      <w:lvlText w:val=""/>
      <w:lvlJc w:val="left"/>
    </w:lvl>
    <w:lvl w:ilvl="3" w:tplc="31DA0908">
      <w:numFmt w:val="decimal"/>
      <w:lvlText w:val=""/>
      <w:lvlJc w:val="left"/>
    </w:lvl>
    <w:lvl w:ilvl="4" w:tplc="B5C024BA">
      <w:numFmt w:val="decimal"/>
      <w:lvlText w:val=""/>
      <w:lvlJc w:val="left"/>
    </w:lvl>
    <w:lvl w:ilvl="5" w:tplc="54FE24DE">
      <w:numFmt w:val="decimal"/>
      <w:lvlText w:val=""/>
      <w:lvlJc w:val="left"/>
    </w:lvl>
    <w:lvl w:ilvl="6" w:tplc="AFFA7C44">
      <w:numFmt w:val="decimal"/>
      <w:lvlText w:val=""/>
      <w:lvlJc w:val="left"/>
    </w:lvl>
    <w:lvl w:ilvl="7" w:tplc="B3CC3D86">
      <w:numFmt w:val="decimal"/>
      <w:lvlText w:val=""/>
      <w:lvlJc w:val="left"/>
    </w:lvl>
    <w:lvl w:ilvl="8" w:tplc="9FFC17E8">
      <w:numFmt w:val="decimal"/>
      <w:lvlText w:val=""/>
      <w:lvlJc w:val="left"/>
    </w:lvl>
  </w:abstractNum>
  <w:abstractNum w:abstractNumId="13" w15:restartNumberingAfterBreak="0">
    <w:nsid w:val="09E53E9A"/>
    <w:multiLevelType w:val="hybridMultilevel"/>
    <w:tmpl w:val="34923E3C"/>
    <w:lvl w:ilvl="0" w:tplc="54440A08">
      <w:start w:val="1"/>
      <w:numFmt w:val="decimal"/>
      <w:lvlText w:val="%1."/>
      <w:lvlJc w:val="left"/>
      <w:pPr>
        <w:ind w:left="330" w:hanging="360"/>
      </w:pPr>
      <w:rPr>
        <w:rFonts w:hint="default"/>
      </w:rPr>
    </w:lvl>
    <w:lvl w:ilvl="1" w:tplc="04240019" w:tentative="1">
      <w:start w:val="1"/>
      <w:numFmt w:val="lowerLetter"/>
      <w:lvlText w:val="%2."/>
      <w:lvlJc w:val="left"/>
      <w:pPr>
        <w:ind w:left="1050" w:hanging="360"/>
      </w:pPr>
    </w:lvl>
    <w:lvl w:ilvl="2" w:tplc="0424001B" w:tentative="1">
      <w:start w:val="1"/>
      <w:numFmt w:val="lowerRoman"/>
      <w:lvlText w:val="%3."/>
      <w:lvlJc w:val="right"/>
      <w:pPr>
        <w:ind w:left="1770" w:hanging="180"/>
      </w:pPr>
    </w:lvl>
    <w:lvl w:ilvl="3" w:tplc="0424000F" w:tentative="1">
      <w:start w:val="1"/>
      <w:numFmt w:val="decimal"/>
      <w:lvlText w:val="%4."/>
      <w:lvlJc w:val="left"/>
      <w:pPr>
        <w:ind w:left="2490" w:hanging="360"/>
      </w:pPr>
    </w:lvl>
    <w:lvl w:ilvl="4" w:tplc="04240019" w:tentative="1">
      <w:start w:val="1"/>
      <w:numFmt w:val="lowerLetter"/>
      <w:lvlText w:val="%5."/>
      <w:lvlJc w:val="left"/>
      <w:pPr>
        <w:ind w:left="3210" w:hanging="360"/>
      </w:pPr>
    </w:lvl>
    <w:lvl w:ilvl="5" w:tplc="0424001B" w:tentative="1">
      <w:start w:val="1"/>
      <w:numFmt w:val="lowerRoman"/>
      <w:lvlText w:val="%6."/>
      <w:lvlJc w:val="right"/>
      <w:pPr>
        <w:ind w:left="3930" w:hanging="180"/>
      </w:pPr>
    </w:lvl>
    <w:lvl w:ilvl="6" w:tplc="0424000F" w:tentative="1">
      <w:start w:val="1"/>
      <w:numFmt w:val="decimal"/>
      <w:lvlText w:val="%7."/>
      <w:lvlJc w:val="left"/>
      <w:pPr>
        <w:ind w:left="4650" w:hanging="360"/>
      </w:pPr>
    </w:lvl>
    <w:lvl w:ilvl="7" w:tplc="04240019" w:tentative="1">
      <w:start w:val="1"/>
      <w:numFmt w:val="lowerLetter"/>
      <w:lvlText w:val="%8."/>
      <w:lvlJc w:val="left"/>
      <w:pPr>
        <w:ind w:left="5370" w:hanging="360"/>
      </w:pPr>
    </w:lvl>
    <w:lvl w:ilvl="8" w:tplc="0424001B" w:tentative="1">
      <w:start w:val="1"/>
      <w:numFmt w:val="lowerRoman"/>
      <w:lvlText w:val="%9."/>
      <w:lvlJc w:val="right"/>
      <w:pPr>
        <w:ind w:left="6090" w:hanging="180"/>
      </w:pPr>
    </w:lvl>
  </w:abstractNum>
  <w:abstractNum w:abstractNumId="14" w15:restartNumberingAfterBreak="0">
    <w:nsid w:val="11423FCB"/>
    <w:multiLevelType w:val="hybridMultilevel"/>
    <w:tmpl w:val="B93E0660"/>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2F75302"/>
    <w:multiLevelType w:val="hybridMultilevel"/>
    <w:tmpl w:val="90569E10"/>
    <w:lvl w:ilvl="0" w:tplc="2D50D324">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251343"/>
    <w:multiLevelType w:val="multilevel"/>
    <w:tmpl w:val="6EF6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B66109"/>
    <w:multiLevelType w:val="hybridMultilevel"/>
    <w:tmpl w:val="BE183D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0"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1D476ABE"/>
    <w:multiLevelType w:val="hybridMultilevel"/>
    <w:tmpl w:val="8BEC6C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3E5EF2"/>
    <w:multiLevelType w:val="hybridMultilevel"/>
    <w:tmpl w:val="54D4C94E"/>
    <w:lvl w:ilvl="0" w:tplc="6DFE0F46">
      <w:start w:val="1"/>
      <w:numFmt w:val="bullet"/>
      <w:lvlText w:val=""/>
      <w:lvlJc w:val="left"/>
      <w:pPr>
        <w:tabs>
          <w:tab w:val="num" w:pos="900"/>
        </w:tabs>
        <w:ind w:left="540" w:hanging="360"/>
      </w:pPr>
      <w:rPr>
        <w:rFonts w:ascii="Symbol" w:hAnsi="Symbol" w:hint="default"/>
      </w:rPr>
    </w:lvl>
    <w:lvl w:ilvl="1" w:tplc="77485F3C">
      <w:numFmt w:val="decimal"/>
      <w:lvlText w:val=""/>
      <w:lvlJc w:val="left"/>
    </w:lvl>
    <w:lvl w:ilvl="2" w:tplc="19EE2978">
      <w:numFmt w:val="decimal"/>
      <w:lvlText w:val=""/>
      <w:lvlJc w:val="left"/>
    </w:lvl>
    <w:lvl w:ilvl="3" w:tplc="582C095E">
      <w:numFmt w:val="decimal"/>
      <w:lvlText w:val=""/>
      <w:lvlJc w:val="left"/>
    </w:lvl>
    <w:lvl w:ilvl="4" w:tplc="B0821EFC">
      <w:numFmt w:val="decimal"/>
      <w:lvlText w:val=""/>
      <w:lvlJc w:val="left"/>
    </w:lvl>
    <w:lvl w:ilvl="5" w:tplc="15A6C9C4">
      <w:numFmt w:val="decimal"/>
      <w:lvlText w:val=""/>
      <w:lvlJc w:val="left"/>
    </w:lvl>
    <w:lvl w:ilvl="6" w:tplc="0D025DDA">
      <w:numFmt w:val="decimal"/>
      <w:lvlText w:val=""/>
      <w:lvlJc w:val="left"/>
    </w:lvl>
    <w:lvl w:ilvl="7" w:tplc="F00A5F46">
      <w:numFmt w:val="decimal"/>
      <w:lvlText w:val=""/>
      <w:lvlJc w:val="left"/>
    </w:lvl>
    <w:lvl w:ilvl="8" w:tplc="7368DA92">
      <w:numFmt w:val="decimal"/>
      <w:lvlText w:val=""/>
      <w:lvlJc w:val="left"/>
    </w:lvl>
  </w:abstractNum>
  <w:abstractNum w:abstractNumId="24" w15:restartNumberingAfterBreak="0">
    <w:nsid w:val="217D010E"/>
    <w:multiLevelType w:val="hybridMultilevel"/>
    <w:tmpl w:val="1F765688"/>
    <w:lvl w:ilvl="0" w:tplc="7ACA00AC">
      <w:start w:val="1"/>
      <w:numFmt w:val="lowerLetter"/>
      <w:lvlText w:val="%1)"/>
      <w:lvlJc w:val="left"/>
      <w:pPr>
        <w:ind w:left="704" w:hanging="360"/>
      </w:pPr>
      <w:rPr>
        <w:rFonts w:hint="default"/>
      </w:rPr>
    </w:lvl>
    <w:lvl w:ilvl="1" w:tplc="04240019" w:tentative="1">
      <w:start w:val="1"/>
      <w:numFmt w:val="lowerLetter"/>
      <w:lvlText w:val="%2."/>
      <w:lvlJc w:val="left"/>
      <w:pPr>
        <w:ind w:left="1424" w:hanging="360"/>
      </w:pPr>
    </w:lvl>
    <w:lvl w:ilvl="2" w:tplc="0424001B" w:tentative="1">
      <w:start w:val="1"/>
      <w:numFmt w:val="lowerRoman"/>
      <w:lvlText w:val="%3."/>
      <w:lvlJc w:val="right"/>
      <w:pPr>
        <w:ind w:left="2144" w:hanging="180"/>
      </w:pPr>
    </w:lvl>
    <w:lvl w:ilvl="3" w:tplc="0424000F" w:tentative="1">
      <w:start w:val="1"/>
      <w:numFmt w:val="decimal"/>
      <w:lvlText w:val="%4."/>
      <w:lvlJc w:val="left"/>
      <w:pPr>
        <w:ind w:left="2864" w:hanging="360"/>
      </w:pPr>
    </w:lvl>
    <w:lvl w:ilvl="4" w:tplc="04240019" w:tentative="1">
      <w:start w:val="1"/>
      <w:numFmt w:val="lowerLetter"/>
      <w:lvlText w:val="%5."/>
      <w:lvlJc w:val="left"/>
      <w:pPr>
        <w:ind w:left="3584" w:hanging="360"/>
      </w:pPr>
    </w:lvl>
    <w:lvl w:ilvl="5" w:tplc="0424001B" w:tentative="1">
      <w:start w:val="1"/>
      <w:numFmt w:val="lowerRoman"/>
      <w:lvlText w:val="%6."/>
      <w:lvlJc w:val="right"/>
      <w:pPr>
        <w:ind w:left="4304" w:hanging="180"/>
      </w:pPr>
    </w:lvl>
    <w:lvl w:ilvl="6" w:tplc="0424000F" w:tentative="1">
      <w:start w:val="1"/>
      <w:numFmt w:val="decimal"/>
      <w:lvlText w:val="%7."/>
      <w:lvlJc w:val="left"/>
      <w:pPr>
        <w:ind w:left="5024" w:hanging="360"/>
      </w:pPr>
    </w:lvl>
    <w:lvl w:ilvl="7" w:tplc="04240019" w:tentative="1">
      <w:start w:val="1"/>
      <w:numFmt w:val="lowerLetter"/>
      <w:lvlText w:val="%8."/>
      <w:lvlJc w:val="left"/>
      <w:pPr>
        <w:ind w:left="5744" w:hanging="360"/>
      </w:pPr>
    </w:lvl>
    <w:lvl w:ilvl="8" w:tplc="0424001B" w:tentative="1">
      <w:start w:val="1"/>
      <w:numFmt w:val="lowerRoman"/>
      <w:lvlText w:val="%9."/>
      <w:lvlJc w:val="right"/>
      <w:pPr>
        <w:ind w:left="6464" w:hanging="180"/>
      </w:pPr>
    </w:lvl>
  </w:abstractNum>
  <w:abstractNum w:abstractNumId="25"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E87205E"/>
    <w:multiLevelType w:val="hybridMultilevel"/>
    <w:tmpl w:val="BCFA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6132CFB"/>
    <w:multiLevelType w:val="hybridMultilevel"/>
    <w:tmpl w:val="C636B5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FE7517"/>
    <w:multiLevelType w:val="hybridMultilevel"/>
    <w:tmpl w:val="A69C2E88"/>
    <w:lvl w:ilvl="0" w:tplc="9836C3E6">
      <w:start w:val="1"/>
      <w:numFmt w:val="bullet"/>
      <w:lvlText w:val=""/>
      <w:lvlJc w:val="left"/>
      <w:pPr>
        <w:tabs>
          <w:tab w:val="num" w:pos="900"/>
        </w:tabs>
        <w:ind w:left="540" w:hanging="360"/>
      </w:pPr>
      <w:rPr>
        <w:rFonts w:ascii="Symbol" w:hAnsi="Symbol" w:hint="default"/>
      </w:rPr>
    </w:lvl>
    <w:lvl w:ilvl="1" w:tplc="C78861FC">
      <w:numFmt w:val="decimal"/>
      <w:lvlText w:val=""/>
      <w:lvlJc w:val="left"/>
    </w:lvl>
    <w:lvl w:ilvl="2" w:tplc="64B2845A">
      <w:numFmt w:val="decimal"/>
      <w:lvlText w:val=""/>
      <w:lvlJc w:val="left"/>
    </w:lvl>
    <w:lvl w:ilvl="3" w:tplc="F1ACEEC4">
      <w:numFmt w:val="decimal"/>
      <w:lvlText w:val=""/>
      <w:lvlJc w:val="left"/>
    </w:lvl>
    <w:lvl w:ilvl="4" w:tplc="6CEE6D3C">
      <w:numFmt w:val="decimal"/>
      <w:lvlText w:val=""/>
      <w:lvlJc w:val="left"/>
    </w:lvl>
    <w:lvl w:ilvl="5" w:tplc="2DA0C74E">
      <w:numFmt w:val="decimal"/>
      <w:lvlText w:val=""/>
      <w:lvlJc w:val="left"/>
    </w:lvl>
    <w:lvl w:ilvl="6" w:tplc="94A643AC">
      <w:numFmt w:val="decimal"/>
      <w:lvlText w:val=""/>
      <w:lvlJc w:val="left"/>
    </w:lvl>
    <w:lvl w:ilvl="7" w:tplc="B00C3D06">
      <w:numFmt w:val="decimal"/>
      <w:lvlText w:val=""/>
      <w:lvlJc w:val="left"/>
    </w:lvl>
    <w:lvl w:ilvl="8" w:tplc="8AC66F72">
      <w:numFmt w:val="decimal"/>
      <w:lvlText w:val=""/>
      <w:lvlJc w:val="left"/>
    </w:lvl>
  </w:abstractNum>
  <w:abstractNum w:abstractNumId="31"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32" w15:restartNumberingAfterBreak="0">
    <w:nsid w:val="48CC0F06"/>
    <w:multiLevelType w:val="hybridMultilevel"/>
    <w:tmpl w:val="BCF21358"/>
    <w:lvl w:ilvl="0" w:tplc="A1AAA8B6">
      <w:start w:val="1"/>
      <w:numFmt w:val="upperLetter"/>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48D44336"/>
    <w:multiLevelType w:val="multilevel"/>
    <w:tmpl w:val="83060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6B16DB"/>
    <w:multiLevelType w:val="hybridMultilevel"/>
    <w:tmpl w:val="E50A6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BF11F9C"/>
    <w:multiLevelType w:val="hybridMultilevel"/>
    <w:tmpl w:val="B296D90A"/>
    <w:lvl w:ilvl="0" w:tplc="018227C8">
      <w:start w:val="1"/>
      <w:numFmt w:val="bullet"/>
      <w:lvlText w:val=""/>
      <w:lvlJc w:val="left"/>
      <w:pPr>
        <w:tabs>
          <w:tab w:val="num" w:pos="900"/>
        </w:tabs>
        <w:ind w:left="540" w:hanging="360"/>
      </w:pPr>
      <w:rPr>
        <w:rFonts w:ascii="Symbol" w:hAnsi="Symbol" w:hint="default"/>
      </w:rPr>
    </w:lvl>
    <w:lvl w:ilvl="1" w:tplc="7EDE7928">
      <w:numFmt w:val="decimal"/>
      <w:lvlText w:val=""/>
      <w:lvlJc w:val="left"/>
    </w:lvl>
    <w:lvl w:ilvl="2" w:tplc="65F02202">
      <w:numFmt w:val="decimal"/>
      <w:lvlText w:val=""/>
      <w:lvlJc w:val="left"/>
    </w:lvl>
    <w:lvl w:ilvl="3" w:tplc="F08253D6">
      <w:numFmt w:val="decimal"/>
      <w:lvlText w:val=""/>
      <w:lvlJc w:val="left"/>
    </w:lvl>
    <w:lvl w:ilvl="4" w:tplc="C5807BE0">
      <w:numFmt w:val="decimal"/>
      <w:lvlText w:val=""/>
      <w:lvlJc w:val="left"/>
    </w:lvl>
    <w:lvl w:ilvl="5" w:tplc="DE342B2A">
      <w:numFmt w:val="decimal"/>
      <w:lvlText w:val=""/>
      <w:lvlJc w:val="left"/>
    </w:lvl>
    <w:lvl w:ilvl="6" w:tplc="618C9E7E">
      <w:numFmt w:val="decimal"/>
      <w:lvlText w:val=""/>
      <w:lvlJc w:val="left"/>
    </w:lvl>
    <w:lvl w:ilvl="7" w:tplc="BC7C5FC2">
      <w:numFmt w:val="decimal"/>
      <w:lvlText w:val=""/>
      <w:lvlJc w:val="left"/>
    </w:lvl>
    <w:lvl w:ilvl="8" w:tplc="F9D4E6C8">
      <w:numFmt w:val="decimal"/>
      <w:lvlText w:val=""/>
      <w:lvlJc w:val="left"/>
    </w:lvl>
  </w:abstractNum>
  <w:abstractNum w:abstractNumId="36" w15:restartNumberingAfterBreak="0">
    <w:nsid w:val="51F43D61"/>
    <w:multiLevelType w:val="hybridMultilevel"/>
    <w:tmpl w:val="67745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3BC094B"/>
    <w:multiLevelType w:val="hybridMultilevel"/>
    <w:tmpl w:val="73562BC8"/>
    <w:lvl w:ilvl="0" w:tplc="CC788F5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590D1140"/>
    <w:multiLevelType w:val="hybridMultilevel"/>
    <w:tmpl w:val="F8242A2E"/>
    <w:lvl w:ilvl="0" w:tplc="6E7CF91E">
      <w:start w:val="1"/>
      <w:numFmt w:val="bullet"/>
      <w:lvlText w:val=""/>
      <w:lvlJc w:val="left"/>
      <w:pPr>
        <w:tabs>
          <w:tab w:val="num" w:pos="900"/>
        </w:tabs>
        <w:ind w:left="540" w:hanging="360"/>
      </w:pPr>
      <w:rPr>
        <w:rFonts w:ascii="Symbol" w:hAnsi="Symbol" w:hint="default"/>
      </w:rPr>
    </w:lvl>
    <w:lvl w:ilvl="1" w:tplc="826616A8">
      <w:numFmt w:val="decimal"/>
      <w:lvlText w:val=""/>
      <w:lvlJc w:val="left"/>
    </w:lvl>
    <w:lvl w:ilvl="2" w:tplc="90E89CF0">
      <w:numFmt w:val="decimal"/>
      <w:lvlText w:val=""/>
      <w:lvlJc w:val="left"/>
    </w:lvl>
    <w:lvl w:ilvl="3" w:tplc="32FEBD44">
      <w:numFmt w:val="decimal"/>
      <w:lvlText w:val=""/>
      <w:lvlJc w:val="left"/>
    </w:lvl>
    <w:lvl w:ilvl="4" w:tplc="8CD687E6">
      <w:numFmt w:val="decimal"/>
      <w:lvlText w:val=""/>
      <w:lvlJc w:val="left"/>
    </w:lvl>
    <w:lvl w:ilvl="5" w:tplc="FE4EB0B0">
      <w:numFmt w:val="decimal"/>
      <w:lvlText w:val=""/>
      <w:lvlJc w:val="left"/>
    </w:lvl>
    <w:lvl w:ilvl="6" w:tplc="FA38E740">
      <w:numFmt w:val="decimal"/>
      <w:lvlText w:val=""/>
      <w:lvlJc w:val="left"/>
    </w:lvl>
    <w:lvl w:ilvl="7" w:tplc="1DEA0C28">
      <w:numFmt w:val="decimal"/>
      <w:lvlText w:val=""/>
      <w:lvlJc w:val="left"/>
    </w:lvl>
    <w:lvl w:ilvl="8" w:tplc="CFC8BD38">
      <w:numFmt w:val="decimal"/>
      <w:lvlText w:val=""/>
      <w:lvlJc w:val="left"/>
    </w:lvl>
  </w:abstractNum>
  <w:abstractNum w:abstractNumId="40"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3"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6" w15:restartNumberingAfterBreak="0">
    <w:nsid w:val="74DC61B7"/>
    <w:multiLevelType w:val="multilevel"/>
    <w:tmpl w:val="C9FE9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2849322">
    <w:abstractNumId w:val="40"/>
  </w:num>
  <w:num w:numId="2" w16cid:durableId="214513914">
    <w:abstractNumId w:val="49"/>
  </w:num>
  <w:num w:numId="3" w16cid:durableId="641353678">
    <w:abstractNumId w:val="31"/>
  </w:num>
  <w:num w:numId="4" w16cid:durableId="2318713">
    <w:abstractNumId w:val="0"/>
  </w:num>
  <w:num w:numId="5" w16cid:durableId="1955745324">
    <w:abstractNumId w:val="8"/>
  </w:num>
  <w:num w:numId="6" w16cid:durableId="593780226">
    <w:abstractNumId w:val="21"/>
  </w:num>
  <w:num w:numId="7" w16cid:durableId="1587609877">
    <w:abstractNumId w:val="50"/>
  </w:num>
  <w:num w:numId="8" w16cid:durableId="140123163">
    <w:abstractNumId w:val="42"/>
  </w:num>
  <w:num w:numId="9" w16cid:durableId="440758426">
    <w:abstractNumId w:val="48"/>
  </w:num>
  <w:num w:numId="10" w16cid:durableId="1938564187">
    <w:abstractNumId w:val="51"/>
  </w:num>
  <w:num w:numId="11" w16cid:durableId="1383165792">
    <w:abstractNumId w:val="4"/>
  </w:num>
  <w:num w:numId="12" w16cid:durableId="1541629354">
    <w:abstractNumId w:val="15"/>
  </w:num>
  <w:num w:numId="13" w16cid:durableId="485706650">
    <w:abstractNumId w:val="11"/>
  </w:num>
  <w:num w:numId="14" w16cid:durableId="1613826161">
    <w:abstractNumId w:val="45"/>
  </w:num>
  <w:num w:numId="15" w16cid:durableId="1913346500">
    <w:abstractNumId w:val="41"/>
  </w:num>
  <w:num w:numId="16" w16cid:durableId="2043164185">
    <w:abstractNumId w:val="25"/>
  </w:num>
  <w:num w:numId="17" w16cid:durableId="1577786747">
    <w:abstractNumId w:val="19"/>
  </w:num>
  <w:num w:numId="18" w16cid:durableId="1016274619">
    <w:abstractNumId w:val="44"/>
  </w:num>
  <w:num w:numId="19" w16cid:durableId="483006498">
    <w:abstractNumId w:val="29"/>
  </w:num>
  <w:num w:numId="20" w16cid:durableId="1652715885">
    <w:abstractNumId w:val="38"/>
  </w:num>
  <w:num w:numId="21" w16cid:durableId="206839845">
    <w:abstractNumId w:val="33"/>
  </w:num>
  <w:num w:numId="22" w16cid:durableId="185945045">
    <w:abstractNumId w:val="17"/>
  </w:num>
  <w:num w:numId="23" w16cid:durableId="2127969246">
    <w:abstractNumId w:val="12"/>
  </w:num>
  <w:num w:numId="24" w16cid:durableId="1159662453">
    <w:abstractNumId w:val="35"/>
  </w:num>
  <w:num w:numId="25" w16cid:durableId="673335855">
    <w:abstractNumId w:val="23"/>
  </w:num>
  <w:num w:numId="26" w16cid:durableId="1789079802">
    <w:abstractNumId w:val="30"/>
  </w:num>
  <w:num w:numId="27" w16cid:durableId="300888852">
    <w:abstractNumId w:val="39"/>
  </w:num>
  <w:num w:numId="28" w16cid:durableId="745614887">
    <w:abstractNumId w:val="13"/>
  </w:num>
  <w:num w:numId="29" w16cid:durableId="44958816">
    <w:abstractNumId w:val="34"/>
  </w:num>
  <w:num w:numId="30" w16cid:durableId="1121343607">
    <w:abstractNumId w:val="22"/>
  </w:num>
  <w:num w:numId="31" w16cid:durableId="305861188">
    <w:abstractNumId w:val="16"/>
  </w:num>
  <w:num w:numId="32" w16cid:durableId="105080959">
    <w:abstractNumId w:val="24"/>
  </w:num>
  <w:num w:numId="33" w16cid:durableId="460271234">
    <w:abstractNumId w:val="36"/>
  </w:num>
  <w:num w:numId="34" w16cid:durableId="821000798">
    <w:abstractNumId w:val="28"/>
  </w:num>
  <w:num w:numId="35" w16cid:durableId="1584290459">
    <w:abstractNumId w:val="46"/>
  </w:num>
  <w:num w:numId="36" w16cid:durableId="1079907405">
    <w:abstractNumId w:val="18"/>
  </w:num>
  <w:num w:numId="37" w16cid:durableId="227107892">
    <w:abstractNumId w:val="14"/>
  </w:num>
  <w:num w:numId="38" w16cid:durableId="233513187">
    <w:abstractNumId w:val="32"/>
  </w:num>
  <w:num w:numId="39" w16cid:durableId="1973754691">
    <w:abstractNumId w:val="43"/>
  </w:num>
  <w:num w:numId="40" w16cid:durableId="987518785">
    <w:abstractNumId w:val="26"/>
  </w:num>
  <w:num w:numId="41" w16cid:durableId="524294454">
    <w:abstractNumId w:val="47"/>
  </w:num>
  <w:num w:numId="42" w16cid:durableId="483398012">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bSOQKYm9zsbLPhmwtBis97O3kTEA7eeAD4Hl7Zu1u+Ph+y1fxOzFudeIK4eQpacFwxaUnZ/AhAeJP1k5dLd7g==" w:salt="BO+XSVdrHJ4b26Z9HACwG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42F5"/>
    <w:rsid w:val="00016D6A"/>
    <w:rsid w:val="00017055"/>
    <w:rsid w:val="00017685"/>
    <w:rsid w:val="000223E6"/>
    <w:rsid w:val="000263EE"/>
    <w:rsid w:val="000274E5"/>
    <w:rsid w:val="00027D27"/>
    <w:rsid w:val="00030AE5"/>
    <w:rsid w:val="00030D81"/>
    <w:rsid w:val="00034354"/>
    <w:rsid w:val="0003617A"/>
    <w:rsid w:val="00040641"/>
    <w:rsid w:val="00041595"/>
    <w:rsid w:val="00041AB1"/>
    <w:rsid w:val="00051AB9"/>
    <w:rsid w:val="00053705"/>
    <w:rsid w:val="00053E9A"/>
    <w:rsid w:val="00062B68"/>
    <w:rsid w:val="00063382"/>
    <w:rsid w:val="00065797"/>
    <w:rsid w:val="00066541"/>
    <w:rsid w:val="00067DF0"/>
    <w:rsid w:val="000706BE"/>
    <w:rsid w:val="00070808"/>
    <w:rsid w:val="000721FD"/>
    <w:rsid w:val="00072EAD"/>
    <w:rsid w:val="000759DC"/>
    <w:rsid w:val="00075D4F"/>
    <w:rsid w:val="0008199C"/>
    <w:rsid w:val="0008206E"/>
    <w:rsid w:val="00083742"/>
    <w:rsid w:val="0008550C"/>
    <w:rsid w:val="00085C03"/>
    <w:rsid w:val="00085FFB"/>
    <w:rsid w:val="00086EA0"/>
    <w:rsid w:val="000930E7"/>
    <w:rsid w:val="00094370"/>
    <w:rsid w:val="00094CBD"/>
    <w:rsid w:val="00095A10"/>
    <w:rsid w:val="00095F81"/>
    <w:rsid w:val="000A104D"/>
    <w:rsid w:val="000A1376"/>
    <w:rsid w:val="000A13B9"/>
    <w:rsid w:val="000A5AF4"/>
    <w:rsid w:val="000A5E10"/>
    <w:rsid w:val="000A7E6C"/>
    <w:rsid w:val="000B38F5"/>
    <w:rsid w:val="000B3E41"/>
    <w:rsid w:val="000C0620"/>
    <w:rsid w:val="000C257F"/>
    <w:rsid w:val="000C54C9"/>
    <w:rsid w:val="000C593A"/>
    <w:rsid w:val="000C5F88"/>
    <w:rsid w:val="000C7C07"/>
    <w:rsid w:val="000D0DE4"/>
    <w:rsid w:val="000D2B42"/>
    <w:rsid w:val="000D6723"/>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1AB5"/>
    <w:rsid w:val="001321E4"/>
    <w:rsid w:val="0013240C"/>
    <w:rsid w:val="001329D9"/>
    <w:rsid w:val="001333F9"/>
    <w:rsid w:val="00134653"/>
    <w:rsid w:val="001413F2"/>
    <w:rsid w:val="0014186A"/>
    <w:rsid w:val="00142583"/>
    <w:rsid w:val="001428D4"/>
    <w:rsid w:val="00144778"/>
    <w:rsid w:val="00145CFF"/>
    <w:rsid w:val="00145D0D"/>
    <w:rsid w:val="00146669"/>
    <w:rsid w:val="0015182D"/>
    <w:rsid w:val="00154DFB"/>
    <w:rsid w:val="001574A1"/>
    <w:rsid w:val="00157F96"/>
    <w:rsid w:val="00160C64"/>
    <w:rsid w:val="00161385"/>
    <w:rsid w:val="00163D82"/>
    <w:rsid w:val="0016544B"/>
    <w:rsid w:val="00165483"/>
    <w:rsid w:val="00165493"/>
    <w:rsid w:val="00170A05"/>
    <w:rsid w:val="00171820"/>
    <w:rsid w:val="0017182F"/>
    <w:rsid w:val="00173D13"/>
    <w:rsid w:val="00174233"/>
    <w:rsid w:val="00175887"/>
    <w:rsid w:val="001776C0"/>
    <w:rsid w:val="00180469"/>
    <w:rsid w:val="00180BEE"/>
    <w:rsid w:val="0018161E"/>
    <w:rsid w:val="00181726"/>
    <w:rsid w:val="00182C35"/>
    <w:rsid w:val="0018444D"/>
    <w:rsid w:val="00184590"/>
    <w:rsid w:val="0018497E"/>
    <w:rsid w:val="00192A76"/>
    <w:rsid w:val="00193DDB"/>
    <w:rsid w:val="00193EF6"/>
    <w:rsid w:val="00194CCC"/>
    <w:rsid w:val="001A04B3"/>
    <w:rsid w:val="001A13E6"/>
    <w:rsid w:val="001A1C02"/>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6A"/>
    <w:rsid w:val="001E03D1"/>
    <w:rsid w:val="001E05D1"/>
    <w:rsid w:val="001E26F4"/>
    <w:rsid w:val="001E37C5"/>
    <w:rsid w:val="001E3D8A"/>
    <w:rsid w:val="001F0169"/>
    <w:rsid w:val="001F0F38"/>
    <w:rsid w:val="001F1861"/>
    <w:rsid w:val="001F43F1"/>
    <w:rsid w:val="001F55FF"/>
    <w:rsid w:val="001F5BE8"/>
    <w:rsid w:val="001F624D"/>
    <w:rsid w:val="001F6AFB"/>
    <w:rsid w:val="0020051C"/>
    <w:rsid w:val="00200F0E"/>
    <w:rsid w:val="0020159C"/>
    <w:rsid w:val="00201968"/>
    <w:rsid w:val="00203045"/>
    <w:rsid w:val="00204DF3"/>
    <w:rsid w:val="00206C24"/>
    <w:rsid w:val="00206E80"/>
    <w:rsid w:val="00207FEE"/>
    <w:rsid w:val="00211C7B"/>
    <w:rsid w:val="00212A41"/>
    <w:rsid w:val="002135D4"/>
    <w:rsid w:val="00213B4F"/>
    <w:rsid w:val="00214484"/>
    <w:rsid w:val="00214604"/>
    <w:rsid w:val="002158FE"/>
    <w:rsid w:val="002200F2"/>
    <w:rsid w:val="002205D4"/>
    <w:rsid w:val="0022441D"/>
    <w:rsid w:val="00225E6A"/>
    <w:rsid w:val="00225F38"/>
    <w:rsid w:val="0022670C"/>
    <w:rsid w:val="00226F66"/>
    <w:rsid w:val="00232CD5"/>
    <w:rsid w:val="00233674"/>
    <w:rsid w:val="00233786"/>
    <w:rsid w:val="00233FAC"/>
    <w:rsid w:val="00233FEB"/>
    <w:rsid w:val="0023568C"/>
    <w:rsid w:val="00235CB8"/>
    <w:rsid w:val="00237947"/>
    <w:rsid w:val="00244276"/>
    <w:rsid w:val="002444C4"/>
    <w:rsid w:val="0024589A"/>
    <w:rsid w:val="00245FA6"/>
    <w:rsid w:val="00246B2F"/>
    <w:rsid w:val="00246C5F"/>
    <w:rsid w:val="00250713"/>
    <w:rsid w:val="0025132D"/>
    <w:rsid w:val="00252D78"/>
    <w:rsid w:val="002614CA"/>
    <w:rsid w:val="002615F6"/>
    <w:rsid w:val="00262749"/>
    <w:rsid w:val="00262AB0"/>
    <w:rsid w:val="00265E6F"/>
    <w:rsid w:val="002673F0"/>
    <w:rsid w:val="00267C6A"/>
    <w:rsid w:val="00270868"/>
    <w:rsid w:val="00271AB7"/>
    <w:rsid w:val="00271AF1"/>
    <w:rsid w:val="00272266"/>
    <w:rsid w:val="00272CDE"/>
    <w:rsid w:val="002730AD"/>
    <w:rsid w:val="00273429"/>
    <w:rsid w:val="002736C3"/>
    <w:rsid w:val="00274236"/>
    <w:rsid w:val="00274DE7"/>
    <w:rsid w:val="00275AAA"/>
    <w:rsid w:val="00275DA1"/>
    <w:rsid w:val="00275E5B"/>
    <w:rsid w:val="0027714A"/>
    <w:rsid w:val="00280B2D"/>
    <w:rsid w:val="00282117"/>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5192"/>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5D98"/>
    <w:rsid w:val="002F6B61"/>
    <w:rsid w:val="002F6BFC"/>
    <w:rsid w:val="002F7E02"/>
    <w:rsid w:val="00300ABB"/>
    <w:rsid w:val="00302EF9"/>
    <w:rsid w:val="003038B6"/>
    <w:rsid w:val="003056DB"/>
    <w:rsid w:val="00305C20"/>
    <w:rsid w:val="003063A8"/>
    <w:rsid w:val="00311C63"/>
    <w:rsid w:val="00312DB9"/>
    <w:rsid w:val="003138B0"/>
    <w:rsid w:val="00313EA3"/>
    <w:rsid w:val="00315825"/>
    <w:rsid w:val="00317E25"/>
    <w:rsid w:val="00322D89"/>
    <w:rsid w:val="00327A9A"/>
    <w:rsid w:val="00327B6E"/>
    <w:rsid w:val="00330998"/>
    <w:rsid w:val="0033467E"/>
    <w:rsid w:val="00341322"/>
    <w:rsid w:val="00342CE8"/>
    <w:rsid w:val="00342D73"/>
    <w:rsid w:val="00344815"/>
    <w:rsid w:val="00345C3A"/>
    <w:rsid w:val="00346199"/>
    <w:rsid w:val="0034656B"/>
    <w:rsid w:val="00346709"/>
    <w:rsid w:val="00347793"/>
    <w:rsid w:val="003516CD"/>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622"/>
    <w:rsid w:val="00376AD2"/>
    <w:rsid w:val="00377F5B"/>
    <w:rsid w:val="003824FB"/>
    <w:rsid w:val="00384654"/>
    <w:rsid w:val="00387892"/>
    <w:rsid w:val="00390D10"/>
    <w:rsid w:val="00393FCC"/>
    <w:rsid w:val="003964CB"/>
    <w:rsid w:val="003970D9"/>
    <w:rsid w:val="003A2713"/>
    <w:rsid w:val="003A2765"/>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2A20"/>
    <w:rsid w:val="003D60AC"/>
    <w:rsid w:val="003D7E5A"/>
    <w:rsid w:val="003E12CA"/>
    <w:rsid w:val="003E2B15"/>
    <w:rsid w:val="003E32E7"/>
    <w:rsid w:val="003E6963"/>
    <w:rsid w:val="003E7106"/>
    <w:rsid w:val="003F0045"/>
    <w:rsid w:val="003F1508"/>
    <w:rsid w:val="003F1942"/>
    <w:rsid w:val="003F1D97"/>
    <w:rsid w:val="003F33EA"/>
    <w:rsid w:val="003F4731"/>
    <w:rsid w:val="003F6300"/>
    <w:rsid w:val="00400A36"/>
    <w:rsid w:val="00401973"/>
    <w:rsid w:val="00402013"/>
    <w:rsid w:val="004027AF"/>
    <w:rsid w:val="00402FCA"/>
    <w:rsid w:val="004041FA"/>
    <w:rsid w:val="00405828"/>
    <w:rsid w:val="0040598A"/>
    <w:rsid w:val="00406F39"/>
    <w:rsid w:val="00410666"/>
    <w:rsid w:val="00413880"/>
    <w:rsid w:val="004149E3"/>
    <w:rsid w:val="00416091"/>
    <w:rsid w:val="004171C0"/>
    <w:rsid w:val="0042122E"/>
    <w:rsid w:val="00421D36"/>
    <w:rsid w:val="004243A4"/>
    <w:rsid w:val="00425F5F"/>
    <w:rsid w:val="00430CF9"/>
    <w:rsid w:val="00432128"/>
    <w:rsid w:val="004338FE"/>
    <w:rsid w:val="00436EA5"/>
    <w:rsid w:val="004378D8"/>
    <w:rsid w:val="0044243D"/>
    <w:rsid w:val="004427F0"/>
    <w:rsid w:val="00444969"/>
    <w:rsid w:val="004454B4"/>
    <w:rsid w:val="00446BC5"/>
    <w:rsid w:val="004474F8"/>
    <w:rsid w:val="00452F3D"/>
    <w:rsid w:val="00454375"/>
    <w:rsid w:val="00454E7F"/>
    <w:rsid w:val="004623EC"/>
    <w:rsid w:val="00462785"/>
    <w:rsid w:val="0046415E"/>
    <w:rsid w:val="004651AB"/>
    <w:rsid w:val="00465A52"/>
    <w:rsid w:val="00465BEF"/>
    <w:rsid w:val="004665E4"/>
    <w:rsid w:val="00467104"/>
    <w:rsid w:val="004675DB"/>
    <w:rsid w:val="00467C36"/>
    <w:rsid w:val="00471062"/>
    <w:rsid w:val="00473A8E"/>
    <w:rsid w:val="004763CF"/>
    <w:rsid w:val="00477225"/>
    <w:rsid w:val="004776A8"/>
    <w:rsid w:val="004806BB"/>
    <w:rsid w:val="0048261C"/>
    <w:rsid w:val="00482620"/>
    <w:rsid w:val="0048537B"/>
    <w:rsid w:val="004857A8"/>
    <w:rsid w:val="0048653C"/>
    <w:rsid w:val="0048657A"/>
    <w:rsid w:val="00487F7D"/>
    <w:rsid w:val="004903C7"/>
    <w:rsid w:val="00493293"/>
    <w:rsid w:val="00493DD6"/>
    <w:rsid w:val="00494C2C"/>
    <w:rsid w:val="00497508"/>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3CD9"/>
    <w:rsid w:val="004C5D49"/>
    <w:rsid w:val="004D007E"/>
    <w:rsid w:val="004D58CA"/>
    <w:rsid w:val="004D7B6D"/>
    <w:rsid w:val="004E39DE"/>
    <w:rsid w:val="004E3FCF"/>
    <w:rsid w:val="004E3FD8"/>
    <w:rsid w:val="004E616B"/>
    <w:rsid w:val="004E62DC"/>
    <w:rsid w:val="004E67C5"/>
    <w:rsid w:val="004F008E"/>
    <w:rsid w:val="004F02C1"/>
    <w:rsid w:val="004F0D7F"/>
    <w:rsid w:val="004F1957"/>
    <w:rsid w:val="004F5412"/>
    <w:rsid w:val="004F572B"/>
    <w:rsid w:val="004F7647"/>
    <w:rsid w:val="004F7A6D"/>
    <w:rsid w:val="005007FE"/>
    <w:rsid w:val="0050217A"/>
    <w:rsid w:val="0051082C"/>
    <w:rsid w:val="00510B77"/>
    <w:rsid w:val="00511030"/>
    <w:rsid w:val="00511808"/>
    <w:rsid w:val="005128E1"/>
    <w:rsid w:val="00513A25"/>
    <w:rsid w:val="00515D04"/>
    <w:rsid w:val="0052093E"/>
    <w:rsid w:val="00521267"/>
    <w:rsid w:val="005221CF"/>
    <w:rsid w:val="00525A2E"/>
    <w:rsid w:val="00531C88"/>
    <w:rsid w:val="005335E8"/>
    <w:rsid w:val="00534BF3"/>
    <w:rsid w:val="005366F9"/>
    <w:rsid w:val="00537AC4"/>
    <w:rsid w:val="0054242F"/>
    <w:rsid w:val="00543F69"/>
    <w:rsid w:val="005461F1"/>
    <w:rsid w:val="00547B04"/>
    <w:rsid w:val="005503D7"/>
    <w:rsid w:val="005513E2"/>
    <w:rsid w:val="0055255B"/>
    <w:rsid w:val="005530AA"/>
    <w:rsid w:val="005538C3"/>
    <w:rsid w:val="00553AEB"/>
    <w:rsid w:val="005552D4"/>
    <w:rsid w:val="0056060A"/>
    <w:rsid w:val="00563D3F"/>
    <w:rsid w:val="005643A7"/>
    <w:rsid w:val="005650E1"/>
    <w:rsid w:val="00565877"/>
    <w:rsid w:val="005702B7"/>
    <w:rsid w:val="005727B8"/>
    <w:rsid w:val="00573582"/>
    <w:rsid w:val="00575E53"/>
    <w:rsid w:val="0058004F"/>
    <w:rsid w:val="005802C7"/>
    <w:rsid w:val="005811D3"/>
    <w:rsid w:val="00582D5B"/>
    <w:rsid w:val="00583881"/>
    <w:rsid w:val="00595624"/>
    <w:rsid w:val="005964BD"/>
    <w:rsid w:val="0059793B"/>
    <w:rsid w:val="00597BF2"/>
    <w:rsid w:val="00597EE9"/>
    <w:rsid w:val="005A292C"/>
    <w:rsid w:val="005A3892"/>
    <w:rsid w:val="005A51DC"/>
    <w:rsid w:val="005A609F"/>
    <w:rsid w:val="005A7614"/>
    <w:rsid w:val="005B0B97"/>
    <w:rsid w:val="005B1665"/>
    <w:rsid w:val="005B37D6"/>
    <w:rsid w:val="005B55D2"/>
    <w:rsid w:val="005B5F5D"/>
    <w:rsid w:val="005C2138"/>
    <w:rsid w:val="005C317A"/>
    <w:rsid w:val="005C35A3"/>
    <w:rsid w:val="005C6801"/>
    <w:rsid w:val="005C7A5E"/>
    <w:rsid w:val="005D44D0"/>
    <w:rsid w:val="005D6122"/>
    <w:rsid w:val="005D782A"/>
    <w:rsid w:val="005E1B18"/>
    <w:rsid w:val="005E326D"/>
    <w:rsid w:val="005E3968"/>
    <w:rsid w:val="005E4D84"/>
    <w:rsid w:val="005E4F8B"/>
    <w:rsid w:val="005E68BB"/>
    <w:rsid w:val="005F0ACF"/>
    <w:rsid w:val="005F1ED5"/>
    <w:rsid w:val="005F2428"/>
    <w:rsid w:val="005F3335"/>
    <w:rsid w:val="005F37A8"/>
    <w:rsid w:val="005F3EF0"/>
    <w:rsid w:val="005F4187"/>
    <w:rsid w:val="005F5208"/>
    <w:rsid w:val="005F6124"/>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122C"/>
    <w:rsid w:val="00632E60"/>
    <w:rsid w:val="00633AF3"/>
    <w:rsid w:val="00636229"/>
    <w:rsid w:val="0063715D"/>
    <w:rsid w:val="0063737E"/>
    <w:rsid w:val="00637A61"/>
    <w:rsid w:val="0064547D"/>
    <w:rsid w:val="0064617D"/>
    <w:rsid w:val="00654A77"/>
    <w:rsid w:val="006558F4"/>
    <w:rsid w:val="00656BD5"/>
    <w:rsid w:val="00657520"/>
    <w:rsid w:val="00660DA9"/>
    <w:rsid w:val="006622C4"/>
    <w:rsid w:val="006638AC"/>
    <w:rsid w:val="00663A99"/>
    <w:rsid w:val="00664CCE"/>
    <w:rsid w:val="006650C4"/>
    <w:rsid w:val="00665142"/>
    <w:rsid w:val="00665F7F"/>
    <w:rsid w:val="00666FBF"/>
    <w:rsid w:val="00671CEC"/>
    <w:rsid w:val="00671FFE"/>
    <w:rsid w:val="0067229A"/>
    <w:rsid w:val="00673011"/>
    <w:rsid w:val="00680C8E"/>
    <w:rsid w:val="0068128E"/>
    <w:rsid w:val="00683E96"/>
    <w:rsid w:val="006848E7"/>
    <w:rsid w:val="006849A5"/>
    <w:rsid w:val="00691CB3"/>
    <w:rsid w:val="00691E73"/>
    <w:rsid w:val="00694AAC"/>
    <w:rsid w:val="0069780A"/>
    <w:rsid w:val="00697BEE"/>
    <w:rsid w:val="006A0017"/>
    <w:rsid w:val="006A2812"/>
    <w:rsid w:val="006A3183"/>
    <w:rsid w:val="006A47F3"/>
    <w:rsid w:val="006A4B1C"/>
    <w:rsid w:val="006A4ED6"/>
    <w:rsid w:val="006A5822"/>
    <w:rsid w:val="006A7AFD"/>
    <w:rsid w:val="006B2A90"/>
    <w:rsid w:val="006B4030"/>
    <w:rsid w:val="006B4AFC"/>
    <w:rsid w:val="006B530A"/>
    <w:rsid w:val="006C23DB"/>
    <w:rsid w:val="006C299D"/>
    <w:rsid w:val="006C3AAB"/>
    <w:rsid w:val="006C3E95"/>
    <w:rsid w:val="006C486F"/>
    <w:rsid w:val="006C4B4D"/>
    <w:rsid w:val="006C67C0"/>
    <w:rsid w:val="006D019C"/>
    <w:rsid w:val="006D1106"/>
    <w:rsid w:val="006D33E7"/>
    <w:rsid w:val="006D34E8"/>
    <w:rsid w:val="006D3C26"/>
    <w:rsid w:val="006D5F73"/>
    <w:rsid w:val="006E11DB"/>
    <w:rsid w:val="006E4533"/>
    <w:rsid w:val="006E4EF6"/>
    <w:rsid w:val="006E7613"/>
    <w:rsid w:val="006F10FF"/>
    <w:rsid w:val="006F3FA3"/>
    <w:rsid w:val="006F658A"/>
    <w:rsid w:val="007021E9"/>
    <w:rsid w:val="00703262"/>
    <w:rsid w:val="007036C7"/>
    <w:rsid w:val="007037EC"/>
    <w:rsid w:val="00704445"/>
    <w:rsid w:val="007050DF"/>
    <w:rsid w:val="0070637D"/>
    <w:rsid w:val="0071007A"/>
    <w:rsid w:val="00711D85"/>
    <w:rsid w:val="00712BDD"/>
    <w:rsid w:val="00713ACF"/>
    <w:rsid w:val="00725055"/>
    <w:rsid w:val="00730E62"/>
    <w:rsid w:val="00731138"/>
    <w:rsid w:val="00732F03"/>
    <w:rsid w:val="00733501"/>
    <w:rsid w:val="00733FA6"/>
    <w:rsid w:val="00735537"/>
    <w:rsid w:val="00736CCB"/>
    <w:rsid w:val="00737247"/>
    <w:rsid w:val="0074295E"/>
    <w:rsid w:val="00746231"/>
    <w:rsid w:val="007479B8"/>
    <w:rsid w:val="00747C2F"/>
    <w:rsid w:val="007515F4"/>
    <w:rsid w:val="00755050"/>
    <w:rsid w:val="00755489"/>
    <w:rsid w:val="007554E7"/>
    <w:rsid w:val="00755891"/>
    <w:rsid w:val="007572E9"/>
    <w:rsid w:val="007576F3"/>
    <w:rsid w:val="00762367"/>
    <w:rsid w:val="00763D4C"/>
    <w:rsid w:val="00763F2E"/>
    <w:rsid w:val="00764E5D"/>
    <w:rsid w:val="0078364A"/>
    <w:rsid w:val="007841A1"/>
    <w:rsid w:val="00786CE9"/>
    <w:rsid w:val="00786F9C"/>
    <w:rsid w:val="00787848"/>
    <w:rsid w:val="00790CC0"/>
    <w:rsid w:val="00793E11"/>
    <w:rsid w:val="00797524"/>
    <w:rsid w:val="007A038D"/>
    <w:rsid w:val="007A068F"/>
    <w:rsid w:val="007A0A9B"/>
    <w:rsid w:val="007A15C6"/>
    <w:rsid w:val="007A2B95"/>
    <w:rsid w:val="007B44E7"/>
    <w:rsid w:val="007B60A8"/>
    <w:rsid w:val="007B7D12"/>
    <w:rsid w:val="007C03A9"/>
    <w:rsid w:val="007C0438"/>
    <w:rsid w:val="007C5775"/>
    <w:rsid w:val="007C796B"/>
    <w:rsid w:val="007D104C"/>
    <w:rsid w:val="007D2F16"/>
    <w:rsid w:val="007D4137"/>
    <w:rsid w:val="007E2133"/>
    <w:rsid w:val="007E2F94"/>
    <w:rsid w:val="007F3564"/>
    <w:rsid w:val="007F3B98"/>
    <w:rsid w:val="007F51B0"/>
    <w:rsid w:val="007F5F98"/>
    <w:rsid w:val="007F6DF3"/>
    <w:rsid w:val="007F7AD8"/>
    <w:rsid w:val="007F7BA0"/>
    <w:rsid w:val="008001F3"/>
    <w:rsid w:val="008016E4"/>
    <w:rsid w:val="008021C0"/>
    <w:rsid w:val="00802C3D"/>
    <w:rsid w:val="008037EA"/>
    <w:rsid w:val="00804A1A"/>
    <w:rsid w:val="00805AB8"/>
    <w:rsid w:val="00813477"/>
    <w:rsid w:val="008149F7"/>
    <w:rsid w:val="00815392"/>
    <w:rsid w:val="008163C7"/>
    <w:rsid w:val="008211FB"/>
    <w:rsid w:val="008237CD"/>
    <w:rsid w:val="00823A52"/>
    <w:rsid w:val="00827C18"/>
    <w:rsid w:val="0083401E"/>
    <w:rsid w:val="00835AC1"/>
    <w:rsid w:val="00836E3D"/>
    <w:rsid w:val="008370BA"/>
    <w:rsid w:val="00837A9E"/>
    <w:rsid w:val="008470F7"/>
    <w:rsid w:val="00847BD8"/>
    <w:rsid w:val="00850CB8"/>
    <w:rsid w:val="00851CE6"/>
    <w:rsid w:val="00852F5D"/>
    <w:rsid w:val="00853C27"/>
    <w:rsid w:val="0086020C"/>
    <w:rsid w:val="0086062E"/>
    <w:rsid w:val="0086213A"/>
    <w:rsid w:val="00863111"/>
    <w:rsid w:val="008643BC"/>
    <w:rsid w:val="00866843"/>
    <w:rsid w:val="00867ADD"/>
    <w:rsid w:val="00873899"/>
    <w:rsid w:val="0087486A"/>
    <w:rsid w:val="00880B48"/>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3675"/>
    <w:rsid w:val="008C4F1B"/>
    <w:rsid w:val="008C666A"/>
    <w:rsid w:val="008C7063"/>
    <w:rsid w:val="008D27D2"/>
    <w:rsid w:val="008D4F81"/>
    <w:rsid w:val="008D5CD2"/>
    <w:rsid w:val="008D6726"/>
    <w:rsid w:val="008E1B85"/>
    <w:rsid w:val="008E68E1"/>
    <w:rsid w:val="008E69A6"/>
    <w:rsid w:val="008F15B9"/>
    <w:rsid w:val="008F239F"/>
    <w:rsid w:val="008F4699"/>
    <w:rsid w:val="008F4E23"/>
    <w:rsid w:val="008F57FB"/>
    <w:rsid w:val="00900D66"/>
    <w:rsid w:val="00902BF0"/>
    <w:rsid w:val="00904D12"/>
    <w:rsid w:val="00906A80"/>
    <w:rsid w:val="0091592E"/>
    <w:rsid w:val="00921EBD"/>
    <w:rsid w:val="00922ACF"/>
    <w:rsid w:val="00923477"/>
    <w:rsid w:val="00926179"/>
    <w:rsid w:val="009268B7"/>
    <w:rsid w:val="00930E6A"/>
    <w:rsid w:val="00934AAB"/>
    <w:rsid w:val="00934EA0"/>
    <w:rsid w:val="00935A9B"/>
    <w:rsid w:val="0093637C"/>
    <w:rsid w:val="009423BA"/>
    <w:rsid w:val="009446A3"/>
    <w:rsid w:val="00944744"/>
    <w:rsid w:val="009447E1"/>
    <w:rsid w:val="00947759"/>
    <w:rsid w:val="00951AB2"/>
    <w:rsid w:val="009523F5"/>
    <w:rsid w:val="009572BF"/>
    <w:rsid w:val="00957854"/>
    <w:rsid w:val="0096373E"/>
    <w:rsid w:val="009644AC"/>
    <w:rsid w:val="00965C7A"/>
    <w:rsid w:val="00965E1E"/>
    <w:rsid w:val="0096678C"/>
    <w:rsid w:val="00974A8D"/>
    <w:rsid w:val="00974F32"/>
    <w:rsid w:val="009755FB"/>
    <w:rsid w:val="0097671D"/>
    <w:rsid w:val="00977AAD"/>
    <w:rsid w:val="009808BE"/>
    <w:rsid w:val="0099005A"/>
    <w:rsid w:val="009901D7"/>
    <w:rsid w:val="0099376F"/>
    <w:rsid w:val="009A01CA"/>
    <w:rsid w:val="009A200E"/>
    <w:rsid w:val="009A41C2"/>
    <w:rsid w:val="009B0361"/>
    <w:rsid w:val="009B1E5F"/>
    <w:rsid w:val="009B201F"/>
    <w:rsid w:val="009B5551"/>
    <w:rsid w:val="009B56A7"/>
    <w:rsid w:val="009B7812"/>
    <w:rsid w:val="009C0A41"/>
    <w:rsid w:val="009C1637"/>
    <w:rsid w:val="009C4D0E"/>
    <w:rsid w:val="009C5E47"/>
    <w:rsid w:val="009C6976"/>
    <w:rsid w:val="009C6D66"/>
    <w:rsid w:val="009C7255"/>
    <w:rsid w:val="009D051A"/>
    <w:rsid w:val="009D2FC1"/>
    <w:rsid w:val="009D322D"/>
    <w:rsid w:val="009D45D3"/>
    <w:rsid w:val="009D5901"/>
    <w:rsid w:val="009D5960"/>
    <w:rsid w:val="009D79C9"/>
    <w:rsid w:val="009E07F8"/>
    <w:rsid w:val="009E15E1"/>
    <w:rsid w:val="009E4CC7"/>
    <w:rsid w:val="009E53A6"/>
    <w:rsid w:val="009E5E8F"/>
    <w:rsid w:val="009E7A92"/>
    <w:rsid w:val="009F0C97"/>
    <w:rsid w:val="009F1193"/>
    <w:rsid w:val="009F5888"/>
    <w:rsid w:val="009F6B0F"/>
    <w:rsid w:val="00A04D1F"/>
    <w:rsid w:val="00A072B4"/>
    <w:rsid w:val="00A11EE1"/>
    <w:rsid w:val="00A16E35"/>
    <w:rsid w:val="00A17815"/>
    <w:rsid w:val="00A22640"/>
    <w:rsid w:val="00A27E94"/>
    <w:rsid w:val="00A315EF"/>
    <w:rsid w:val="00A31881"/>
    <w:rsid w:val="00A3303F"/>
    <w:rsid w:val="00A330E8"/>
    <w:rsid w:val="00A33439"/>
    <w:rsid w:val="00A33F16"/>
    <w:rsid w:val="00A3423C"/>
    <w:rsid w:val="00A3448E"/>
    <w:rsid w:val="00A34770"/>
    <w:rsid w:val="00A375D5"/>
    <w:rsid w:val="00A37CD9"/>
    <w:rsid w:val="00A407EE"/>
    <w:rsid w:val="00A42328"/>
    <w:rsid w:val="00A442EF"/>
    <w:rsid w:val="00A46992"/>
    <w:rsid w:val="00A46E6F"/>
    <w:rsid w:val="00A47186"/>
    <w:rsid w:val="00A50A3A"/>
    <w:rsid w:val="00A52005"/>
    <w:rsid w:val="00A52138"/>
    <w:rsid w:val="00A52CC3"/>
    <w:rsid w:val="00A536E2"/>
    <w:rsid w:val="00A551DC"/>
    <w:rsid w:val="00A5520C"/>
    <w:rsid w:val="00A55FA3"/>
    <w:rsid w:val="00A56261"/>
    <w:rsid w:val="00A56F03"/>
    <w:rsid w:val="00A60E88"/>
    <w:rsid w:val="00A62746"/>
    <w:rsid w:val="00A64BB1"/>
    <w:rsid w:val="00A66B69"/>
    <w:rsid w:val="00A710A7"/>
    <w:rsid w:val="00A7170E"/>
    <w:rsid w:val="00A732EE"/>
    <w:rsid w:val="00A73690"/>
    <w:rsid w:val="00A73CC1"/>
    <w:rsid w:val="00A76F51"/>
    <w:rsid w:val="00A77F03"/>
    <w:rsid w:val="00A808CB"/>
    <w:rsid w:val="00A80C42"/>
    <w:rsid w:val="00A81AD3"/>
    <w:rsid w:val="00A81FCE"/>
    <w:rsid w:val="00A8258A"/>
    <w:rsid w:val="00A82707"/>
    <w:rsid w:val="00A8277F"/>
    <w:rsid w:val="00A82FA3"/>
    <w:rsid w:val="00A83174"/>
    <w:rsid w:val="00A84010"/>
    <w:rsid w:val="00A85344"/>
    <w:rsid w:val="00A901EB"/>
    <w:rsid w:val="00A94509"/>
    <w:rsid w:val="00A96854"/>
    <w:rsid w:val="00AA0F05"/>
    <w:rsid w:val="00AA1D3F"/>
    <w:rsid w:val="00AA40EC"/>
    <w:rsid w:val="00AB4758"/>
    <w:rsid w:val="00AB4981"/>
    <w:rsid w:val="00AC0B19"/>
    <w:rsid w:val="00AC1FA0"/>
    <w:rsid w:val="00AC32F1"/>
    <w:rsid w:val="00AC3757"/>
    <w:rsid w:val="00AC42D0"/>
    <w:rsid w:val="00AC4971"/>
    <w:rsid w:val="00AC4C01"/>
    <w:rsid w:val="00AD0DD4"/>
    <w:rsid w:val="00AD5584"/>
    <w:rsid w:val="00AD609D"/>
    <w:rsid w:val="00AD7306"/>
    <w:rsid w:val="00AD754B"/>
    <w:rsid w:val="00AD77EE"/>
    <w:rsid w:val="00AE4F8F"/>
    <w:rsid w:val="00AE5FC2"/>
    <w:rsid w:val="00AE6583"/>
    <w:rsid w:val="00AE6683"/>
    <w:rsid w:val="00AF0964"/>
    <w:rsid w:val="00AF0CCF"/>
    <w:rsid w:val="00AF2833"/>
    <w:rsid w:val="00AF352C"/>
    <w:rsid w:val="00AF444D"/>
    <w:rsid w:val="00AF4644"/>
    <w:rsid w:val="00AF6ABA"/>
    <w:rsid w:val="00AF7952"/>
    <w:rsid w:val="00AF7BD7"/>
    <w:rsid w:val="00B02A34"/>
    <w:rsid w:val="00B044D3"/>
    <w:rsid w:val="00B0460A"/>
    <w:rsid w:val="00B11092"/>
    <w:rsid w:val="00B11219"/>
    <w:rsid w:val="00B13CAB"/>
    <w:rsid w:val="00B15677"/>
    <w:rsid w:val="00B15A41"/>
    <w:rsid w:val="00B2076F"/>
    <w:rsid w:val="00B21A5E"/>
    <w:rsid w:val="00B223E7"/>
    <w:rsid w:val="00B230B5"/>
    <w:rsid w:val="00B301B4"/>
    <w:rsid w:val="00B3083B"/>
    <w:rsid w:val="00B30D3A"/>
    <w:rsid w:val="00B31D72"/>
    <w:rsid w:val="00B35306"/>
    <w:rsid w:val="00B3543A"/>
    <w:rsid w:val="00B35B4A"/>
    <w:rsid w:val="00B35D9B"/>
    <w:rsid w:val="00B370E0"/>
    <w:rsid w:val="00B40970"/>
    <w:rsid w:val="00B41565"/>
    <w:rsid w:val="00B41B8E"/>
    <w:rsid w:val="00B43640"/>
    <w:rsid w:val="00B453B6"/>
    <w:rsid w:val="00B47173"/>
    <w:rsid w:val="00B503FD"/>
    <w:rsid w:val="00B5083C"/>
    <w:rsid w:val="00B51351"/>
    <w:rsid w:val="00B520FA"/>
    <w:rsid w:val="00B53777"/>
    <w:rsid w:val="00B54146"/>
    <w:rsid w:val="00B54349"/>
    <w:rsid w:val="00B57104"/>
    <w:rsid w:val="00B601F4"/>
    <w:rsid w:val="00B617AB"/>
    <w:rsid w:val="00B62A89"/>
    <w:rsid w:val="00B630B2"/>
    <w:rsid w:val="00B633E6"/>
    <w:rsid w:val="00B64E3C"/>
    <w:rsid w:val="00B657A3"/>
    <w:rsid w:val="00B6632F"/>
    <w:rsid w:val="00B70359"/>
    <w:rsid w:val="00B742A0"/>
    <w:rsid w:val="00B744BB"/>
    <w:rsid w:val="00B7520B"/>
    <w:rsid w:val="00B757F1"/>
    <w:rsid w:val="00B76596"/>
    <w:rsid w:val="00B81903"/>
    <w:rsid w:val="00B8216A"/>
    <w:rsid w:val="00B91C25"/>
    <w:rsid w:val="00B95C5F"/>
    <w:rsid w:val="00B960B9"/>
    <w:rsid w:val="00BA23ED"/>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D4F8B"/>
    <w:rsid w:val="00BD6308"/>
    <w:rsid w:val="00BE0AA3"/>
    <w:rsid w:val="00BE0DD4"/>
    <w:rsid w:val="00BE2060"/>
    <w:rsid w:val="00BE6133"/>
    <w:rsid w:val="00BE7251"/>
    <w:rsid w:val="00BE78BB"/>
    <w:rsid w:val="00BF4DBD"/>
    <w:rsid w:val="00BF6F72"/>
    <w:rsid w:val="00BF7803"/>
    <w:rsid w:val="00C00230"/>
    <w:rsid w:val="00C01316"/>
    <w:rsid w:val="00C01F50"/>
    <w:rsid w:val="00C02464"/>
    <w:rsid w:val="00C04DD8"/>
    <w:rsid w:val="00C06401"/>
    <w:rsid w:val="00C06B94"/>
    <w:rsid w:val="00C07339"/>
    <w:rsid w:val="00C1042A"/>
    <w:rsid w:val="00C1072F"/>
    <w:rsid w:val="00C155C7"/>
    <w:rsid w:val="00C17414"/>
    <w:rsid w:val="00C20DF7"/>
    <w:rsid w:val="00C21EFD"/>
    <w:rsid w:val="00C2217F"/>
    <w:rsid w:val="00C22C41"/>
    <w:rsid w:val="00C22FCB"/>
    <w:rsid w:val="00C27D03"/>
    <w:rsid w:val="00C314CB"/>
    <w:rsid w:val="00C32F3F"/>
    <w:rsid w:val="00C3424E"/>
    <w:rsid w:val="00C40272"/>
    <w:rsid w:val="00C43350"/>
    <w:rsid w:val="00C440D9"/>
    <w:rsid w:val="00C5069E"/>
    <w:rsid w:val="00C50BFB"/>
    <w:rsid w:val="00C50E8F"/>
    <w:rsid w:val="00C51171"/>
    <w:rsid w:val="00C51AB3"/>
    <w:rsid w:val="00C5280B"/>
    <w:rsid w:val="00C5323F"/>
    <w:rsid w:val="00C53ED1"/>
    <w:rsid w:val="00C54838"/>
    <w:rsid w:val="00C60DF3"/>
    <w:rsid w:val="00C635F1"/>
    <w:rsid w:val="00C65E29"/>
    <w:rsid w:val="00C661D7"/>
    <w:rsid w:val="00C66FE6"/>
    <w:rsid w:val="00C704B7"/>
    <w:rsid w:val="00C71C55"/>
    <w:rsid w:val="00C7230E"/>
    <w:rsid w:val="00C75F90"/>
    <w:rsid w:val="00C80FB2"/>
    <w:rsid w:val="00C816B2"/>
    <w:rsid w:val="00C81DAE"/>
    <w:rsid w:val="00C81E75"/>
    <w:rsid w:val="00C832C2"/>
    <w:rsid w:val="00C85FEC"/>
    <w:rsid w:val="00C90774"/>
    <w:rsid w:val="00C9285E"/>
    <w:rsid w:val="00C94A9C"/>
    <w:rsid w:val="00C97C1E"/>
    <w:rsid w:val="00CA011E"/>
    <w:rsid w:val="00CA097C"/>
    <w:rsid w:val="00CA0A34"/>
    <w:rsid w:val="00CA361E"/>
    <w:rsid w:val="00CA58A0"/>
    <w:rsid w:val="00CA5B25"/>
    <w:rsid w:val="00CA730F"/>
    <w:rsid w:val="00CA7408"/>
    <w:rsid w:val="00CB05A4"/>
    <w:rsid w:val="00CB3BA6"/>
    <w:rsid w:val="00CB5ED2"/>
    <w:rsid w:val="00CB6FF1"/>
    <w:rsid w:val="00CC155B"/>
    <w:rsid w:val="00CC3EFB"/>
    <w:rsid w:val="00CC4026"/>
    <w:rsid w:val="00CD0B5A"/>
    <w:rsid w:val="00CD2A58"/>
    <w:rsid w:val="00CD35E8"/>
    <w:rsid w:val="00CD36A7"/>
    <w:rsid w:val="00CD67F6"/>
    <w:rsid w:val="00CD7CE7"/>
    <w:rsid w:val="00CE1B46"/>
    <w:rsid w:val="00CE65E5"/>
    <w:rsid w:val="00CF183B"/>
    <w:rsid w:val="00CF1C61"/>
    <w:rsid w:val="00CF39AA"/>
    <w:rsid w:val="00CF3DDD"/>
    <w:rsid w:val="00CF49F6"/>
    <w:rsid w:val="00CF6171"/>
    <w:rsid w:val="00CF729A"/>
    <w:rsid w:val="00CF734D"/>
    <w:rsid w:val="00CF73D6"/>
    <w:rsid w:val="00CF7CCC"/>
    <w:rsid w:val="00CF7CD6"/>
    <w:rsid w:val="00D029D2"/>
    <w:rsid w:val="00D03AFF"/>
    <w:rsid w:val="00D05527"/>
    <w:rsid w:val="00D10BC1"/>
    <w:rsid w:val="00D11A5D"/>
    <w:rsid w:val="00D12A9F"/>
    <w:rsid w:val="00D1562A"/>
    <w:rsid w:val="00D17994"/>
    <w:rsid w:val="00D241D8"/>
    <w:rsid w:val="00D24CE9"/>
    <w:rsid w:val="00D32323"/>
    <w:rsid w:val="00D33041"/>
    <w:rsid w:val="00D33518"/>
    <w:rsid w:val="00D36C36"/>
    <w:rsid w:val="00D409E5"/>
    <w:rsid w:val="00D42A45"/>
    <w:rsid w:val="00D43308"/>
    <w:rsid w:val="00D47373"/>
    <w:rsid w:val="00D478F1"/>
    <w:rsid w:val="00D50E45"/>
    <w:rsid w:val="00D518D5"/>
    <w:rsid w:val="00D53880"/>
    <w:rsid w:val="00D53AD7"/>
    <w:rsid w:val="00D63AD0"/>
    <w:rsid w:val="00D664AF"/>
    <w:rsid w:val="00D66F14"/>
    <w:rsid w:val="00D71E03"/>
    <w:rsid w:val="00D724DB"/>
    <w:rsid w:val="00D729A8"/>
    <w:rsid w:val="00D75453"/>
    <w:rsid w:val="00D75B02"/>
    <w:rsid w:val="00D779A8"/>
    <w:rsid w:val="00D83856"/>
    <w:rsid w:val="00D84F0E"/>
    <w:rsid w:val="00D85476"/>
    <w:rsid w:val="00D86D94"/>
    <w:rsid w:val="00D91612"/>
    <w:rsid w:val="00D9163A"/>
    <w:rsid w:val="00D9381A"/>
    <w:rsid w:val="00D94C87"/>
    <w:rsid w:val="00D960CD"/>
    <w:rsid w:val="00D96BA5"/>
    <w:rsid w:val="00DA0F12"/>
    <w:rsid w:val="00DA2672"/>
    <w:rsid w:val="00DA3F8A"/>
    <w:rsid w:val="00DA666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3412"/>
    <w:rsid w:val="00DD4C40"/>
    <w:rsid w:val="00DD5B35"/>
    <w:rsid w:val="00DD7224"/>
    <w:rsid w:val="00DE48C6"/>
    <w:rsid w:val="00DF0448"/>
    <w:rsid w:val="00DF234B"/>
    <w:rsid w:val="00DF327E"/>
    <w:rsid w:val="00DF791D"/>
    <w:rsid w:val="00E0028B"/>
    <w:rsid w:val="00E013C7"/>
    <w:rsid w:val="00E01B07"/>
    <w:rsid w:val="00E02ABF"/>
    <w:rsid w:val="00E04253"/>
    <w:rsid w:val="00E054CD"/>
    <w:rsid w:val="00E07442"/>
    <w:rsid w:val="00E1404A"/>
    <w:rsid w:val="00E15B9D"/>
    <w:rsid w:val="00E20034"/>
    <w:rsid w:val="00E20CBE"/>
    <w:rsid w:val="00E227C6"/>
    <w:rsid w:val="00E22A4E"/>
    <w:rsid w:val="00E23A3A"/>
    <w:rsid w:val="00E23BF5"/>
    <w:rsid w:val="00E2534A"/>
    <w:rsid w:val="00E3114D"/>
    <w:rsid w:val="00E315C2"/>
    <w:rsid w:val="00E32E8F"/>
    <w:rsid w:val="00E36433"/>
    <w:rsid w:val="00E40965"/>
    <w:rsid w:val="00E451D8"/>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3631"/>
    <w:rsid w:val="00E95E76"/>
    <w:rsid w:val="00E965D3"/>
    <w:rsid w:val="00E97EB8"/>
    <w:rsid w:val="00EA0A5D"/>
    <w:rsid w:val="00EA37A1"/>
    <w:rsid w:val="00EA4669"/>
    <w:rsid w:val="00EA5130"/>
    <w:rsid w:val="00EA63CC"/>
    <w:rsid w:val="00EA6982"/>
    <w:rsid w:val="00EA7105"/>
    <w:rsid w:val="00EA7333"/>
    <w:rsid w:val="00EB0FFA"/>
    <w:rsid w:val="00EB1089"/>
    <w:rsid w:val="00EB3856"/>
    <w:rsid w:val="00EB6E76"/>
    <w:rsid w:val="00EB7157"/>
    <w:rsid w:val="00EC07ED"/>
    <w:rsid w:val="00EC09B3"/>
    <w:rsid w:val="00EC4A92"/>
    <w:rsid w:val="00EC50BD"/>
    <w:rsid w:val="00ED0326"/>
    <w:rsid w:val="00ED10EA"/>
    <w:rsid w:val="00ED26D6"/>
    <w:rsid w:val="00ED520E"/>
    <w:rsid w:val="00EE151B"/>
    <w:rsid w:val="00EE18EE"/>
    <w:rsid w:val="00EE4B03"/>
    <w:rsid w:val="00EE5F4A"/>
    <w:rsid w:val="00EE7937"/>
    <w:rsid w:val="00EF088F"/>
    <w:rsid w:val="00EF1424"/>
    <w:rsid w:val="00EF1442"/>
    <w:rsid w:val="00EF32E4"/>
    <w:rsid w:val="00EF397F"/>
    <w:rsid w:val="00EF45A1"/>
    <w:rsid w:val="00EF7E8C"/>
    <w:rsid w:val="00F00015"/>
    <w:rsid w:val="00F0065E"/>
    <w:rsid w:val="00F03027"/>
    <w:rsid w:val="00F041F2"/>
    <w:rsid w:val="00F068E3"/>
    <w:rsid w:val="00F110DE"/>
    <w:rsid w:val="00F1112F"/>
    <w:rsid w:val="00F11DFD"/>
    <w:rsid w:val="00F15BA3"/>
    <w:rsid w:val="00F15ED5"/>
    <w:rsid w:val="00F167BA"/>
    <w:rsid w:val="00F21553"/>
    <w:rsid w:val="00F259B8"/>
    <w:rsid w:val="00F269CC"/>
    <w:rsid w:val="00F27141"/>
    <w:rsid w:val="00F30A59"/>
    <w:rsid w:val="00F32552"/>
    <w:rsid w:val="00F32979"/>
    <w:rsid w:val="00F360B7"/>
    <w:rsid w:val="00F4229F"/>
    <w:rsid w:val="00F43A44"/>
    <w:rsid w:val="00F43EFF"/>
    <w:rsid w:val="00F44723"/>
    <w:rsid w:val="00F46B54"/>
    <w:rsid w:val="00F477A6"/>
    <w:rsid w:val="00F506AF"/>
    <w:rsid w:val="00F54292"/>
    <w:rsid w:val="00F54523"/>
    <w:rsid w:val="00F550D9"/>
    <w:rsid w:val="00F576F0"/>
    <w:rsid w:val="00F6427C"/>
    <w:rsid w:val="00F66DF2"/>
    <w:rsid w:val="00F7243A"/>
    <w:rsid w:val="00F768B5"/>
    <w:rsid w:val="00F82AE4"/>
    <w:rsid w:val="00F82C28"/>
    <w:rsid w:val="00F8671D"/>
    <w:rsid w:val="00F869A9"/>
    <w:rsid w:val="00F8702F"/>
    <w:rsid w:val="00F92219"/>
    <w:rsid w:val="00F948FB"/>
    <w:rsid w:val="00F95CDA"/>
    <w:rsid w:val="00F9689C"/>
    <w:rsid w:val="00F96D7A"/>
    <w:rsid w:val="00F97076"/>
    <w:rsid w:val="00FA13FE"/>
    <w:rsid w:val="00FA42E2"/>
    <w:rsid w:val="00FB02FA"/>
    <w:rsid w:val="00FB1823"/>
    <w:rsid w:val="00FB281E"/>
    <w:rsid w:val="00FB5644"/>
    <w:rsid w:val="00FB63B3"/>
    <w:rsid w:val="00FB64ED"/>
    <w:rsid w:val="00FB79D9"/>
    <w:rsid w:val="00FC100F"/>
    <w:rsid w:val="00FC17F2"/>
    <w:rsid w:val="00FC26EA"/>
    <w:rsid w:val="00FC3771"/>
    <w:rsid w:val="00FC4119"/>
    <w:rsid w:val="00FC5504"/>
    <w:rsid w:val="00FC7278"/>
    <w:rsid w:val="00FC74EE"/>
    <w:rsid w:val="00FD088D"/>
    <w:rsid w:val="00FD0D63"/>
    <w:rsid w:val="00FD0DDE"/>
    <w:rsid w:val="00FD26D9"/>
    <w:rsid w:val="00FD2F62"/>
    <w:rsid w:val="00FD4BB7"/>
    <w:rsid w:val="00FD4EB5"/>
    <w:rsid w:val="00FD5014"/>
    <w:rsid w:val="00FD6425"/>
    <w:rsid w:val="00FE04B0"/>
    <w:rsid w:val="00FE1368"/>
    <w:rsid w:val="00FE1E30"/>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numbere"/>
    <w:basedOn w:val="Navaden"/>
    <w:link w:val="OdstavekseznamaZnak"/>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3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14"/>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2765"/>
    <w:rPr>
      <w:color w:val="605E5C"/>
      <w:shd w:val="clear" w:color="auto" w:fill="E1DFDD"/>
    </w:rPr>
  </w:style>
  <w:style w:type="paragraph" w:customStyle="1" w:styleId="my-2">
    <w:name w:val="my-2"/>
    <w:basedOn w:val="Navaden"/>
    <w:rsid w:val="0040598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01908352">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aktualna_javna_narocila.xhtml" TargetMode="External"/><Relationship Id="rId18" Type="http://schemas.openxmlformats.org/officeDocument/2006/relationships/header" Target="header5.xml"/><Relationship Id="rId26" Type="http://schemas.openxmlformats.org/officeDocument/2006/relationships/hyperlink" Target="https://www.uradni-list.si/glasilo-uradni-list-rs/vsebina/2020-01-3096" TargetMode="External"/><Relationship Id="rId39" Type="http://schemas.openxmlformats.org/officeDocument/2006/relationships/header" Target="header8.xml"/><Relationship Id="rId21" Type="http://schemas.openxmlformats.org/officeDocument/2006/relationships/hyperlink" Target="https://www.uradni-list.si/glasilo-uradni-list-rs/vsebina/2006-01-4487" TargetMode="External"/><Relationship Id="rId34" Type="http://schemas.openxmlformats.org/officeDocument/2006/relationships/hyperlink" Target="http://www.uradni-list.si/1/objava.jsp?sop=2019-01-3209" TargetMode="External"/><Relationship Id="rId42" Type="http://schemas.openxmlformats.org/officeDocument/2006/relationships/hyperlink" Target="https://www.uradni-list.si/glasilo-uradni-list-rs/vsebina/2015-01-3570" TargetMode="External"/><Relationship Id="rId47" Type="http://schemas.openxmlformats.org/officeDocument/2006/relationships/header" Target="header9.xml"/><Relationship Id="rId50"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www.uradni-list.si/1/objava.jsp?sop=2011-01-2040" TargetMode="External"/><Relationship Id="rId11" Type="http://schemas.openxmlformats.org/officeDocument/2006/relationships/footer" Target="footer2.xml"/><Relationship Id="rId24" Type="http://schemas.openxmlformats.org/officeDocument/2006/relationships/hyperlink" Target="https://www.uradni-list.si/glasilo-uradni-list-rs/vsebina/2010-01-0251" TargetMode="External"/><Relationship Id="rId32" Type="http://schemas.openxmlformats.org/officeDocument/2006/relationships/hyperlink" Target="http://www.uradni-list.si/1/objava.jsp?sop=2014-01-3646" TargetMode="External"/><Relationship Id="rId37" Type="http://schemas.openxmlformats.org/officeDocument/2006/relationships/footer" Target="footer6.xml"/><Relationship Id="rId40" Type="http://schemas.openxmlformats.org/officeDocument/2006/relationships/footer" Target="footer8.xml"/><Relationship Id="rId45" Type="http://schemas.openxmlformats.org/officeDocument/2006/relationships/hyperlink" Target="https://www.uradni-list.si/glasilo-uradni-list-rs/vsebina/2022-01-0014"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http://www.uradni-list.si/1/objava.jsp?sop=2013-01-2513" TargetMode="External"/><Relationship Id="rId44" Type="http://schemas.openxmlformats.org/officeDocument/2006/relationships/hyperlink" Target="https://www.uradni-list.si/glasilo-uradni-list-rs/vsebina/2020-01-2765" TargetMode="External"/><Relationship Id="rId52"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www.uradni-list.si/glasilo-uradni-list-rs/vsebina/2007-01-6415" TargetMode="External"/><Relationship Id="rId27" Type="http://schemas.openxmlformats.org/officeDocument/2006/relationships/hyperlink" Target="https://www.uradni-list.si/glasilo-uradni-list-rs/vsebina/2022-01-0014" TargetMode="External"/><Relationship Id="rId30" Type="http://schemas.openxmlformats.org/officeDocument/2006/relationships/hyperlink" Target="http://www.uradni-list.si/1/objava.jsp?sop=2011-01-2820" TargetMode="External"/><Relationship Id="rId35" Type="http://schemas.openxmlformats.org/officeDocument/2006/relationships/header" Target="header6.xml"/><Relationship Id="rId43" Type="http://schemas.openxmlformats.org/officeDocument/2006/relationships/hyperlink" Target="https://www.uradni-list.si/glasilo-uradni-list-rs/vsebina/2011-01-3056" TargetMode="External"/><Relationship Id="rId48" Type="http://schemas.openxmlformats.org/officeDocument/2006/relationships/footer" Target="footer9.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footer" Target="footer4.xml"/><Relationship Id="rId25" Type="http://schemas.openxmlformats.org/officeDocument/2006/relationships/hyperlink" Target="https://www.uradni-list.si/glasilo-uradni-list-rs/vsebina/2013-01-3034" TargetMode="External"/><Relationship Id="rId33" Type="http://schemas.openxmlformats.org/officeDocument/2006/relationships/hyperlink" Target="http://www.uradni-list.si/1/objava.jsp?sop=2017-01-2880" TargetMode="External"/><Relationship Id="rId38" Type="http://schemas.openxmlformats.org/officeDocument/2006/relationships/footer" Target="footer7.xml"/><Relationship Id="rId46" Type="http://schemas.openxmlformats.org/officeDocument/2006/relationships/hyperlink" Target="https://www.uradni-list.si/glasilo-uradni-list-rs/vsebina/2023-01-0301" TargetMode="External"/><Relationship Id="rId20" Type="http://schemas.openxmlformats.org/officeDocument/2006/relationships/hyperlink" Target="https://www.uradni-list.si/glasilo-uradni-list-rs/vsebina/2006-01-0970" TargetMode="External"/><Relationship Id="rId41" Type="http://schemas.openxmlformats.org/officeDocument/2006/relationships/hyperlink" Target="https://www.uradni-list.si/glasilo-uradni-list-rs/vsebina/2006-01-097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www.uradni-list.si/glasilo-uradni-list-rs/vsebina/2008-01-2816" TargetMode="External"/><Relationship Id="rId28" Type="http://schemas.openxmlformats.org/officeDocument/2006/relationships/hyperlink" Target="https://ejn.gov.si/eJN2" TargetMode="External"/><Relationship Id="rId36" Type="http://schemas.openxmlformats.org/officeDocument/2006/relationships/header" Target="header7.xml"/><Relationship Id="rId49" Type="http://schemas.openxmlformats.org/officeDocument/2006/relationships/header" Target="header10.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3.png"/></Relationships>
</file>

<file path=word/_rels/footer9.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 Id="rId5" Type="http://schemas.openxmlformats.org/officeDocument/2006/relationships/image" Target="media/image9.png"/><Relationship Id="rId4" Type="http://schemas.openxmlformats.org/officeDocument/2006/relationships/image" Target="media/image8.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jpg"/></Relationships>
</file>

<file path=word/_rels/header5.xml.rels><?xml version="1.0" encoding="UTF-8" standalone="yes"?>
<Relationships xmlns="http://schemas.openxmlformats.org/package/2006/relationships"><Relationship Id="rId1" Type="http://schemas.openxmlformats.org/officeDocument/2006/relationships/image" Target="media/image4.jpg"/></Relationships>
</file>

<file path=word/_rels/header7.xml.rels><?xml version="1.0" encoding="UTF-8" standalone="yes"?>
<Relationships xmlns="http://schemas.openxmlformats.org/package/2006/relationships"><Relationship Id="rId1" Type="http://schemas.openxmlformats.org/officeDocument/2006/relationships/image" Target="media/image4.jpg"/></Relationships>
</file>

<file path=word/_rels/header9.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EBC221FF9BE04C9AB7DAF5097C728BF1"/>
        <w:category>
          <w:name w:val="Splošno"/>
          <w:gallery w:val="placeholder"/>
        </w:category>
        <w:types>
          <w:type w:val="bbPlcHdr"/>
        </w:types>
        <w:behaviors>
          <w:behavior w:val="content"/>
        </w:behaviors>
        <w:guid w:val="{605963FE-06CB-4471-85C4-3A1AF352A82F}"/>
      </w:docPartPr>
      <w:docPartBody>
        <w:p w:rsidR="000D3C47" w:rsidRDefault="00D97119" w:rsidP="00D97119">
          <w:pPr>
            <w:pStyle w:val="EBC221FF9BE04C9AB7DAF5097C728BF1"/>
          </w:pPr>
          <w:r w:rsidRPr="007C6ECC">
            <w:rPr>
              <w:rStyle w:val="Besedilooznabemesta"/>
            </w:rPr>
            <w:t>Kliknite ali tapnite tukaj, če želite vnesti besedilo.</w:t>
          </w:r>
        </w:p>
      </w:docPartBody>
    </w:docPart>
    <w:docPart>
      <w:docPartPr>
        <w:name w:val="06946EAD5320412EBC8315ECCE862F10"/>
        <w:category>
          <w:name w:val="Splošno"/>
          <w:gallery w:val="placeholder"/>
        </w:category>
        <w:types>
          <w:type w:val="bbPlcHdr"/>
        </w:types>
        <w:behaviors>
          <w:behavior w:val="content"/>
        </w:behaviors>
        <w:guid w:val="{5E73F3F9-F74F-4B96-9D64-295A4F259A8B}"/>
      </w:docPartPr>
      <w:docPartBody>
        <w:p w:rsidR="000D3C47" w:rsidRDefault="00D97119" w:rsidP="00D97119">
          <w:pPr>
            <w:pStyle w:val="06946EAD5320412EBC8315ECCE862F10"/>
          </w:pPr>
          <w:r w:rsidRPr="00B02345">
            <w:rPr>
              <w:rStyle w:val="Besedilooznabemesta"/>
            </w:rPr>
            <w:t>Kliknite ali tapnite tukaj, če želite vnesti datum.</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DA6B0FBD5B0D4E60B09F2D317CE42A4E"/>
        <w:category>
          <w:name w:val="Splošno"/>
          <w:gallery w:val="placeholder"/>
        </w:category>
        <w:types>
          <w:type w:val="bbPlcHdr"/>
        </w:types>
        <w:behaviors>
          <w:behavior w:val="content"/>
        </w:behaviors>
        <w:guid w:val="{51FA175E-768B-411F-8C2F-FEF002ED7946}"/>
      </w:docPartPr>
      <w:docPartBody>
        <w:p w:rsidR="000D3C47" w:rsidRDefault="00D97119" w:rsidP="00D97119">
          <w:pPr>
            <w:pStyle w:val="DA6B0FBD5B0D4E60B09F2D317CE42A4E"/>
          </w:pPr>
          <w:r w:rsidRPr="00904DF0">
            <w:rPr>
              <w:rStyle w:val="Besedilooznabemesta"/>
            </w:rPr>
            <w:t>Kliknite ali tapnite tukaj, če želite vnesti besedilo.</w:t>
          </w:r>
        </w:p>
      </w:docPartBody>
    </w:docPart>
    <w:docPart>
      <w:docPartPr>
        <w:name w:val="66CDFCAE56654E2A91763C9FEAD5DBB0"/>
        <w:category>
          <w:name w:val="Splošno"/>
          <w:gallery w:val="placeholder"/>
        </w:category>
        <w:types>
          <w:type w:val="bbPlcHdr"/>
        </w:types>
        <w:behaviors>
          <w:behavior w:val="content"/>
        </w:behaviors>
        <w:guid w:val="{0DB5E136-287B-457B-8CCC-D06E1419DD72}"/>
      </w:docPartPr>
      <w:docPartBody>
        <w:p w:rsidR="000D3C47" w:rsidRDefault="00D97119" w:rsidP="00D97119">
          <w:pPr>
            <w:pStyle w:val="66CDFCAE56654E2A91763C9FEAD5DBB0"/>
          </w:pPr>
          <w:r w:rsidRPr="000B31E1">
            <w:rPr>
              <w:rStyle w:val="Besedilooznabemesta"/>
            </w:rPr>
            <w:t>Kliknite ali tapnite tukaj, če želite vnesti besedilo.</w:t>
          </w:r>
        </w:p>
      </w:docPartBody>
    </w:docPart>
    <w:docPart>
      <w:docPartPr>
        <w:name w:val="B5F3E12851EA4436ADBFE09D0BDC70DA"/>
        <w:category>
          <w:name w:val="Splošno"/>
          <w:gallery w:val="placeholder"/>
        </w:category>
        <w:types>
          <w:type w:val="bbPlcHdr"/>
        </w:types>
        <w:behaviors>
          <w:behavior w:val="content"/>
        </w:behaviors>
        <w:guid w:val="{6831D2D4-5C4F-4CAE-969B-1CAB507BB657}"/>
      </w:docPartPr>
      <w:docPartBody>
        <w:p w:rsidR="000D3C47" w:rsidRDefault="00D97119" w:rsidP="00D97119">
          <w:pPr>
            <w:pStyle w:val="B5F3E12851EA4436ADBFE09D0BDC70DA"/>
          </w:pPr>
          <w:r w:rsidRPr="00DA20AC">
            <w:rPr>
              <w:rStyle w:val="Besedilooznabemesta"/>
            </w:rPr>
            <w:t>Kliknite ali tapnite tukaj, če želite vnesti datum.</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12EC5B6FB44540B6AB80A471C0300066"/>
        <w:category>
          <w:name w:val="Splošno"/>
          <w:gallery w:val="placeholder"/>
        </w:category>
        <w:types>
          <w:type w:val="bbPlcHdr"/>
        </w:types>
        <w:behaviors>
          <w:behavior w:val="content"/>
        </w:behaviors>
        <w:guid w:val="{92DDC1CC-ECA9-4F7B-9576-7A9242ECF79F}"/>
      </w:docPartPr>
      <w:docPartBody>
        <w:p w:rsidR="00884452" w:rsidRDefault="003B06D2" w:rsidP="003B06D2">
          <w:pPr>
            <w:pStyle w:val="12EC5B6FB44540B6AB80A471C0300066"/>
          </w:pPr>
          <w:r w:rsidRPr="008E4AA5">
            <w:rPr>
              <w:rStyle w:val="Besedilooznabemesta"/>
            </w:rPr>
            <w:t>Kliknite ali tapnite tukaj, če želite vnesti besedilo.</w:t>
          </w:r>
        </w:p>
      </w:docPartBody>
    </w:docPart>
    <w:docPart>
      <w:docPartPr>
        <w:name w:val="568D78B59A3C48FEB9DEB8EA8612DCFC"/>
        <w:category>
          <w:name w:val="Splošno"/>
          <w:gallery w:val="placeholder"/>
        </w:category>
        <w:types>
          <w:type w:val="bbPlcHdr"/>
        </w:types>
        <w:behaviors>
          <w:behavior w:val="content"/>
        </w:behaviors>
        <w:guid w:val="{E5C40203-3FC5-4763-9434-425ED6D6F66D}"/>
      </w:docPartPr>
      <w:docPartBody>
        <w:p w:rsidR="009E4228" w:rsidRDefault="00A118A3" w:rsidP="00A118A3">
          <w:pPr>
            <w:pStyle w:val="568D78B59A3C48FEB9DEB8EA8612DCFC"/>
          </w:pPr>
          <w:r w:rsidRPr="00B74193">
            <w:rPr>
              <w:rStyle w:val="Besedilooznabemesta"/>
            </w:rPr>
            <w:t>Kliknite ali tapnite tukaj, če želite vnesti besedilo.</w:t>
          </w:r>
        </w:p>
      </w:docPartBody>
    </w:docPart>
    <w:docPart>
      <w:docPartPr>
        <w:name w:val="1F531916EEDE45A18F39957E4E895FD4"/>
        <w:category>
          <w:name w:val="Splošno"/>
          <w:gallery w:val="placeholder"/>
        </w:category>
        <w:types>
          <w:type w:val="bbPlcHdr"/>
        </w:types>
        <w:behaviors>
          <w:behavior w:val="content"/>
        </w:behaviors>
        <w:guid w:val="{98C76230-43CA-420D-BC29-B2D617768A0E}"/>
      </w:docPartPr>
      <w:docPartBody>
        <w:p w:rsidR="009E4228" w:rsidRDefault="00A118A3" w:rsidP="00A118A3">
          <w:pPr>
            <w:pStyle w:val="1F531916EEDE45A18F39957E4E895FD4"/>
          </w:pPr>
          <w:r w:rsidRPr="007C6ECC">
            <w:rPr>
              <w:rStyle w:val="Besedilooznabemesta"/>
            </w:rPr>
            <w:t>Kliknite ali tapnite tukaj, če želite vnesti besedilo.</w:t>
          </w:r>
        </w:p>
      </w:docPartBody>
    </w:docPart>
    <w:docPart>
      <w:docPartPr>
        <w:name w:val="73D3DC7B00FB4235A04955CCF0C3D559"/>
        <w:category>
          <w:name w:val="Splošno"/>
          <w:gallery w:val="placeholder"/>
        </w:category>
        <w:types>
          <w:type w:val="bbPlcHdr"/>
        </w:types>
        <w:behaviors>
          <w:behavior w:val="content"/>
        </w:behaviors>
        <w:guid w:val="{0CCE751A-C7A9-4802-A0E9-A671632041FF}"/>
      </w:docPartPr>
      <w:docPartBody>
        <w:p w:rsidR="009E4228" w:rsidRDefault="00A118A3" w:rsidP="00A118A3">
          <w:pPr>
            <w:pStyle w:val="73D3DC7B00FB4235A04955CCF0C3D559"/>
          </w:pPr>
          <w:r w:rsidRPr="008E4AA5">
            <w:rPr>
              <w:rStyle w:val="Besedilooznabemesta"/>
            </w:rPr>
            <w:t>Kliknite ali tapnite tukaj, če želite vnesti besedilo.</w:t>
          </w:r>
        </w:p>
      </w:docPartBody>
    </w:docPart>
    <w:docPart>
      <w:docPartPr>
        <w:name w:val="60CA9F28D2D940398CD723BA9DDA0E47"/>
        <w:category>
          <w:name w:val="Splošno"/>
          <w:gallery w:val="placeholder"/>
        </w:category>
        <w:types>
          <w:type w:val="bbPlcHdr"/>
        </w:types>
        <w:behaviors>
          <w:behavior w:val="content"/>
        </w:behaviors>
        <w:guid w:val="{FA37121C-DBBA-4C9F-B9FF-0068F5CBBB61}"/>
      </w:docPartPr>
      <w:docPartBody>
        <w:p w:rsidR="009E4228" w:rsidRDefault="00A118A3" w:rsidP="00A118A3">
          <w:pPr>
            <w:pStyle w:val="60CA9F28D2D940398CD723BA9DDA0E47"/>
          </w:pPr>
          <w:r w:rsidRPr="008E4AA5">
            <w:rPr>
              <w:rStyle w:val="Besedilooznabemesta"/>
            </w:rPr>
            <w:t>Kliknite ali tapnite tukaj, če želite vnesti besedilo.</w:t>
          </w:r>
        </w:p>
      </w:docPartBody>
    </w:docPart>
    <w:docPart>
      <w:docPartPr>
        <w:name w:val="B2CEB62511A44651B205C5D4B72F7121"/>
        <w:category>
          <w:name w:val="Splošno"/>
          <w:gallery w:val="placeholder"/>
        </w:category>
        <w:types>
          <w:type w:val="bbPlcHdr"/>
        </w:types>
        <w:behaviors>
          <w:behavior w:val="content"/>
        </w:behaviors>
        <w:guid w:val="{092B40B7-C4D2-4B5D-B972-9D500F72BCF5}"/>
      </w:docPartPr>
      <w:docPartBody>
        <w:p w:rsidR="00CD16C2" w:rsidRDefault="000426B0" w:rsidP="000426B0">
          <w:pPr>
            <w:pStyle w:val="B2CEB62511A44651B205C5D4B72F7121"/>
          </w:pPr>
          <w:r w:rsidRPr="00B02345">
            <w:rPr>
              <w:rStyle w:val="Besedilooznabemesta"/>
            </w:rPr>
            <w:t>Kliknite ali tapnite tukaj, če želite vnesti besedilo.</w:t>
          </w:r>
        </w:p>
      </w:docPartBody>
    </w:docPart>
    <w:docPart>
      <w:docPartPr>
        <w:name w:val="C670AEF62178408CB71681209A0E8C4C"/>
        <w:category>
          <w:name w:val="Splošno"/>
          <w:gallery w:val="placeholder"/>
        </w:category>
        <w:types>
          <w:type w:val="bbPlcHdr"/>
        </w:types>
        <w:behaviors>
          <w:behavior w:val="content"/>
        </w:behaviors>
        <w:guid w:val="{CE0E9D04-A46C-4DA4-AAD3-82D8B483E852}"/>
      </w:docPartPr>
      <w:docPartBody>
        <w:p w:rsidR="00CD16C2" w:rsidRDefault="000426B0" w:rsidP="000426B0">
          <w:pPr>
            <w:pStyle w:val="C670AEF62178408CB71681209A0E8C4C"/>
          </w:pPr>
          <w:r w:rsidRPr="00B02345">
            <w:rPr>
              <w:rStyle w:val="Besedilooznabemesta"/>
            </w:rPr>
            <w:t>Kliknite ali tapnite tukaj, če želite vnesti besedilo.</w:t>
          </w:r>
        </w:p>
      </w:docPartBody>
    </w:docPart>
    <w:docPart>
      <w:docPartPr>
        <w:name w:val="6E632E55BC694BC9AEF71374C329E87C"/>
        <w:category>
          <w:name w:val="Splošno"/>
          <w:gallery w:val="placeholder"/>
        </w:category>
        <w:types>
          <w:type w:val="bbPlcHdr"/>
        </w:types>
        <w:behaviors>
          <w:behavior w:val="content"/>
        </w:behaviors>
        <w:guid w:val="{5F08BC20-CF5F-46CB-95BB-2EF83723E546}"/>
      </w:docPartPr>
      <w:docPartBody>
        <w:p w:rsidR="00CD16C2" w:rsidRDefault="000426B0" w:rsidP="000426B0">
          <w:pPr>
            <w:pStyle w:val="6E632E55BC694BC9AEF71374C329E87C"/>
          </w:pPr>
          <w:r w:rsidRPr="00B02345">
            <w:rPr>
              <w:rStyle w:val="Besedilooznabemesta"/>
            </w:rPr>
            <w:t>Kliknite ali tapnite tukaj, če želite vnesti besedilo.</w:t>
          </w:r>
        </w:p>
      </w:docPartBody>
    </w:docPart>
    <w:docPart>
      <w:docPartPr>
        <w:name w:val="72FCC74BA664473DA6A877B4D3524120"/>
        <w:category>
          <w:name w:val="Splošno"/>
          <w:gallery w:val="placeholder"/>
        </w:category>
        <w:types>
          <w:type w:val="bbPlcHdr"/>
        </w:types>
        <w:behaviors>
          <w:behavior w:val="content"/>
        </w:behaviors>
        <w:guid w:val="{2F1DC9BC-ADF0-4064-BB0B-49B59E1AC22D}"/>
      </w:docPartPr>
      <w:docPartBody>
        <w:p w:rsidR="00CD16C2" w:rsidRDefault="000426B0" w:rsidP="000426B0">
          <w:pPr>
            <w:pStyle w:val="72FCC74BA664473DA6A877B4D3524120"/>
          </w:pPr>
          <w:r w:rsidRPr="00B02345">
            <w:rPr>
              <w:rStyle w:val="Besedilooznabemesta"/>
            </w:rPr>
            <w:t>Kliknite ali tapnite tukaj, če želite vnesti besedilo.</w:t>
          </w:r>
        </w:p>
      </w:docPartBody>
    </w:docPart>
    <w:docPart>
      <w:docPartPr>
        <w:name w:val="FF8A6C1E9A4446709AB77B0EEE86D549"/>
        <w:category>
          <w:name w:val="Splošno"/>
          <w:gallery w:val="placeholder"/>
        </w:category>
        <w:types>
          <w:type w:val="bbPlcHdr"/>
        </w:types>
        <w:behaviors>
          <w:behavior w:val="content"/>
        </w:behaviors>
        <w:guid w:val="{D5E96B6E-8E3C-47BC-A168-E4B588AFB0C5}"/>
      </w:docPartPr>
      <w:docPartBody>
        <w:p w:rsidR="00CD16C2" w:rsidRDefault="000426B0" w:rsidP="000426B0">
          <w:pPr>
            <w:pStyle w:val="FF8A6C1E9A4446709AB77B0EEE86D549"/>
          </w:pPr>
          <w:r w:rsidRPr="00B02345">
            <w:rPr>
              <w:rStyle w:val="Besedilooznabemesta"/>
            </w:rPr>
            <w:t>Kliknite ali tapnite tukaj, če želite vnesti datum.</w:t>
          </w:r>
        </w:p>
      </w:docPartBody>
    </w:docPart>
    <w:docPart>
      <w:docPartPr>
        <w:name w:val="A1C5561F2BD24A76806907551E0BE70C"/>
        <w:category>
          <w:name w:val="Splošno"/>
          <w:gallery w:val="placeholder"/>
        </w:category>
        <w:types>
          <w:type w:val="bbPlcHdr"/>
        </w:types>
        <w:behaviors>
          <w:behavior w:val="content"/>
        </w:behaviors>
        <w:guid w:val="{175CB463-FAE9-4017-9A23-96A106BC42A5}"/>
      </w:docPartPr>
      <w:docPartBody>
        <w:p w:rsidR="00CD16C2" w:rsidRDefault="000426B0" w:rsidP="000426B0">
          <w:pPr>
            <w:pStyle w:val="A1C5561F2BD24A76806907551E0BE70C"/>
          </w:pPr>
          <w:r w:rsidRPr="00B02345">
            <w:rPr>
              <w:rStyle w:val="Besedilooznabemesta"/>
            </w:rPr>
            <w:t>Kliknite ali tapnite tukaj, če želite vnesti besedilo.</w:t>
          </w:r>
        </w:p>
      </w:docPartBody>
    </w:docPart>
    <w:docPart>
      <w:docPartPr>
        <w:name w:val="10095A964BE7449C89CF30F77D2F4AEB"/>
        <w:category>
          <w:name w:val="Splošno"/>
          <w:gallery w:val="placeholder"/>
        </w:category>
        <w:types>
          <w:type w:val="bbPlcHdr"/>
        </w:types>
        <w:behaviors>
          <w:behavior w:val="content"/>
        </w:behaviors>
        <w:guid w:val="{65462F20-C0A3-4309-B605-A53465961018}"/>
      </w:docPartPr>
      <w:docPartBody>
        <w:p w:rsidR="00CD16C2" w:rsidRDefault="000426B0" w:rsidP="000426B0">
          <w:pPr>
            <w:pStyle w:val="10095A964BE7449C89CF30F77D2F4AEB"/>
          </w:pPr>
          <w:r w:rsidRPr="00B02345">
            <w:rPr>
              <w:rStyle w:val="Besedilooznabemesta"/>
            </w:rPr>
            <w:t>Kliknite ali tapnite tukaj, če želite vnesti besedilo.</w:t>
          </w:r>
        </w:p>
      </w:docPartBody>
    </w:docPart>
    <w:docPart>
      <w:docPartPr>
        <w:name w:val="54C076E0730D40719F2057B3456E964E"/>
        <w:category>
          <w:name w:val="Splošno"/>
          <w:gallery w:val="placeholder"/>
        </w:category>
        <w:types>
          <w:type w:val="bbPlcHdr"/>
        </w:types>
        <w:behaviors>
          <w:behavior w:val="content"/>
        </w:behaviors>
        <w:guid w:val="{2FAE4ABA-6598-4828-9E10-AFD6267738BF}"/>
      </w:docPartPr>
      <w:docPartBody>
        <w:p w:rsidR="00CD16C2" w:rsidRDefault="000426B0" w:rsidP="000426B0">
          <w:pPr>
            <w:pStyle w:val="54C076E0730D40719F2057B3456E964E"/>
          </w:pPr>
          <w:r w:rsidRPr="00B02345">
            <w:rPr>
              <w:rStyle w:val="Besedilooznabemesta"/>
            </w:rPr>
            <w:t>Kliknite ali tapnite tukaj, če želite vnesti besedilo.</w:t>
          </w:r>
        </w:p>
      </w:docPartBody>
    </w:docPart>
    <w:docPart>
      <w:docPartPr>
        <w:name w:val="223908572ACA4D4DA0D9CC20043ECD08"/>
        <w:category>
          <w:name w:val="Splošno"/>
          <w:gallery w:val="placeholder"/>
        </w:category>
        <w:types>
          <w:type w:val="bbPlcHdr"/>
        </w:types>
        <w:behaviors>
          <w:behavior w:val="content"/>
        </w:behaviors>
        <w:guid w:val="{4F3A7039-6866-4C8A-BB5A-C1C58C08A80E}"/>
      </w:docPartPr>
      <w:docPartBody>
        <w:p w:rsidR="00CD16C2" w:rsidRDefault="000426B0" w:rsidP="000426B0">
          <w:pPr>
            <w:pStyle w:val="223908572ACA4D4DA0D9CC20043ECD08"/>
          </w:pPr>
          <w:r w:rsidRPr="00B02345">
            <w:rPr>
              <w:rStyle w:val="Besedilooznabemesta"/>
            </w:rPr>
            <w:t>Kliknite ali tapnite tukaj, če želite vnesti besedilo.</w:t>
          </w:r>
        </w:p>
      </w:docPartBody>
    </w:docPart>
    <w:docPart>
      <w:docPartPr>
        <w:name w:val="A3358EBE855E4D39AA776FF1CAA676C0"/>
        <w:category>
          <w:name w:val="Splošno"/>
          <w:gallery w:val="placeholder"/>
        </w:category>
        <w:types>
          <w:type w:val="bbPlcHdr"/>
        </w:types>
        <w:behaviors>
          <w:behavior w:val="content"/>
        </w:behaviors>
        <w:guid w:val="{9F39DFBB-1580-490C-A563-0D6D705C9D35}"/>
      </w:docPartPr>
      <w:docPartBody>
        <w:p w:rsidR="00CD16C2" w:rsidRDefault="000426B0" w:rsidP="000426B0">
          <w:pPr>
            <w:pStyle w:val="A3358EBE855E4D39AA776FF1CAA676C0"/>
          </w:pPr>
          <w:r w:rsidRPr="00B02345">
            <w:rPr>
              <w:rStyle w:val="Besedilooznabemesta"/>
            </w:rPr>
            <w:t>Kliknite ali tapnite tukaj, če želite vnesti besedilo.</w:t>
          </w:r>
        </w:p>
      </w:docPartBody>
    </w:docPart>
    <w:docPart>
      <w:docPartPr>
        <w:name w:val="925CCE8183404CF6A2906E02219EEEB9"/>
        <w:category>
          <w:name w:val="Splošno"/>
          <w:gallery w:val="placeholder"/>
        </w:category>
        <w:types>
          <w:type w:val="bbPlcHdr"/>
        </w:types>
        <w:behaviors>
          <w:behavior w:val="content"/>
        </w:behaviors>
        <w:guid w:val="{44B6BE02-7D4A-4E94-94BB-EFF7DDEB6A28}"/>
      </w:docPartPr>
      <w:docPartBody>
        <w:p w:rsidR="00CD16C2" w:rsidRDefault="000426B0" w:rsidP="000426B0">
          <w:pPr>
            <w:pStyle w:val="925CCE8183404CF6A2906E02219EEEB9"/>
          </w:pPr>
          <w:r w:rsidRPr="00B02345">
            <w:rPr>
              <w:rStyle w:val="Besedilooznabemesta"/>
            </w:rPr>
            <w:t>Kliknite ali tapnite tukaj, če želite vnesti besedilo.</w:t>
          </w:r>
        </w:p>
      </w:docPartBody>
    </w:docPart>
    <w:docPart>
      <w:docPartPr>
        <w:name w:val="E245B2B4F0D34C4B984E4DF8DFBBDE33"/>
        <w:category>
          <w:name w:val="Splošno"/>
          <w:gallery w:val="placeholder"/>
        </w:category>
        <w:types>
          <w:type w:val="bbPlcHdr"/>
        </w:types>
        <w:behaviors>
          <w:behavior w:val="content"/>
        </w:behaviors>
        <w:guid w:val="{1A3A99EA-5F73-48CD-AF16-E813635C54FE}"/>
      </w:docPartPr>
      <w:docPartBody>
        <w:p w:rsidR="00B04A5C" w:rsidRDefault="00CD16C2" w:rsidP="00CD16C2">
          <w:pPr>
            <w:pStyle w:val="E245B2B4F0D34C4B984E4DF8DFBBDE33"/>
          </w:pPr>
          <w:r w:rsidRPr="008E4AA5">
            <w:rPr>
              <w:rStyle w:val="Besedilooznabemesta"/>
            </w:rPr>
            <w:t>Kliknite ali tapnite tukaj, če želite vnesti besedilo.</w:t>
          </w:r>
        </w:p>
      </w:docPartBody>
    </w:docPart>
    <w:docPart>
      <w:docPartPr>
        <w:name w:val="773B7945A8E44CD89D2F2196821648E4"/>
        <w:category>
          <w:name w:val="Splošno"/>
          <w:gallery w:val="placeholder"/>
        </w:category>
        <w:types>
          <w:type w:val="bbPlcHdr"/>
        </w:types>
        <w:behaviors>
          <w:behavior w:val="content"/>
        </w:behaviors>
        <w:guid w:val="{DA455002-746E-4D23-9658-C587F25A5AFD}"/>
      </w:docPartPr>
      <w:docPartBody>
        <w:p w:rsidR="00B04A5C" w:rsidRDefault="00CD16C2" w:rsidP="00CD16C2">
          <w:pPr>
            <w:pStyle w:val="773B7945A8E44CD89D2F2196821648E4"/>
          </w:pPr>
          <w:r w:rsidRPr="008E4AA5">
            <w:rPr>
              <w:rStyle w:val="Besedilooznabemesta"/>
            </w:rPr>
            <w:t>Kliknite ali tapnite tukaj, če želite vnesti besedilo.</w:t>
          </w:r>
        </w:p>
      </w:docPartBody>
    </w:docPart>
    <w:docPart>
      <w:docPartPr>
        <w:name w:val="D873F70DAD7E413B88276F1CD651BF1D"/>
        <w:category>
          <w:name w:val="Splošno"/>
          <w:gallery w:val="placeholder"/>
        </w:category>
        <w:types>
          <w:type w:val="bbPlcHdr"/>
        </w:types>
        <w:behaviors>
          <w:behavior w:val="content"/>
        </w:behaviors>
        <w:guid w:val="{B742B0F8-3B32-4590-8AFD-E6AACFFFF67C}"/>
      </w:docPartPr>
      <w:docPartBody>
        <w:p w:rsidR="00B04A5C" w:rsidRDefault="00CD16C2" w:rsidP="00CD16C2">
          <w:pPr>
            <w:pStyle w:val="D873F70DAD7E413B88276F1CD651BF1D"/>
          </w:pPr>
          <w:r w:rsidRPr="008E4AA5">
            <w:rPr>
              <w:rStyle w:val="Besedilooznabemesta"/>
            </w:rPr>
            <w:t>Kliknite ali tapnite tukaj, če želite vnesti besedilo.</w:t>
          </w:r>
        </w:p>
      </w:docPartBody>
    </w:docPart>
    <w:docPart>
      <w:docPartPr>
        <w:name w:val="D9DCB0D634664483A1229F0866CFBEE2"/>
        <w:category>
          <w:name w:val="Splošno"/>
          <w:gallery w:val="placeholder"/>
        </w:category>
        <w:types>
          <w:type w:val="bbPlcHdr"/>
        </w:types>
        <w:behaviors>
          <w:behavior w:val="content"/>
        </w:behaviors>
        <w:guid w:val="{A47A0D0D-7EFD-4A27-9082-6730371AA912}"/>
      </w:docPartPr>
      <w:docPartBody>
        <w:p w:rsidR="00B04A5C" w:rsidRDefault="00CD16C2" w:rsidP="00CD16C2">
          <w:pPr>
            <w:pStyle w:val="D9DCB0D634664483A1229F0866CFBEE2"/>
          </w:pPr>
          <w:r w:rsidRPr="008E4AA5">
            <w:rPr>
              <w:rStyle w:val="Besedilooznabemesta"/>
            </w:rPr>
            <w:t>Kliknite ali tapnite tukaj, če želite vnesti besedilo.</w:t>
          </w:r>
        </w:p>
      </w:docPartBody>
    </w:docPart>
    <w:docPart>
      <w:docPartPr>
        <w:name w:val="F983BE6817C040CAA9C97DEFA7200F91"/>
        <w:category>
          <w:name w:val="Splošno"/>
          <w:gallery w:val="placeholder"/>
        </w:category>
        <w:types>
          <w:type w:val="bbPlcHdr"/>
        </w:types>
        <w:behaviors>
          <w:behavior w:val="content"/>
        </w:behaviors>
        <w:guid w:val="{3DBFD507-0CE0-4C6B-B8F0-81B3F95F304D}"/>
      </w:docPartPr>
      <w:docPartBody>
        <w:p w:rsidR="00B04A5C" w:rsidRDefault="00CD16C2" w:rsidP="00CD16C2">
          <w:pPr>
            <w:pStyle w:val="F983BE6817C040CAA9C97DEFA7200F91"/>
          </w:pPr>
          <w:r w:rsidRPr="008E4AA5">
            <w:rPr>
              <w:rStyle w:val="Besedilooznabemesta"/>
            </w:rPr>
            <w:t>Kliknite ali tapnite tukaj, če želite vnesti besedilo.</w:t>
          </w:r>
        </w:p>
      </w:docPartBody>
    </w:docPart>
    <w:docPart>
      <w:docPartPr>
        <w:name w:val="80D3DCE75CC74AC4AE03D0F1BFE66820"/>
        <w:category>
          <w:name w:val="Splošno"/>
          <w:gallery w:val="placeholder"/>
        </w:category>
        <w:types>
          <w:type w:val="bbPlcHdr"/>
        </w:types>
        <w:behaviors>
          <w:behavior w:val="content"/>
        </w:behaviors>
        <w:guid w:val="{D4AFE276-08B8-4E6D-97DA-2C19850033A5}"/>
      </w:docPartPr>
      <w:docPartBody>
        <w:p w:rsidR="00B04A5C" w:rsidRDefault="00CD16C2" w:rsidP="00CD16C2">
          <w:pPr>
            <w:pStyle w:val="80D3DCE75CC74AC4AE03D0F1BFE66820"/>
          </w:pPr>
          <w:r w:rsidRPr="008E4AA5">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E74F93F5-B994-4868-B938-B875A81357A6}"/>
      </w:docPartPr>
      <w:docPartBody>
        <w:p w:rsidR="00B04A5C" w:rsidRDefault="00CD16C2">
          <w:r w:rsidRPr="00372AB1">
            <w:rPr>
              <w:rStyle w:val="Besedilooznabemesta"/>
            </w:rPr>
            <w:t>Kliknite ali tapnite tukaj, če želite vnesti besedilo.</w:t>
          </w:r>
        </w:p>
      </w:docPartBody>
    </w:docPart>
    <w:docPart>
      <w:docPartPr>
        <w:name w:val="CA967309378B4D3A804D1B16887B3A61"/>
        <w:category>
          <w:name w:val="Splošno"/>
          <w:gallery w:val="placeholder"/>
        </w:category>
        <w:types>
          <w:type w:val="bbPlcHdr"/>
        </w:types>
        <w:behaviors>
          <w:behavior w:val="content"/>
        </w:behaviors>
        <w:guid w:val="{459831B3-9F8D-4D36-98CB-DB52349784D7}"/>
      </w:docPartPr>
      <w:docPartBody>
        <w:p w:rsidR="00B04A5C" w:rsidRDefault="00CD16C2" w:rsidP="00CD16C2">
          <w:pPr>
            <w:pStyle w:val="CA967309378B4D3A804D1B16887B3A61"/>
          </w:pPr>
          <w:r w:rsidRPr="00372AB1">
            <w:rPr>
              <w:rStyle w:val="Besedilooznabemesta"/>
            </w:rPr>
            <w:t>Kliknite ali tapnite tukaj, če želite vnesti besedilo.</w:t>
          </w:r>
        </w:p>
      </w:docPartBody>
    </w:docPart>
    <w:docPart>
      <w:docPartPr>
        <w:name w:val="3D0FCF08C11A492ABA6813663CD00C68"/>
        <w:category>
          <w:name w:val="Splošno"/>
          <w:gallery w:val="placeholder"/>
        </w:category>
        <w:types>
          <w:type w:val="bbPlcHdr"/>
        </w:types>
        <w:behaviors>
          <w:behavior w:val="content"/>
        </w:behaviors>
        <w:guid w:val="{83D8AE63-89A7-4C1F-8ACE-CFCA3695741D}"/>
      </w:docPartPr>
      <w:docPartBody>
        <w:p w:rsidR="00B04A5C" w:rsidRDefault="00CD16C2" w:rsidP="00CD16C2">
          <w:pPr>
            <w:pStyle w:val="3D0FCF08C11A492ABA6813663CD00C68"/>
          </w:pPr>
          <w:r w:rsidRPr="00372AB1">
            <w:rPr>
              <w:rStyle w:val="Besedilooznabemesta"/>
            </w:rPr>
            <w:t>Kliknite ali tapnite tukaj, če želite vnesti besedilo.</w:t>
          </w:r>
        </w:p>
      </w:docPartBody>
    </w:docPart>
    <w:docPart>
      <w:docPartPr>
        <w:name w:val="7C415C5DDF47427BBC28BCBA6022BE07"/>
        <w:category>
          <w:name w:val="Splošno"/>
          <w:gallery w:val="placeholder"/>
        </w:category>
        <w:types>
          <w:type w:val="bbPlcHdr"/>
        </w:types>
        <w:behaviors>
          <w:behavior w:val="content"/>
        </w:behaviors>
        <w:guid w:val="{62F0F31F-8197-4041-9F36-1BEDD22B9BD7}"/>
      </w:docPartPr>
      <w:docPartBody>
        <w:p w:rsidR="00B04A5C" w:rsidRDefault="00CD16C2" w:rsidP="00CD16C2">
          <w:pPr>
            <w:pStyle w:val="7C415C5DDF47427BBC28BCBA6022BE07"/>
          </w:pPr>
          <w:r w:rsidRPr="00372AB1">
            <w:rPr>
              <w:rStyle w:val="Besedilooznabemesta"/>
            </w:rPr>
            <w:t>Kliknite ali tapnite tukaj, če želite vnesti besedilo.</w:t>
          </w:r>
        </w:p>
      </w:docPartBody>
    </w:docPart>
    <w:docPart>
      <w:docPartPr>
        <w:name w:val="764EE011845F4A1D8A5B90E23A98A893"/>
        <w:category>
          <w:name w:val="Splošno"/>
          <w:gallery w:val="placeholder"/>
        </w:category>
        <w:types>
          <w:type w:val="bbPlcHdr"/>
        </w:types>
        <w:behaviors>
          <w:behavior w:val="content"/>
        </w:behaviors>
        <w:guid w:val="{E9B2867F-D002-4A5C-8736-E16E14024E85}"/>
      </w:docPartPr>
      <w:docPartBody>
        <w:p w:rsidR="00B04A5C" w:rsidRDefault="00CD16C2" w:rsidP="00CD16C2">
          <w:pPr>
            <w:pStyle w:val="764EE011845F4A1D8A5B90E23A98A893"/>
          </w:pPr>
          <w:r w:rsidRPr="00372AB1">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426B0"/>
    <w:rsid w:val="000553A9"/>
    <w:rsid w:val="000703DC"/>
    <w:rsid w:val="00070A1D"/>
    <w:rsid w:val="0008018B"/>
    <w:rsid w:val="000C0917"/>
    <w:rsid w:val="000D3C47"/>
    <w:rsid w:val="000E755E"/>
    <w:rsid w:val="001041E6"/>
    <w:rsid w:val="001162B5"/>
    <w:rsid w:val="00123995"/>
    <w:rsid w:val="001246C0"/>
    <w:rsid w:val="00132311"/>
    <w:rsid w:val="00142077"/>
    <w:rsid w:val="00161A30"/>
    <w:rsid w:val="001A7A7F"/>
    <w:rsid w:val="001B372E"/>
    <w:rsid w:val="001C2161"/>
    <w:rsid w:val="001F4A2F"/>
    <w:rsid w:val="0020117A"/>
    <w:rsid w:val="00206D05"/>
    <w:rsid w:val="00235131"/>
    <w:rsid w:val="002370FD"/>
    <w:rsid w:val="002375A3"/>
    <w:rsid w:val="002476DC"/>
    <w:rsid w:val="00252D78"/>
    <w:rsid w:val="002633B0"/>
    <w:rsid w:val="00263417"/>
    <w:rsid w:val="00280DC4"/>
    <w:rsid w:val="002952A2"/>
    <w:rsid w:val="002A7F2D"/>
    <w:rsid w:val="002F250A"/>
    <w:rsid w:val="003056DB"/>
    <w:rsid w:val="00320B3E"/>
    <w:rsid w:val="00344B51"/>
    <w:rsid w:val="00347912"/>
    <w:rsid w:val="00356327"/>
    <w:rsid w:val="00361443"/>
    <w:rsid w:val="00364B9D"/>
    <w:rsid w:val="00370576"/>
    <w:rsid w:val="00375737"/>
    <w:rsid w:val="003855C8"/>
    <w:rsid w:val="003B06D2"/>
    <w:rsid w:val="003B0B63"/>
    <w:rsid w:val="003C3895"/>
    <w:rsid w:val="003D05CB"/>
    <w:rsid w:val="003E1335"/>
    <w:rsid w:val="003E6963"/>
    <w:rsid w:val="003F46C9"/>
    <w:rsid w:val="003F48D1"/>
    <w:rsid w:val="00402477"/>
    <w:rsid w:val="004052A6"/>
    <w:rsid w:val="00424049"/>
    <w:rsid w:val="0044719C"/>
    <w:rsid w:val="00452B08"/>
    <w:rsid w:val="00454353"/>
    <w:rsid w:val="004552B6"/>
    <w:rsid w:val="00467E96"/>
    <w:rsid w:val="004768B8"/>
    <w:rsid w:val="00481016"/>
    <w:rsid w:val="004830DF"/>
    <w:rsid w:val="0048723B"/>
    <w:rsid w:val="004903C8"/>
    <w:rsid w:val="00491F4D"/>
    <w:rsid w:val="00493293"/>
    <w:rsid w:val="00493DD6"/>
    <w:rsid w:val="004C2682"/>
    <w:rsid w:val="004D11AE"/>
    <w:rsid w:val="004D26CC"/>
    <w:rsid w:val="004D7B3D"/>
    <w:rsid w:val="00513A25"/>
    <w:rsid w:val="00515769"/>
    <w:rsid w:val="00523851"/>
    <w:rsid w:val="005503D7"/>
    <w:rsid w:val="005530C9"/>
    <w:rsid w:val="00562E24"/>
    <w:rsid w:val="00563D3F"/>
    <w:rsid w:val="005723CC"/>
    <w:rsid w:val="00594BFE"/>
    <w:rsid w:val="00597EE9"/>
    <w:rsid w:val="005A074A"/>
    <w:rsid w:val="005C1B7C"/>
    <w:rsid w:val="005D1188"/>
    <w:rsid w:val="005F5FCD"/>
    <w:rsid w:val="00646EEB"/>
    <w:rsid w:val="00653223"/>
    <w:rsid w:val="0066682F"/>
    <w:rsid w:val="006810B3"/>
    <w:rsid w:val="00691CB3"/>
    <w:rsid w:val="006A0E6B"/>
    <w:rsid w:val="006A4DBE"/>
    <w:rsid w:val="006B3C45"/>
    <w:rsid w:val="006B7CAF"/>
    <w:rsid w:val="006C23DB"/>
    <w:rsid w:val="006D1149"/>
    <w:rsid w:val="006D55FC"/>
    <w:rsid w:val="006E5751"/>
    <w:rsid w:val="006F44F5"/>
    <w:rsid w:val="00702488"/>
    <w:rsid w:val="0070637D"/>
    <w:rsid w:val="0072146E"/>
    <w:rsid w:val="00724C98"/>
    <w:rsid w:val="00732826"/>
    <w:rsid w:val="00751151"/>
    <w:rsid w:val="007554E7"/>
    <w:rsid w:val="007614AE"/>
    <w:rsid w:val="007922C0"/>
    <w:rsid w:val="00797872"/>
    <w:rsid w:val="007A4840"/>
    <w:rsid w:val="007A746F"/>
    <w:rsid w:val="007B65E6"/>
    <w:rsid w:val="007B7032"/>
    <w:rsid w:val="007D41E7"/>
    <w:rsid w:val="007F0E7D"/>
    <w:rsid w:val="00813AF4"/>
    <w:rsid w:val="008211FB"/>
    <w:rsid w:val="0082518D"/>
    <w:rsid w:val="00852325"/>
    <w:rsid w:val="00866439"/>
    <w:rsid w:val="00874FFF"/>
    <w:rsid w:val="00880B48"/>
    <w:rsid w:val="00884452"/>
    <w:rsid w:val="008A0579"/>
    <w:rsid w:val="008A6FBA"/>
    <w:rsid w:val="008C38A1"/>
    <w:rsid w:val="008C4398"/>
    <w:rsid w:val="008F4F39"/>
    <w:rsid w:val="008F57FB"/>
    <w:rsid w:val="00905DEC"/>
    <w:rsid w:val="0091592E"/>
    <w:rsid w:val="00933190"/>
    <w:rsid w:val="009423BA"/>
    <w:rsid w:val="00951E7B"/>
    <w:rsid w:val="009557B3"/>
    <w:rsid w:val="0095655D"/>
    <w:rsid w:val="00957854"/>
    <w:rsid w:val="00985618"/>
    <w:rsid w:val="009955D1"/>
    <w:rsid w:val="00996B95"/>
    <w:rsid w:val="009C4D0E"/>
    <w:rsid w:val="009E4228"/>
    <w:rsid w:val="009F544F"/>
    <w:rsid w:val="009F76E3"/>
    <w:rsid w:val="00A118A3"/>
    <w:rsid w:val="00A46992"/>
    <w:rsid w:val="00A606C0"/>
    <w:rsid w:val="00A73CC1"/>
    <w:rsid w:val="00A91583"/>
    <w:rsid w:val="00A97FED"/>
    <w:rsid w:val="00AB4758"/>
    <w:rsid w:val="00AD08EA"/>
    <w:rsid w:val="00B04A5C"/>
    <w:rsid w:val="00B1464C"/>
    <w:rsid w:val="00B23D06"/>
    <w:rsid w:val="00B246BB"/>
    <w:rsid w:val="00B503FD"/>
    <w:rsid w:val="00B6193C"/>
    <w:rsid w:val="00B62712"/>
    <w:rsid w:val="00B93897"/>
    <w:rsid w:val="00B9566A"/>
    <w:rsid w:val="00BA4AF7"/>
    <w:rsid w:val="00BE339B"/>
    <w:rsid w:val="00C13777"/>
    <w:rsid w:val="00C13D8F"/>
    <w:rsid w:val="00C14280"/>
    <w:rsid w:val="00C15B68"/>
    <w:rsid w:val="00C366EA"/>
    <w:rsid w:val="00C635F1"/>
    <w:rsid w:val="00C64A02"/>
    <w:rsid w:val="00C716FE"/>
    <w:rsid w:val="00C832EE"/>
    <w:rsid w:val="00CA0CB1"/>
    <w:rsid w:val="00CA14A6"/>
    <w:rsid w:val="00CA4134"/>
    <w:rsid w:val="00CB46B2"/>
    <w:rsid w:val="00CC5196"/>
    <w:rsid w:val="00CC6E09"/>
    <w:rsid w:val="00CD16C2"/>
    <w:rsid w:val="00CF3219"/>
    <w:rsid w:val="00CF7025"/>
    <w:rsid w:val="00D10D97"/>
    <w:rsid w:val="00D1395A"/>
    <w:rsid w:val="00D141D7"/>
    <w:rsid w:val="00D32272"/>
    <w:rsid w:val="00D322C6"/>
    <w:rsid w:val="00D333AA"/>
    <w:rsid w:val="00D40FC7"/>
    <w:rsid w:val="00D5550A"/>
    <w:rsid w:val="00D710E6"/>
    <w:rsid w:val="00D71F82"/>
    <w:rsid w:val="00D87C8A"/>
    <w:rsid w:val="00D97119"/>
    <w:rsid w:val="00DA6A5B"/>
    <w:rsid w:val="00DB3812"/>
    <w:rsid w:val="00DC6923"/>
    <w:rsid w:val="00DF255A"/>
    <w:rsid w:val="00E01AAC"/>
    <w:rsid w:val="00E06714"/>
    <w:rsid w:val="00E11079"/>
    <w:rsid w:val="00E31BE5"/>
    <w:rsid w:val="00E80CB1"/>
    <w:rsid w:val="00E93B8A"/>
    <w:rsid w:val="00EB34A0"/>
    <w:rsid w:val="00EB7157"/>
    <w:rsid w:val="00EF310F"/>
    <w:rsid w:val="00F015DC"/>
    <w:rsid w:val="00F03027"/>
    <w:rsid w:val="00F03200"/>
    <w:rsid w:val="00F10DD2"/>
    <w:rsid w:val="00F576F0"/>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D16C2"/>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91AF0BBF62C749A69DC1522CBA595D55">
    <w:name w:val="91AF0BBF62C749A69DC1522CBA595D55"/>
    <w:rsid w:val="00D333AA"/>
    <w:pPr>
      <w:spacing w:line="278" w:lineRule="auto"/>
    </w:pPr>
    <w:rPr>
      <w:kern w:val="2"/>
      <w:sz w:val="24"/>
      <w:szCs w:val="24"/>
      <w14:ligatures w14:val="standardContextual"/>
    </w:rPr>
  </w:style>
  <w:style w:type="paragraph" w:customStyle="1" w:styleId="607AF09FCBDC4DA3A566956F0FB59BCA">
    <w:name w:val="607AF09FCBDC4DA3A566956F0FB59BCA"/>
    <w:rsid w:val="00D333AA"/>
    <w:pPr>
      <w:spacing w:line="278" w:lineRule="auto"/>
    </w:pPr>
    <w:rPr>
      <w:kern w:val="2"/>
      <w:sz w:val="24"/>
      <w:szCs w:val="24"/>
      <w14:ligatures w14:val="standardContextual"/>
    </w:rPr>
  </w:style>
  <w:style w:type="paragraph" w:customStyle="1" w:styleId="DE7D12C1AC3E41DC8BD9D5064D2BD09C">
    <w:name w:val="DE7D12C1AC3E41DC8BD9D5064D2BD09C"/>
    <w:rsid w:val="00D333AA"/>
    <w:pPr>
      <w:spacing w:line="278" w:lineRule="auto"/>
    </w:pPr>
    <w:rPr>
      <w:kern w:val="2"/>
      <w:sz w:val="24"/>
      <w:szCs w:val="24"/>
      <w14:ligatures w14:val="standardContextual"/>
    </w:rPr>
  </w:style>
  <w:style w:type="paragraph" w:customStyle="1" w:styleId="F3E9106A1CF642AFA41C3DAF2703DAB4">
    <w:name w:val="F3E9106A1CF642AFA41C3DAF2703DAB4"/>
    <w:rsid w:val="00D333AA"/>
    <w:pPr>
      <w:spacing w:line="278" w:lineRule="auto"/>
    </w:pPr>
    <w:rPr>
      <w:kern w:val="2"/>
      <w:sz w:val="24"/>
      <w:szCs w:val="24"/>
      <w14:ligatures w14:val="standardContextual"/>
    </w:rPr>
  </w:style>
  <w:style w:type="paragraph" w:customStyle="1" w:styleId="D9FFF5E8B09947A9AAC3F1AC433CC0A9">
    <w:name w:val="D9FFF5E8B09947A9AAC3F1AC433CC0A9"/>
    <w:rsid w:val="00D333AA"/>
    <w:pPr>
      <w:spacing w:line="278" w:lineRule="auto"/>
    </w:pPr>
    <w:rPr>
      <w:kern w:val="2"/>
      <w:sz w:val="24"/>
      <w:szCs w:val="24"/>
      <w14:ligatures w14:val="standardContextual"/>
    </w:rPr>
  </w:style>
  <w:style w:type="paragraph" w:customStyle="1" w:styleId="726B374942A94128A7B12610751E4D5F">
    <w:name w:val="726B374942A94128A7B12610751E4D5F"/>
    <w:rsid w:val="00D333AA"/>
    <w:pPr>
      <w:spacing w:line="278" w:lineRule="auto"/>
    </w:pPr>
    <w:rPr>
      <w:kern w:val="2"/>
      <w:sz w:val="24"/>
      <w:szCs w:val="24"/>
      <w14:ligatures w14:val="standardContextual"/>
    </w:rPr>
  </w:style>
  <w:style w:type="paragraph" w:customStyle="1" w:styleId="5365CC9741214E62A9F8B8EFB0E3359F">
    <w:name w:val="5365CC9741214E62A9F8B8EFB0E3359F"/>
    <w:rsid w:val="00D333AA"/>
    <w:pPr>
      <w:spacing w:line="278" w:lineRule="auto"/>
    </w:pPr>
    <w:rPr>
      <w:kern w:val="2"/>
      <w:sz w:val="24"/>
      <w:szCs w:val="24"/>
      <w14:ligatures w14:val="standardContextual"/>
    </w:rPr>
  </w:style>
  <w:style w:type="paragraph" w:customStyle="1" w:styleId="33213962D59C4D2F8A20EDFF4CC189BE">
    <w:name w:val="33213962D59C4D2F8A20EDFF4CC189BE"/>
    <w:rsid w:val="00D333AA"/>
    <w:pPr>
      <w:spacing w:line="278" w:lineRule="auto"/>
    </w:pPr>
    <w:rPr>
      <w:kern w:val="2"/>
      <w:sz w:val="24"/>
      <w:szCs w:val="24"/>
      <w14:ligatures w14:val="standardContextual"/>
    </w:rPr>
  </w:style>
  <w:style w:type="paragraph" w:customStyle="1" w:styleId="CA310924A5164799B72FDEC55549938F">
    <w:name w:val="CA310924A5164799B72FDEC55549938F"/>
    <w:rsid w:val="00D333AA"/>
    <w:pPr>
      <w:spacing w:line="278" w:lineRule="auto"/>
    </w:pPr>
    <w:rPr>
      <w:kern w:val="2"/>
      <w:sz w:val="24"/>
      <w:szCs w:val="24"/>
      <w14:ligatures w14:val="standardContextual"/>
    </w:rPr>
  </w:style>
  <w:style w:type="paragraph" w:customStyle="1" w:styleId="EC3DA91167144F89A776409F13A4D135">
    <w:name w:val="EC3DA91167144F89A776409F13A4D135"/>
    <w:rsid w:val="00D333AA"/>
    <w:pPr>
      <w:spacing w:line="278" w:lineRule="auto"/>
    </w:pPr>
    <w:rPr>
      <w:kern w:val="2"/>
      <w:sz w:val="24"/>
      <w:szCs w:val="24"/>
      <w14:ligatures w14:val="standardContextual"/>
    </w:rPr>
  </w:style>
  <w:style w:type="paragraph" w:customStyle="1" w:styleId="3B78015E4C1C46539F49D231189A49DC">
    <w:name w:val="3B78015E4C1C46539F49D231189A49DC"/>
    <w:rsid w:val="00D333AA"/>
    <w:pPr>
      <w:spacing w:line="278" w:lineRule="auto"/>
    </w:pPr>
    <w:rPr>
      <w:kern w:val="2"/>
      <w:sz w:val="24"/>
      <w:szCs w:val="24"/>
      <w14:ligatures w14:val="standardContextual"/>
    </w:rPr>
  </w:style>
  <w:style w:type="paragraph" w:customStyle="1" w:styleId="1E0EE1823211413D9A4D5FA22715CD98">
    <w:name w:val="1E0EE1823211413D9A4D5FA22715CD98"/>
    <w:rsid w:val="00D333AA"/>
    <w:pPr>
      <w:spacing w:line="278" w:lineRule="auto"/>
    </w:pPr>
    <w:rPr>
      <w:kern w:val="2"/>
      <w:sz w:val="24"/>
      <w:szCs w:val="24"/>
      <w14:ligatures w14:val="standardContextual"/>
    </w:rPr>
  </w:style>
  <w:style w:type="paragraph" w:customStyle="1" w:styleId="D372FCA2759C432C9CA2473B75752425">
    <w:name w:val="D372FCA2759C432C9CA2473B75752425"/>
    <w:rsid w:val="00D333AA"/>
    <w:pPr>
      <w:spacing w:line="278" w:lineRule="auto"/>
    </w:pPr>
    <w:rPr>
      <w:kern w:val="2"/>
      <w:sz w:val="24"/>
      <w:szCs w:val="24"/>
      <w14:ligatures w14:val="standardContextual"/>
    </w:rPr>
  </w:style>
  <w:style w:type="paragraph" w:customStyle="1" w:styleId="5C3ED207C1DD4DCCB7AD5BBF9DD5BAAF">
    <w:name w:val="5C3ED207C1DD4DCCB7AD5BBF9DD5BAAF"/>
    <w:rsid w:val="00D333AA"/>
    <w:pPr>
      <w:spacing w:line="278" w:lineRule="auto"/>
    </w:pPr>
    <w:rPr>
      <w:kern w:val="2"/>
      <w:sz w:val="24"/>
      <w:szCs w:val="24"/>
      <w14:ligatures w14:val="standardContextual"/>
    </w:rPr>
  </w:style>
  <w:style w:type="paragraph" w:customStyle="1" w:styleId="871A764A0AC3403BAE29A3759EDA0C14">
    <w:name w:val="871A764A0AC3403BAE29A3759EDA0C14"/>
    <w:rsid w:val="00D333AA"/>
    <w:pPr>
      <w:spacing w:line="278" w:lineRule="auto"/>
    </w:pPr>
    <w:rPr>
      <w:kern w:val="2"/>
      <w:sz w:val="24"/>
      <w:szCs w:val="24"/>
      <w14:ligatures w14:val="standardContextual"/>
    </w:rPr>
  </w:style>
  <w:style w:type="paragraph" w:customStyle="1" w:styleId="12EC5B6FB44540B6AB80A471C0300066">
    <w:name w:val="12EC5B6FB44540B6AB80A471C0300066"/>
    <w:rsid w:val="003B06D2"/>
    <w:pPr>
      <w:spacing w:line="278" w:lineRule="auto"/>
    </w:pPr>
    <w:rPr>
      <w:kern w:val="2"/>
      <w:sz w:val="24"/>
      <w:szCs w:val="24"/>
      <w14:ligatures w14:val="standardContextual"/>
    </w:rPr>
  </w:style>
  <w:style w:type="paragraph" w:customStyle="1" w:styleId="31EBAA728CEB4341A3661EE6883F1332">
    <w:name w:val="31EBAA728CEB4341A3661EE6883F1332"/>
    <w:rsid w:val="00347912"/>
    <w:pPr>
      <w:spacing w:line="278" w:lineRule="auto"/>
    </w:pPr>
    <w:rPr>
      <w:kern w:val="2"/>
      <w:sz w:val="24"/>
      <w:szCs w:val="24"/>
      <w14:ligatures w14:val="standardContextual"/>
    </w:rPr>
  </w:style>
  <w:style w:type="paragraph" w:customStyle="1" w:styleId="12613346E07C4711B1BC95585A2F0F67">
    <w:name w:val="12613346E07C4711B1BC95585A2F0F67"/>
    <w:rsid w:val="00347912"/>
    <w:pPr>
      <w:spacing w:line="278" w:lineRule="auto"/>
    </w:pPr>
    <w:rPr>
      <w:kern w:val="2"/>
      <w:sz w:val="24"/>
      <w:szCs w:val="24"/>
      <w14:ligatures w14:val="standardContextual"/>
    </w:rPr>
  </w:style>
  <w:style w:type="paragraph" w:customStyle="1" w:styleId="0221BD27D30141B2A9D3E9ABC6CBB291">
    <w:name w:val="0221BD27D30141B2A9D3E9ABC6CBB291"/>
    <w:rsid w:val="00347912"/>
    <w:pPr>
      <w:spacing w:line="278" w:lineRule="auto"/>
    </w:pPr>
    <w:rPr>
      <w:kern w:val="2"/>
      <w:sz w:val="24"/>
      <w:szCs w:val="24"/>
      <w14:ligatures w14:val="standardContextual"/>
    </w:rPr>
  </w:style>
  <w:style w:type="paragraph" w:customStyle="1" w:styleId="794D2429DE1B4B1C8A9D76FADB373DFF">
    <w:name w:val="794D2429DE1B4B1C8A9D76FADB373DFF"/>
    <w:rsid w:val="00347912"/>
    <w:pPr>
      <w:spacing w:line="278" w:lineRule="auto"/>
    </w:pPr>
    <w:rPr>
      <w:kern w:val="2"/>
      <w:sz w:val="24"/>
      <w:szCs w:val="24"/>
      <w14:ligatures w14:val="standardContextual"/>
    </w:rPr>
  </w:style>
  <w:style w:type="paragraph" w:customStyle="1" w:styleId="568D78B59A3C48FEB9DEB8EA8612DCFC">
    <w:name w:val="568D78B59A3C48FEB9DEB8EA8612DCFC"/>
    <w:rsid w:val="00A118A3"/>
    <w:pPr>
      <w:spacing w:line="278" w:lineRule="auto"/>
    </w:pPr>
    <w:rPr>
      <w:kern w:val="2"/>
      <w:sz w:val="24"/>
      <w:szCs w:val="24"/>
      <w14:ligatures w14:val="standardContextual"/>
    </w:rPr>
  </w:style>
  <w:style w:type="paragraph" w:customStyle="1" w:styleId="1F531916EEDE45A18F39957E4E895FD4">
    <w:name w:val="1F531916EEDE45A18F39957E4E895FD4"/>
    <w:rsid w:val="00A118A3"/>
    <w:pPr>
      <w:spacing w:line="278" w:lineRule="auto"/>
    </w:pPr>
    <w:rPr>
      <w:kern w:val="2"/>
      <w:sz w:val="24"/>
      <w:szCs w:val="24"/>
      <w14:ligatures w14:val="standardContextual"/>
    </w:rPr>
  </w:style>
  <w:style w:type="paragraph" w:customStyle="1" w:styleId="73D3DC7B00FB4235A04955CCF0C3D559">
    <w:name w:val="73D3DC7B00FB4235A04955CCF0C3D559"/>
    <w:rsid w:val="00A118A3"/>
    <w:pPr>
      <w:spacing w:line="278" w:lineRule="auto"/>
    </w:pPr>
    <w:rPr>
      <w:kern w:val="2"/>
      <w:sz w:val="24"/>
      <w:szCs w:val="24"/>
      <w14:ligatures w14:val="standardContextual"/>
    </w:rPr>
  </w:style>
  <w:style w:type="paragraph" w:customStyle="1" w:styleId="60CA9F28D2D940398CD723BA9DDA0E47">
    <w:name w:val="60CA9F28D2D940398CD723BA9DDA0E47"/>
    <w:rsid w:val="00A118A3"/>
    <w:pPr>
      <w:spacing w:line="278" w:lineRule="auto"/>
    </w:pPr>
    <w:rPr>
      <w:kern w:val="2"/>
      <w:sz w:val="24"/>
      <w:szCs w:val="24"/>
      <w14:ligatures w14:val="standardContextual"/>
    </w:rPr>
  </w:style>
  <w:style w:type="paragraph" w:customStyle="1" w:styleId="B2CEB62511A44651B205C5D4B72F7121">
    <w:name w:val="B2CEB62511A44651B205C5D4B72F7121"/>
    <w:rsid w:val="000426B0"/>
    <w:pPr>
      <w:spacing w:line="278" w:lineRule="auto"/>
    </w:pPr>
    <w:rPr>
      <w:kern w:val="2"/>
      <w:sz w:val="24"/>
      <w:szCs w:val="24"/>
      <w14:ligatures w14:val="standardContextual"/>
    </w:rPr>
  </w:style>
  <w:style w:type="paragraph" w:customStyle="1" w:styleId="C670AEF62178408CB71681209A0E8C4C">
    <w:name w:val="C670AEF62178408CB71681209A0E8C4C"/>
    <w:rsid w:val="000426B0"/>
    <w:pPr>
      <w:spacing w:line="278" w:lineRule="auto"/>
    </w:pPr>
    <w:rPr>
      <w:kern w:val="2"/>
      <w:sz w:val="24"/>
      <w:szCs w:val="24"/>
      <w14:ligatures w14:val="standardContextual"/>
    </w:rPr>
  </w:style>
  <w:style w:type="paragraph" w:customStyle="1" w:styleId="6E632E55BC694BC9AEF71374C329E87C">
    <w:name w:val="6E632E55BC694BC9AEF71374C329E87C"/>
    <w:rsid w:val="000426B0"/>
    <w:pPr>
      <w:spacing w:line="278" w:lineRule="auto"/>
    </w:pPr>
    <w:rPr>
      <w:kern w:val="2"/>
      <w:sz w:val="24"/>
      <w:szCs w:val="24"/>
      <w14:ligatures w14:val="standardContextual"/>
    </w:rPr>
  </w:style>
  <w:style w:type="paragraph" w:customStyle="1" w:styleId="7A298ADB1D4148CF87015F859E72183C">
    <w:name w:val="7A298ADB1D4148CF87015F859E72183C"/>
    <w:rsid w:val="000426B0"/>
    <w:pPr>
      <w:spacing w:line="278" w:lineRule="auto"/>
    </w:pPr>
    <w:rPr>
      <w:kern w:val="2"/>
      <w:sz w:val="24"/>
      <w:szCs w:val="24"/>
      <w14:ligatures w14:val="standardContextual"/>
    </w:rPr>
  </w:style>
  <w:style w:type="paragraph" w:customStyle="1" w:styleId="72FCC74BA664473DA6A877B4D3524120">
    <w:name w:val="72FCC74BA664473DA6A877B4D3524120"/>
    <w:rsid w:val="000426B0"/>
    <w:pPr>
      <w:spacing w:line="278" w:lineRule="auto"/>
    </w:pPr>
    <w:rPr>
      <w:kern w:val="2"/>
      <w:sz w:val="24"/>
      <w:szCs w:val="24"/>
      <w14:ligatures w14:val="standardContextual"/>
    </w:rPr>
  </w:style>
  <w:style w:type="paragraph" w:customStyle="1" w:styleId="FF8A6C1E9A4446709AB77B0EEE86D549">
    <w:name w:val="FF8A6C1E9A4446709AB77B0EEE86D549"/>
    <w:rsid w:val="000426B0"/>
    <w:pPr>
      <w:spacing w:line="278" w:lineRule="auto"/>
    </w:pPr>
    <w:rPr>
      <w:kern w:val="2"/>
      <w:sz w:val="24"/>
      <w:szCs w:val="24"/>
      <w14:ligatures w14:val="standardContextual"/>
    </w:rPr>
  </w:style>
  <w:style w:type="paragraph" w:customStyle="1" w:styleId="A1C5561F2BD24A76806907551E0BE70C">
    <w:name w:val="A1C5561F2BD24A76806907551E0BE70C"/>
    <w:rsid w:val="000426B0"/>
    <w:pPr>
      <w:spacing w:line="278" w:lineRule="auto"/>
    </w:pPr>
    <w:rPr>
      <w:kern w:val="2"/>
      <w:sz w:val="24"/>
      <w:szCs w:val="24"/>
      <w14:ligatures w14:val="standardContextual"/>
    </w:rPr>
  </w:style>
  <w:style w:type="paragraph" w:customStyle="1" w:styleId="CDB3813AACAB49B5B95A78768BD56FAC">
    <w:name w:val="CDB3813AACAB49B5B95A78768BD56FAC"/>
    <w:rsid w:val="000426B0"/>
    <w:pPr>
      <w:spacing w:line="278" w:lineRule="auto"/>
    </w:pPr>
    <w:rPr>
      <w:kern w:val="2"/>
      <w:sz w:val="24"/>
      <w:szCs w:val="24"/>
      <w14:ligatures w14:val="standardContextual"/>
    </w:rPr>
  </w:style>
  <w:style w:type="paragraph" w:customStyle="1" w:styleId="10095A964BE7449C89CF30F77D2F4AEB">
    <w:name w:val="10095A964BE7449C89CF30F77D2F4AEB"/>
    <w:rsid w:val="000426B0"/>
    <w:pPr>
      <w:spacing w:line="278" w:lineRule="auto"/>
    </w:pPr>
    <w:rPr>
      <w:kern w:val="2"/>
      <w:sz w:val="24"/>
      <w:szCs w:val="24"/>
      <w14:ligatures w14:val="standardContextual"/>
    </w:rPr>
  </w:style>
  <w:style w:type="paragraph" w:customStyle="1" w:styleId="54C076E0730D40719F2057B3456E964E">
    <w:name w:val="54C076E0730D40719F2057B3456E964E"/>
    <w:rsid w:val="000426B0"/>
    <w:pPr>
      <w:spacing w:line="278" w:lineRule="auto"/>
    </w:pPr>
    <w:rPr>
      <w:kern w:val="2"/>
      <w:sz w:val="24"/>
      <w:szCs w:val="24"/>
      <w14:ligatures w14:val="standardContextual"/>
    </w:rPr>
  </w:style>
  <w:style w:type="paragraph" w:customStyle="1" w:styleId="223908572ACA4D4DA0D9CC20043ECD08">
    <w:name w:val="223908572ACA4D4DA0D9CC20043ECD08"/>
    <w:rsid w:val="000426B0"/>
    <w:pPr>
      <w:spacing w:line="278" w:lineRule="auto"/>
    </w:pPr>
    <w:rPr>
      <w:kern w:val="2"/>
      <w:sz w:val="24"/>
      <w:szCs w:val="24"/>
      <w14:ligatures w14:val="standardContextual"/>
    </w:rPr>
  </w:style>
  <w:style w:type="paragraph" w:customStyle="1" w:styleId="A3358EBE855E4D39AA776FF1CAA676C0">
    <w:name w:val="A3358EBE855E4D39AA776FF1CAA676C0"/>
    <w:rsid w:val="000426B0"/>
    <w:pPr>
      <w:spacing w:line="278" w:lineRule="auto"/>
    </w:pPr>
    <w:rPr>
      <w:kern w:val="2"/>
      <w:sz w:val="24"/>
      <w:szCs w:val="24"/>
      <w14:ligatures w14:val="standardContextual"/>
    </w:rPr>
  </w:style>
  <w:style w:type="paragraph" w:customStyle="1" w:styleId="925CCE8183404CF6A2906E02219EEEB9">
    <w:name w:val="925CCE8183404CF6A2906E02219EEEB9"/>
    <w:rsid w:val="000426B0"/>
    <w:pPr>
      <w:spacing w:line="278" w:lineRule="auto"/>
    </w:pPr>
    <w:rPr>
      <w:kern w:val="2"/>
      <w:sz w:val="24"/>
      <w:szCs w:val="24"/>
      <w14:ligatures w14:val="standardContextual"/>
    </w:rPr>
  </w:style>
  <w:style w:type="paragraph" w:customStyle="1" w:styleId="E245B2B4F0D34C4B984E4DF8DFBBDE33">
    <w:name w:val="E245B2B4F0D34C4B984E4DF8DFBBDE33"/>
    <w:rsid w:val="00CD16C2"/>
    <w:pPr>
      <w:spacing w:line="278" w:lineRule="auto"/>
    </w:pPr>
    <w:rPr>
      <w:kern w:val="2"/>
      <w:sz w:val="24"/>
      <w:szCs w:val="24"/>
      <w14:ligatures w14:val="standardContextual"/>
    </w:rPr>
  </w:style>
  <w:style w:type="paragraph" w:customStyle="1" w:styleId="773B7945A8E44CD89D2F2196821648E4">
    <w:name w:val="773B7945A8E44CD89D2F2196821648E4"/>
    <w:rsid w:val="00CD16C2"/>
    <w:pPr>
      <w:spacing w:line="278" w:lineRule="auto"/>
    </w:pPr>
    <w:rPr>
      <w:kern w:val="2"/>
      <w:sz w:val="24"/>
      <w:szCs w:val="24"/>
      <w14:ligatures w14:val="standardContextual"/>
    </w:rPr>
  </w:style>
  <w:style w:type="paragraph" w:customStyle="1" w:styleId="D873F70DAD7E413B88276F1CD651BF1D">
    <w:name w:val="D873F70DAD7E413B88276F1CD651BF1D"/>
    <w:rsid w:val="00CD16C2"/>
    <w:pPr>
      <w:spacing w:line="278" w:lineRule="auto"/>
    </w:pPr>
    <w:rPr>
      <w:kern w:val="2"/>
      <w:sz w:val="24"/>
      <w:szCs w:val="24"/>
      <w14:ligatures w14:val="standardContextual"/>
    </w:rPr>
  </w:style>
  <w:style w:type="paragraph" w:customStyle="1" w:styleId="D9DCB0D634664483A1229F0866CFBEE2">
    <w:name w:val="D9DCB0D634664483A1229F0866CFBEE2"/>
    <w:rsid w:val="00CD16C2"/>
    <w:pPr>
      <w:spacing w:line="278" w:lineRule="auto"/>
    </w:pPr>
    <w:rPr>
      <w:kern w:val="2"/>
      <w:sz w:val="24"/>
      <w:szCs w:val="24"/>
      <w14:ligatures w14:val="standardContextual"/>
    </w:rPr>
  </w:style>
  <w:style w:type="paragraph" w:customStyle="1" w:styleId="F983BE6817C040CAA9C97DEFA7200F91">
    <w:name w:val="F983BE6817C040CAA9C97DEFA7200F91"/>
    <w:rsid w:val="00CD16C2"/>
    <w:pPr>
      <w:spacing w:line="278" w:lineRule="auto"/>
    </w:pPr>
    <w:rPr>
      <w:kern w:val="2"/>
      <w:sz w:val="24"/>
      <w:szCs w:val="24"/>
      <w14:ligatures w14:val="standardContextual"/>
    </w:rPr>
  </w:style>
  <w:style w:type="paragraph" w:customStyle="1" w:styleId="80D3DCE75CC74AC4AE03D0F1BFE66820">
    <w:name w:val="80D3DCE75CC74AC4AE03D0F1BFE66820"/>
    <w:rsid w:val="00CD16C2"/>
    <w:pPr>
      <w:spacing w:line="278" w:lineRule="auto"/>
    </w:pPr>
    <w:rPr>
      <w:kern w:val="2"/>
      <w:sz w:val="24"/>
      <w:szCs w:val="24"/>
      <w14:ligatures w14:val="standardContextual"/>
    </w:rPr>
  </w:style>
  <w:style w:type="paragraph" w:customStyle="1" w:styleId="CA967309378B4D3A804D1B16887B3A61">
    <w:name w:val="CA967309378B4D3A804D1B16887B3A61"/>
    <w:rsid w:val="00CD16C2"/>
    <w:pPr>
      <w:spacing w:line="278" w:lineRule="auto"/>
    </w:pPr>
    <w:rPr>
      <w:kern w:val="2"/>
      <w:sz w:val="24"/>
      <w:szCs w:val="24"/>
      <w14:ligatures w14:val="standardContextual"/>
    </w:rPr>
  </w:style>
  <w:style w:type="paragraph" w:customStyle="1" w:styleId="3D0FCF08C11A492ABA6813663CD00C68">
    <w:name w:val="3D0FCF08C11A492ABA6813663CD00C68"/>
    <w:rsid w:val="00CD16C2"/>
    <w:pPr>
      <w:spacing w:line="278" w:lineRule="auto"/>
    </w:pPr>
    <w:rPr>
      <w:kern w:val="2"/>
      <w:sz w:val="24"/>
      <w:szCs w:val="24"/>
      <w14:ligatures w14:val="standardContextual"/>
    </w:rPr>
  </w:style>
  <w:style w:type="paragraph" w:customStyle="1" w:styleId="7C415C5DDF47427BBC28BCBA6022BE07">
    <w:name w:val="7C415C5DDF47427BBC28BCBA6022BE07"/>
    <w:rsid w:val="00CD16C2"/>
    <w:pPr>
      <w:spacing w:line="278" w:lineRule="auto"/>
    </w:pPr>
    <w:rPr>
      <w:kern w:val="2"/>
      <w:sz w:val="24"/>
      <w:szCs w:val="24"/>
      <w14:ligatures w14:val="standardContextual"/>
    </w:rPr>
  </w:style>
  <w:style w:type="paragraph" w:customStyle="1" w:styleId="E10F1D82969547F2AC0ECB068C61F17D">
    <w:name w:val="E10F1D82969547F2AC0ECB068C61F17D"/>
    <w:rsid w:val="00CD16C2"/>
    <w:pPr>
      <w:spacing w:line="278" w:lineRule="auto"/>
    </w:pPr>
    <w:rPr>
      <w:kern w:val="2"/>
      <w:sz w:val="24"/>
      <w:szCs w:val="24"/>
      <w14:ligatures w14:val="standardContextual"/>
    </w:rPr>
  </w:style>
  <w:style w:type="paragraph" w:customStyle="1" w:styleId="764EE011845F4A1D8A5B90E23A98A893">
    <w:name w:val="764EE011845F4A1D8A5B90E23A98A893"/>
    <w:rsid w:val="00CD16C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A35D65-6DF1-4C58-852B-A1DA8924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10612</Words>
  <Characters>60491</Characters>
  <DocSecurity>0</DocSecurity>
  <Lines>504</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2026-07-11T09:41:00Z</dcterms:created>
  <dcterms:modified xsi:type="dcterms:W3CDTF">2026-07-13T06:36:00Z</dcterms:modified>
</cp:coreProperties>
</file>